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2F8CE" w14:textId="77777777" w:rsidR="0012003C" w:rsidRPr="0012003C" w:rsidRDefault="0012003C">
      <w:pPr>
        <w:spacing w:before="92" w:line="300" w:lineRule="exact"/>
        <w:ind w:left="2724"/>
        <w:rPr>
          <w:rFonts w:asciiTheme="minorHAnsi" w:hAnsiTheme="minorHAnsi" w:cstheme="minorHAnsi"/>
          <w:sz w:val="22"/>
          <w:szCs w:val="22"/>
        </w:rPr>
      </w:pPr>
      <w:r w:rsidRPr="0012003C">
        <w:rPr>
          <w:rFonts w:asciiTheme="minorHAnsi" w:hAnsiTheme="minorHAnsi" w:cstheme="minorHAnsi"/>
          <w:sz w:val="22"/>
          <w:szCs w:val="22"/>
        </w:rPr>
        <w:t>Kain Murray</w:t>
      </w:r>
    </w:p>
    <w:p w14:paraId="0380247D" w14:textId="5A3E1AB2" w:rsidR="00072BD9" w:rsidRPr="0012003C" w:rsidRDefault="0012003C">
      <w:pPr>
        <w:spacing w:before="92" w:line="300" w:lineRule="exact"/>
        <w:ind w:left="2724"/>
        <w:rPr>
          <w:rFonts w:asciiTheme="minorHAnsi" w:eastAsia="Arial" w:hAnsiTheme="minorHAnsi" w:cstheme="minorHAnsi"/>
          <w:sz w:val="28"/>
          <w:szCs w:val="28"/>
        </w:rPr>
      </w:pPr>
      <w:r w:rsidRPr="0012003C">
        <w:rPr>
          <w:rFonts w:asciiTheme="minorHAnsi" w:eastAsia="Arial" w:hAnsiTheme="minorHAnsi" w:cstheme="minorHAnsi"/>
          <w:position w:val="-1"/>
          <w:sz w:val="28"/>
          <w:szCs w:val="28"/>
        </w:rPr>
        <w:t>G</w:t>
      </w:r>
      <w:r w:rsidRPr="0012003C">
        <w:rPr>
          <w:rFonts w:asciiTheme="minorHAnsi" w:eastAsia="Arial" w:hAnsiTheme="minorHAnsi" w:cstheme="minorHAnsi"/>
          <w:spacing w:val="-2"/>
          <w:position w:val="-1"/>
          <w:sz w:val="28"/>
          <w:szCs w:val="28"/>
        </w:rPr>
        <w:t>r</w:t>
      </w:r>
      <w:r w:rsidRPr="0012003C">
        <w:rPr>
          <w:rFonts w:asciiTheme="minorHAnsi" w:eastAsia="Arial" w:hAnsiTheme="minorHAnsi" w:cstheme="minorHAnsi"/>
          <w:position w:val="-1"/>
          <w:sz w:val="28"/>
          <w:szCs w:val="28"/>
        </w:rPr>
        <w:t>a</w:t>
      </w:r>
      <w:r w:rsidRPr="0012003C">
        <w:rPr>
          <w:rFonts w:asciiTheme="minorHAnsi" w:eastAsia="Arial" w:hAnsiTheme="minorHAnsi" w:cstheme="minorHAnsi"/>
          <w:spacing w:val="-3"/>
          <w:position w:val="-1"/>
          <w:sz w:val="28"/>
          <w:szCs w:val="28"/>
        </w:rPr>
        <w:t>d</w:t>
      </w:r>
      <w:r w:rsidRPr="0012003C">
        <w:rPr>
          <w:rFonts w:asciiTheme="minorHAnsi" w:eastAsia="Arial" w:hAnsiTheme="minorHAnsi" w:cstheme="minorHAnsi"/>
          <w:position w:val="-1"/>
          <w:sz w:val="28"/>
          <w:szCs w:val="28"/>
        </w:rPr>
        <w:t>u</w:t>
      </w:r>
      <w:r w:rsidRPr="0012003C">
        <w:rPr>
          <w:rFonts w:asciiTheme="minorHAnsi" w:eastAsia="Arial" w:hAnsiTheme="minorHAnsi" w:cstheme="minorHAnsi"/>
          <w:spacing w:val="-3"/>
          <w:position w:val="-1"/>
          <w:sz w:val="28"/>
          <w:szCs w:val="28"/>
        </w:rPr>
        <w:t>a</w:t>
      </w:r>
      <w:r w:rsidRPr="0012003C">
        <w:rPr>
          <w:rFonts w:asciiTheme="minorHAnsi" w:eastAsia="Arial" w:hAnsiTheme="minorHAnsi" w:cstheme="minorHAnsi"/>
          <w:spacing w:val="-1"/>
          <w:position w:val="-1"/>
          <w:sz w:val="28"/>
          <w:szCs w:val="28"/>
        </w:rPr>
        <w:t>t</w:t>
      </w:r>
      <w:r w:rsidRPr="0012003C">
        <w:rPr>
          <w:rFonts w:asciiTheme="minorHAnsi" w:eastAsia="Arial" w:hAnsiTheme="minorHAnsi" w:cstheme="minorHAnsi"/>
          <w:position w:val="-1"/>
          <w:sz w:val="28"/>
          <w:szCs w:val="28"/>
        </w:rPr>
        <w:t>e</w:t>
      </w:r>
      <w:r w:rsidRPr="0012003C">
        <w:rPr>
          <w:rFonts w:asciiTheme="minorHAnsi" w:eastAsia="Arial" w:hAnsiTheme="minorHAnsi" w:cstheme="minorHAnsi"/>
          <w:spacing w:val="-3"/>
          <w:position w:val="-1"/>
          <w:sz w:val="28"/>
          <w:szCs w:val="28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  <w:position w:val="-1"/>
          <w:sz w:val="28"/>
          <w:szCs w:val="28"/>
        </w:rPr>
        <w:t>f</w:t>
      </w:r>
      <w:r w:rsidRPr="0012003C">
        <w:rPr>
          <w:rFonts w:asciiTheme="minorHAnsi" w:eastAsia="Arial" w:hAnsiTheme="minorHAnsi" w:cstheme="minorHAnsi"/>
          <w:spacing w:val="-2"/>
          <w:position w:val="-1"/>
          <w:sz w:val="28"/>
          <w:szCs w:val="28"/>
        </w:rPr>
        <w:t>i</w:t>
      </w:r>
      <w:r w:rsidRPr="0012003C">
        <w:rPr>
          <w:rFonts w:asciiTheme="minorHAnsi" w:eastAsia="Arial" w:hAnsiTheme="minorHAnsi" w:cstheme="minorHAnsi"/>
          <w:position w:val="-1"/>
          <w:sz w:val="28"/>
          <w:szCs w:val="28"/>
        </w:rPr>
        <w:t>n</w:t>
      </w:r>
      <w:r w:rsidRPr="0012003C">
        <w:rPr>
          <w:rFonts w:asciiTheme="minorHAnsi" w:eastAsia="Arial" w:hAnsiTheme="minorHAnsi" w:cstheme="minorHAnsi"/>
          <w:spacing w:val="-3"/>
          <w:position w:val="-1"/>
          <w:sz w:val="28"/>
          <w:szCs w:val="28"/>
        </w:rPr>
        <w:t>an</w:t>
      </w:r>
      <w:r w:rsidRPr="0012003C">
        <w:rPr>
          <w:rFonts w:asciiTheme="minorHAnsi" w:eastAsia="Arial" w:hAnsiTheme="minorHAnsi" w:cstheme="minorHAnsi"/>
          <w:spacing w:val="-1"/>
          <w:position w:val="-1"/>
          <w:sz w:val="28"/>
          <w:szCs w:val="28"/>
        </w:rPr>
        <w:t>c</w:t>
      </w:r>
      <w:r w:rsidRPr="0012003C">
        <w:rPr>
          <w:rFonts w:asciiTheme="minorHAnsi" w:eastAsia="Arial" w:hAnsiTheme="minorHAnsi" w:cstheme="minorHAnsi"/>
          <w:position w:val="-1"/>
          <w:sz w:val="28"/>
          <w:szCs w:val="28"/>
        </w:rPr>
        <w:t>i</w:t>
      </w:r>
      <w:r w:rsidRPr="0012003C">
        <w:rPr>
          <w:rFonts w:asciiTheme="minorHAnsi" w:eastAsia="Arial" w:hAnsiTheme="minorHAnsi" w:cstheme="minorHAnsi"/>
          <w:spacing w:val="-3"/>
          <w:position w:val="-1"/>
          <w:sz w:val="28"/>
          <w:szCs w:val="28"/>
        </w:rPr>
        <w:t>a</w:t>
      </w:r>
      <w:r w:rsidRPr="0012003C">
        <w:rPr>
          <w:rFonts w:asciiTheme="minorHAnsi" w:eastAsia="Arial" w:hAnsiTheme="minorHAnsi" w:cstheme="minorHAnsi"/>
          <w:position w:val="-1"/>
          <w:sz w:val="28"/>
          <w:szCs w:val="28"/>
        </w:rPr>
        <w:t>l</w:t>
      </w:r>
      <w:r w:rsidRPr="0012003C">
        <w:rPr>
          <w:rFonts w:asciiTheme="minorHAnsi" w:eastAsia="Arial" w:hAnsiTheme="minorHAnsi" w:cstheme="minorHAnsi"/>
          <w:spacing w:val="-3"/>
          <w:position w:val="-1"/>
          <w:sz w:val="28"/>
          <w:szCs w:val="28"/>
        </w:rPr>
        <w:t xml:space="preserve"> </w:t>
      </w:r>
      <w:r w:rsidRPr="0012003C">
        <w:rPr>
          <w:rFonts w:asciiTheme="minorHAnsi" w:eastAsia="Arial" w:hAnsiTheme="minorHAnsi" w:cstheme="minorHAnsi"/>
          <w:position w:val="-1"/>
          <w:sz w:val="28"/>
          <w:szCs w:val="28"/>
        </w:rPr>
        <w:t>a</w:t>
      </w:r>
      <w:r w:rsidRPr="0012003C">
        <w:rPr>
          <w:rFonts w:asciiTheme="minorHAnsi" w:eastAsia="Arial" w:hAnsiTheme="minorHAnsi" w:cstheme="minorHAnsi"/>
          <w:spacing w:val="-3"/>
          <w:position w:val="-1"/>
          <w:sz w:val="28"/>
          <w:szCs w:val="28"/>
        </w:rPr>
        <w:t>n</w:t>
      </w:r>
      <w:r w:rsidRPr="0012003C">
        <w:rPr>
          <w:rFonts w:asciiTheme="minorHAnsi" w:eastAsia="Arial" w:hAnsiTheme="minorHAnsi" w:cstheme="minorHAnsi"/>
          <w:position w:val="-1"/>
          <w:sz w:val="28"/>
          <w:szCs w:val="28"/>
        </w:rPr>
        <w:t>al</w:t>
      </w:r>
      <w:r w:rsidRPr="0012003C">
        <w:rPr>
          <w:rFonts w:asciiTheme="minorHAnsi" w:eastAsia="Arial" w:hAnsiTheme="minorHAnsi" w:cstheme="minorHAnsi"/>
          <w:spacing w:val="-4"/>
          <w:position w:val="-1"/>
          <w:sz w:val="28"/>
          <w:szCs w:val="28"/>
        </w:rPr>
        <w:t>y</w:t>
      </w:r>
      <w:r w:rsidRPr="0012003C">
        <w:rPr>
          <w:rFonts w:asciiTheme="minorHAnsi" w:eastAsia="Arial" w:hAnsiTheme="minorHAnsi" w:cstheme="minorHAnsi"/>
          <w:spacing w:val="-1"/>
          <w:position w:val="-1"/>
          <w:sz w:val="28"/>
          <w:szCs w:val="28"/>
        </w:rPr>
        <w:t>s</w:t>
      </w:r>
      <w:r w:rsidRPr="0012003C">
        <w:rPr>
          <w:rFonts w:asciiTheme="minorHAnsi" w:eastAsia="Arial" w:hAnsiTheme="minorHAnsi" w:cstheme="minorHAnsi"/>
          <w:position w:val="-1"/>
          <w:sz w:val="28"/>
          <w:szCs w:val="28"/>
        </w:rPr>
        <w:t>t</w:t>
      </w:r>
    </w:p>
    <w:p w14:paraId="66047EEA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5585B6FD" w14:textId="77777777" w:rsidR="00072BD9" w:rsidRPr="0012003C" w:rsidRDefault="00072BD9">
      <w:pPr>
        <w:spacing w:before="6" w:line="220" w:lineRule="exact"/>
        <w:rPr>
          <w:rFonts w:asciiTheme="minorHAnsi" w:hAnsiTheme="minorHAnsi" w:cstheme="minorHAnsi"/>
          <w:sz w:val="22"/>
          <w:szCs w:val="22"/>
        </w:rPr>
        <w:sectPr w:rsidR="00072BD9" w:rsidRPr="0012003C">
          <w:pgSz w:w="11920" w:h="16840"/>
          <w:pgMar w:top="1080" w:right="900" w:bottom="280" w:left="660" w:header="720" w:footer="720" w:gutter="0"/>
          <w:cols w:space="720"/>
        </w:sectPr>
      </w:pPr>
    </w:p>
    <w:p w14:paraId="05C9FBE7" w14:textId="77777777" w:rsidR="00072BD9" w:rsidRPr="0012003C" w:rsidRDefault="0012003C">
      <w:pPr>
        <w:spacing w:before="34"/>
        <w:ind w:left="110" w:right="-48"/>
        <w:rPr>
          <w:rFonts w:asciiTheme="minorHAnsi" w:eastAsia="Arial" w:hAnsiTheme="minorHAnsi" w:cstheme="minorHAnsi"/>
        </w:rPr>
      </w:pPr>
      <w:r w:rsidRPr="0012003C">
        <w:rPr>
          <w:rFonts w:asciiTheme="minorHAnsi" w:eastAsia="Arial" w:hAnsiTheme="minorHAnsi" w:cstheme="minorHAnsi"/>
          <w:b/>
          <w:spacing w:val="11"/>
        </w:rPr>
        <w:t>Pers</w:t>
      </w:r>
      <w:r w:rsidRPr="0012003C">
        <w:rPr>
          <w:rFonts w:asciiTheme="minorHAnsi" w:eastAsia="Arial" w:hAnsiTheme="minorHAnsi" w:cstheme="minorHAnsi"/>
          <w:b/>
          <w:spacing w:val="13"/>
        </w:rPr>
        <w:t>on</w:t>
      </w:r>
      <w:r w:rsidRPr="0012003C">
        <w:rPr>
          <w:rFonts w:asciiTheme="minorHAnsi" w:eastAsia="Arial" w:hAnsiTheme="minorHAnsi" w:cstheme="minorHAnsi"/>
          <w:b/>
          <w:spacing w:val="11"/>
        </w:rPr>
        <w:t>a</w:t>
      </w:r>
      <w:r w:rsidRPr="0012003C">
        <w:rPr>
          <w:rFonts w:asciiTheme="minorHAnsi" w:eastAsia="Arial" w:hAnsiTheme="minorHAnsi" w:cstheme="minorHAnsi"/>
          <w:b/>
        </w:rPr>
        <w:t>l</w:t>
      </w:r>
      <w:r w:rsidRPr="0012003C">
        <w:rPr>
          <w:rFonts w:asciiTheme="minorHAnsi" w:eastAsia="Arial" w:hAnsiTheme="minorHAnsi" w:cstheme="minorHAnsi"/>
          <w:b/>
          <w:spacing w:val="13"/>
        </w:rPr>
        <w:t xml:space="preserve"> </w:t>
      </w:r>
      <w:r w:rsidRPr="0012003C">
        <w:rPr>
          <w:rFonts w:asciiTheme="minorHAnsi" w:eastAsia="Arial" w:hAnsiTheme="minorHAnsi" w:cstheme="minorHAnsi"/>
          <w:b/>
          <w:spacing w:val="11"/>
        </w:rPr>
        <w:t>s</w:t>
      </w:r>
      <w:r w:rsidRPr="0012003C">
        <w:rPr>
          <w:rFonts w:asciiTheme="minorHAnsi" w:eastAsia="Arial" w:hAnsiTheme="minorHAnsi" w:cstheme="minorHAnsi"/>
          <w:b/>
          <w:spacing w:val="13"/>
        </w:rPr>
        <w:t>u</w:t>
      </w:r>
      <w:r w:rsidRPr="0012003C">
        <w:rPr>
          <w:rFonts w:asciiTheme="minorHAnsi" w:eastAsia="Arial" w:hAnsiTheme="minorHAnsi" w:cstheme="minorHAnsi"/>
          <w:b/>
          <w:spacing w:val="10"/>
        </w:rPr>
        <w:t>m</w:t>
      </w:r>
      <w:r w:rsidRPr="0012003C">
        <w:rPr>
          <w:rFonts w:asciiTheme="minorHAnsi" w:eastAsia="Arial" w:hAnsiTheme="minorHAnsi" w:cstheme="minorHAnsi"/>
          <w:b/>
          <w:spacing w:val="12"/>
        </w:rPr>
        <w:t>m</w:t>
      </w:r>
      <w:r w:rsidRPr="0012003C">
        <w:rPr>
          <w:rFonts w:asciiTheme="minorHAnsi" w:eastAsia="Arial" w:hAnsiTheme="minorHAnsi" w:cstheme="minorHAnsi"/>
          <w:b/>
          <w:spacing w:val="11"/>
        </w:rPr>
        <w:t>ar</w:t>
      </w:r>
      <w:r w:rsidRPr="0012003C">
        <w:rPr>
          <w:rFonts w:asciiTheme="minorHAnsi" w:eastAsia="Arial" w:hAnsiTheme="minorHAnsi" w:cstheme="minorHAnsi"/>
          <w:b/>
        </w:rPr>
        <w:t>y</w:t>
      </w:r>
    </w:p>
    <w:p w14:paraId="30D1874A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713FE876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3BC5FB1E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353F784E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5EF709F9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464673CB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17D50086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6181DCFC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4E079440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13CF39E3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0FEC7CC1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7E7AAFEE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43BC4A07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2970BF18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655FB94F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0D5F02F4" w14:textId="77777777" w:rsidR="00072BD9" w:rsidRPr="0012003C" w:rsidRDefault="00072BD9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11010756" w14:textId="77777777" w:rsidR="00072BD9" w:rsidRPr="0012003C" w:rsidRDefault="0012003C">
      <w:pPr>
        <w:ind w:left="1044" w:right="-54"/>
        <w:rPr>
          <w:rFonts w:asciiTheme="minorHAnsi" w:eastAsia="Arial" w:hAnsiTheme="minorHAnsi" w:cstheme="minorHAnsi"/>
        </w:rPr>
      </w:pPr>
      <w:r w:rsidRPr="0012003C">
        <w:rPr>
          <w:rFonts w:asciiTheme="minorHAnsi" w:eastAsia="Arial" w:hAnsiTheme="minorHAnsi" w:cstheme="minorHAnsi"/>
          <w:b/>
          <w:spacing w:val="7"/>
        </w:rPr>
        <w:t>A</w:t>
      </w:r>
      <w:r w:rsidRPr="0012003C">
        <w:rPr>
          <w:rFonts w:asciiTheme="minorHAnsi" w:eastAsia="Arial" w:hAnsiTheme="minorHAnsi" w:cstheme="minorHAnsi"/>
          <w:b/>
          <w:spacing w:val="14"/>
        </w:rPr>
        <w:t>c</w:t>
      </w:r>
      <w:r w:rsidRPr="0012003C">
        <w:rPr>
          <w:rFonts w:asciiTheme="minorHAnsi" w:eastAsia="Arial" w:hAnsiTheme="minorHAnsi" w:cstheme="minorHAnsi"/>
          <w:b/>
          <w:spacing w:val="11"/>
        </w:rPr>
        <w:t>a</w:t>
      </w:r>
      <w:r w:rsidRPr="0012003C">
        <w:rPr>
          <w:rFonts w:asciiTheme="minorHAnsi" w:eastAsia="Arial" w:hAnsiTheme="minorHAnsi" w:cstheme="minorHAnsi"/>
          <w:b/>
          <w:spacing w:val="13"/>
        </w:rPr>
        <w:t>d</w:t>
      </w:r>
      <w:r w:rsidRPr="0012003C">
        <w:rPr>
          <w:rFonts w:asciiTheme="minorHAnsi" w:eastAsia="Arial" w:hAnsiTheme="minorHAnsi" w:cstheme="minorHAnsi"/>
          <w:b/>
          <w:spacing w:val="11"/>
        </w:rPr>
        <w:t>e</w:t>
      </w:r>
      <w:r w:rsidRPr="0012003C">
        <w:rPr>
          <w:rFonts w:asciiTheme="minorHAnsi" w:eastAsia="Arial" w:hAnsiTheme="minorHAnsi" w:cstheme="minorHAnsi"/>
          <w:b/>
          <w:spacing w:val="12"/>
        </w:rPr>
        <w:t>mi</w:t>
      </w:r>
      <w:r w:rsidRPr="0012003C">
        <w:rPr>
          <w:rFonts w:asciiTheme="minorHAnsi" w:eastAsia="Arial" w:hAnsiTheme="minorHAnsi" w:cstheme="minorHAnsi"/>
          <w:b/>
        </w:rPr>
        <w:t>c</w:t>
      </w:r>
    </w:p>
    <w:p w14:paraId="6F8326A9" w14:textId="77777777" w:rsidR="00072BD9" w:rsidRPr="0012003C" w:rsidRDefault="00072BD9">
      <w:pPr>
        <w:spacing w:before="3" w:line="120" w:lineRule="exact"/>
        <w:rPr>
          <w:rFonts w:asciiTheme="minorHAnsi" w:hAnsiTheme="minorHAnsi" w:cstheme="minorHAnsi"/>
          <w:sz w:val="12"/>
          <w:szCs w:val="12"/>
        </w:rPr>
      </w:pPr>
    </w:p>
    <w:p w14:paraId="156F18FC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621E2B20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3A695194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756B6444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33F28C2D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7AF85D68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25244E6D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7CE177F2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6081B21B" w14:textId="702A4BEE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6A9A945E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473ABCD4" w14:textId="77777777" w:rsidR="00072BD9" w:rsidRPr="0012003C" w:rsidRDefault="0012003C">
      <w:pPr>
        <w:spacing w:line="220" w:lineRule="exact"/>
        <w:ind w:left="144" w:right="-47"/>
        <w:rPr>
          <w:rFonts w:asciiTheme="minorHAnsi" w:eastAsia="Arial" w:hAnsiTheme="minorHAnsi" w:cstheme="minorHAnsi"/>
        </w:rPr>
      </w:pPr>
      <w:r w:rsidRPr="0012003C">
        <w:rPr>
          <w:rFonts w:asciiTheme="minorHAnsi" w:hAnsiTheme="minorHAnsi" w:cstheme="minorHAnsi"/>
        </w:rPr>
        <w:pict w14:anchorId="2679AC26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63.2pt;margin-top:.85pt;width:369.6pt;height:44.3pt;z-index:-25165875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347"/>
                    <w:gridCol w:w="2462"/>
                    <w:gridCol w:w="2584"/>
                  </w:tblGrid>
                  <w:tr w:rsidR="00072BD9" w14:paraId="703D6FD1" w14:textId="77777777">
                    <w:trPr>
                      <w:trHeight w:hRule="exact" w:val="275"/>
                    </w:trPr>
                    <w:tc>
                      <w:tcPr>
                        <w:tcW w:w="2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070ABA" w14:textId="77777777" w:rsidR="00072BD9" w:rsidRDefault="0012003C">
                        <w:pPr>
                          <w:spacing w:line="200" w:lineRule="exact"/>
                          <w:ind w:left="1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Ana</w:t>
                        </w:r>
                        <w:r>
                          <w:rPr>
                            <w:rFonts w:ascii="Arial" w:eastAsia="Arial" w:hAnsi="Arial" w:cs="Arial"/>
                            <w:spacing w:val="6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</w:rPr>
                          <w:t>z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in</w:t>
                        </w:r>
                        <w:r>
                          <w:rPr>
                            <w:rFonts w:ascii="Arial" w:eastAsia="Arial" w:hAnsi="Arial" w:cs="Arial"/>
                          </w:rPr>
                          <w:t xml:space="preserve">g </w:t>
                        </w:r>
                        <w:r>
                          <w:rPr>
                            <w:rFonts w:ascii="Arial" w:eastAsia="Arial" w:hAnsi="Arial" w:cs="Arial"/>
                            <w:spacing w:val="6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tati</w:t>
                        </w:r>
                        <w:r>
                          <w:rPr>
                            <w:rFonts w:ascii="Arial" w:eastAsia="Arial" w:hAnsi="Arial" w:cs="Arial"/>
                            <w:spacing w:val="6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ti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</w:rPr>
                          <w:t>s</w:t>
                        </w:r>
                      </w:p>
                    </w:tc>
                    <w:tc>
                      <w:tcPr>
                        <w:tcW w:w="24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334681" w14:textId="77777777" w:rsidR="00072BD9" w:rsidRDefault="0012003C">
                        <w:pPr>
                          <w:spacing w:line="200" w:lineRule="exact"/>
                          <w:ind w:left="332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5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inan</w:t>
                        </w:r>
                        <w:r>
                          <w:rPr>
                            <w:rFonts w:ascii="Arial" w:eastAsia="Arial" w:hAnsi="Arial" w:cs="Arial"/>
                            <w:spacing w:val="6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ia</w:t>
                        </w:r>
                        <w:r>
                          <w:rPr>
                            <w:rFonts w:ascii="Arial" w:eastAsia="Arial" w:hAnsi="Arial" w:cs="Arial"/>
                          </w:rPr>
                          <w:t xml:space="preserve">l </w:t>
                        </w:r>
                        <w:r>
                          <w:rPr>
                            <w:rFonts w:ascii="Arial" w:eastAsia="Arial" w:hAnsi="Arial" w:cs="Arial"/>
                            <w:spacing w:val="5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6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ea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6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</w:rPr>
                          <w:t>h</w:t>
                        </w:r>
                      </w:p>
                    </w:tc>
                    <w:tc>
                      <w:tcPr>
                        <w:tcW w:w="2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24A0E6" w14:textId="77777777" w:rsidR="00072BD9" w:rsidRDefault="0012003C">
                        <w:pPr>
                          <w:spacing w:line="200" w:lineRule="exact"/>
                          <w:ind w:left="429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5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at</w:t>
                        </w:r>
                        <w:r>
                          <w:rPr>
                            <w:rFonts w:ascii="Arial" w:eastAsia="Arial" w:hAnsi="Arial" w:cs="Arial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5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ana</w:t>
                        </w:r>
                        <w:r>
                          <w:rPr>
                            <w:rFonts w:ascii="Arial" w:eastAsia="Arial" w:hAnsi="Arial" w:cs="Arial"/>
                            <w:spacing w:val="6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spacing w:val="6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</w:rPr>
                          <w:t>s</w:t>
                        </w:r>
                      </w:p>
                    </w:tc>
                  </w:tr>
                  <w:tr w:rsidR="00072BD9" w14:paraId="3555242B" w14:textId="77777777">
                    <w:trPr>
                      <w:trHeight w:hRule="exact" w:val="343"/>
                    </w:trPr>
                    <w:tc>
                      <w:tcPr>
                        <w:tcW w:w="2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F7A413" w14:textId="77777777" w:rsidR="00072BD9" w:rsidRDefault="0012003C">
                        <w:pPr>
                          <w:spacing w:before="49"/>
                          <w:ind w:left="1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5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at</w:t>
                        </w:r>
                        <w:r>
                          <w:rPr>
                            <w:rFonts w:ascii="Arial" w:eastAsia="Arial" w:hAnsi="Arial" w:cs="Arial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9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anipulatio</w:t>
                        </w:r>
                        <w:r>
                          <w:rPr>
                            <w:rFonts w:ascii="Arial" w:eastAsia="Arial" w:hAnsi="Arial" w:cs="Arial"/>
                          </w:rPr>
                          <w:t>n</w:t>
                        </w:r>
                      </w:p>
                    </w:tc>
                    <w:tc>
                      <w:tcPr>
                        <w:tcW w:w="24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A5E768B" w14:textId="77777777" w:rsidR="00072BD9" w:rsidRDefault="0012003C">
                        <w:pPr>
                          <w:spacing w:before="49"/>
                          <w:ind w:left="332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5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at</w:t>
                        </w:r>
                        <w:r>
                          <w:rPr>
                            <w:rFonts w:ascii="Arial" w:eastAsia="Arial" w:hAnsi="Arial" w:cs="Arial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5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alidatio</w:t>
                        </w:r>
                        <w:r>
                          <w:rPr>
                            <w:rFonts w:ascii="Arial" w:eastAsia="Arial" w:hAnsi="Arial" w:cs="Arial"/>
                          </w:rPr>
                          <w:t>n</w:t>
                        </w:r>
                      </w:p>
                    </w:tc>
                    <w:tc>
                      <w:tcPr>
                        <w:tcW w:w="2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F6A642" w14:textId="77777777" w:rsidR="00072BD9" w:rsidRDefault="0012003C">
                        <w:pPr>
                          <w:spacing w:before="49"/>
                          <w:ind w:left="429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Po</w:t>
                        </w:r>
                        <w:r>
                          <w:rPr>
                            <w:rFonts w:ascii="Arial" w:eastAsia="Arial" w:hAnsi="Arial" w:cs="Arial"/>
                            <w:spacing w:val="5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7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oli</w:t>
                        </w:r>
                        <w:r>
                          <w:rPr>
                            <w:rFonts w:ascii="Arial" w:eastAsia="Arial" w:hAnsi="Arial" w:cs="Arial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9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an</w:t>
                        </w:r>
                        <w:r>
                          <w:rPr>
                            <w:rFonts w:ascii="Arial" w:eastAsia="Arial" w:hAnsi="Arial" w:cs="Arial"/>
                            <w:spacing w:val="8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7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en</w:t>
                        </w:r>
                        <w:r>
                          <w:rPr>
                            <w:rFonts w:ascii="Arial" w:eastAsia="Arial" w:hAnsi="Arial" w:cs="Arial"/>
                          </w:rPr>
                          <w:t>t</w:t>
                        </w:r>
                      </w:p>
                    </w:tc>
                  </w:tr>
                  <w:tr w:rsidR="00072BD9" w14:paraId="47557640" w14:textId="77777777">
                    <w:trPr>
                      <w:trHeight w:hRule="exact" w:val="268"/>
                    </w:trPr>
                    <w:tc>
                      <w:tcPr>
                        <w:tcW w:w="2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595892" w14:textId="77777777" w:rsidR="00072BD9" w:rsidRDefault="0012003C">
                        <w:pPr>
                          <w:spacing w:before="42" w:line="220" w:lineRule="exact"/>
                          <w:ind w:left="1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5"/>
                            <w:position w:val="-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position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7"/>
                            <w:position w:val="-1"/>
                          </w:rPr>
                          <w:t>mm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position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5"/>
                            <w:position w:val="-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6"/>
                            <w:position w:val="-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  <w:position w:val="-1"/>
                          </w:rPr>
                          <w:t>ia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position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position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6"/>
                            <w:position w:val="-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position w:val="-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7"/>
                            <w:position w:val="-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  <w:position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n</w:t>
                        </w:r>
                      </w:p>
                    </w:tc>
                    <w:tc>
                      <w:tcPr>
                        <w:tcW w:w="24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A78F6F" w14:textId="77777777" w:rsidR="00072BD9" w:rsidRDefault="0012003C">
                        <w:pPr>
                          <w:spacing w:before="42" w:line="220" w:lineRule="exact"/>
                          <w:ind w:left="332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4"/>
                            <w:position w:val="-1"/>
                          </w:rPr>
                          <w:t>Inte</w:t>
                        </w:r>
                        <w:r>
                          <w:rPr>
                            <w:rFonts w:ascii="Arial" w:eastAsia="Arial" w:hAnsi="Arial" w:cs="Arial"/>
                            <w:spacing w:val="5"/>
                            <w:position w:val="-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  <w:position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  <w:position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6"/>
                            <w:position w:val="-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  <w:position w:val="-1"/>
                          </w:rPr>
                          <w:t>ont</w:t>
                        </w:r>
                        <w:r>
                          <w:rPr>
                            <w:rFonts w:ascii="Arial" w:eastAsia="Arial" w:hAnsi="Arial" w:cs="Arial"/>
                            <w:spacing w:val="5"/>
                            <w:position w:val="-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  <w:position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s</w:t>
                        </w:r>
                      </w:p>
                    </w:tc>
                    <w:tc>
                      <w:tcPr>
                        <w:tcW w:w="2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369096" w14:textId="77777777" w:rsidR="00072BD9" w:rsidRDefault="0012003C">
                        <w:pPr>
                          <w:spacing w:before="42" w:line="220" w:lineRule="exact"/>
                          <w:ind w:left="429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4"/>
                            <w:position w:val="-1"/>
                          </w:rPr>
                          <w:t>Bu</w:t>
                        </w:r>
                        <w:r>
                          <w:rPr>
                            <w:rFonts w:ascii="Arial" w:eastAsia="Arial" w:hAnsi="Arial" w:cs="Arial"/>
                            <w:spacing w:val="6"/>
                            <w:position w:val="-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  <w:position w:val="-1"/>
                          </w:rPr>
                          <w:t>ine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position w:val="-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position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  <w:position w:val="-1"/>
                          </w:rPr>
                          <w:t>ana</w:t>
                        </w:r>
                        <w:r>
                          <w:rPr>
                            <w:rFonts w:ascii="Arial" w:eastAsia="Arial" w:hAnsi="Arial" w:cs="Arial"/>
                            <w:spacing w:val="6"/>
                            <w:position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spacing w:val="6"/>
                            <w:position w:val="-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  <w:position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s</w:t>
                        </w:r>
                      </w:p>
                    </w:tc>
                  </w:tr>
                </w:tbl>
                <w:p w14:paraId="34A65216" w14:textId="77777777" w:rsidR="00072BD9" w:rsidRDefault="00072BD9"/>
              </w:txbxContent>
            </v:textbox>
            <w10:wrap anchorx="page"/>
          </v:shape>
        </w:pict>
      </w:r>
      <w:r w:rsidRPr="0012003C">
        <w:rPr>
          <w:rFonts w:asciiTheme="minorHAnsi" w:eastAsia="Arial" w:hAnsiTheme="minorHAnsi" w:cstheme="minorHAnsi"/>
          <w:b/>
          <w:spacing w:val="7"/>
          <w:position w:val="-1"/>
        </w:rPr>
        <w:t>A</w:t>
      </w:r>
      <w:r w:rsidRPr="0012003C">
        <w:rPr>
          <w:rFonts w:asciiTheme="minorHAnsi" w:eastAsia="Arial" w:hAnsiTheme="minorHAnsi" w:cstheme="minorHAnsi"/>
          <w:b/>
          <w:spacing w:val="14"/>
          <w:position w:val="-1"/>
        </w:rPr>
        <w:t>r</w:t>
      </w:r>
      <w:r w:rsidRPr="0012003C">
        <w:rPr>
          <w:rFonts w:asciiTheme="minorHAnsi" w:eastAsia="Arial" w:hAnsiTheme="minorHAnsi" w:cstheme="minorHAnsi"/>
          <w:b/>
          <w:spacing w:val="11"/>
          <w:position w:val="-1"/>
        </w:rPr>
        <w:t>ea</w:t>
      </w:r>
      <w:r w:rsidRPr="0012003C">
        <w:rPr>
          <w:rFonts w:asciiTheme="minorHAnsi" w:eastAsia="Arial" w:hAnsiTheme="minorHAnsi" w:cstheme="minorHAnsi"/>
          <w:b/>
          <w:position w:val="-1"/>
        </w:rPr>
        <w:t>s</w:t>
      </w:r>
      <w:r w:rsidRPr="0012003C">
        <w:rPr>
          <w:rFonts w:asciiTheme="minorHAnsi" w:eastAsia="Arial" w:hAnsiTheme="minorHAnsi" w:cstheme="minorHAnsi"/>
          <w:b/>
          <w:spacing w:val="17"/>
          <w:position w:val="-1"/>
        </w:rPr>
        <w:t xml:space="preserve"> </w:t>
      </w:r>
      <w:r w:rsidRPr="0012003C">
        <w:rPr>
          <w:rFonts w:asciiTheme="minorHAnsi" w:eastAsia="Arial" w:hAnsiTheme="minorHAnsi" w:cstheme="minorHAnsi"/>
          <w:b/>
          <w:spacing w:val="13"/>
          <w:position w:val="-1"/>
        </w:rPr>
        <w:t>o</w:t>
      </w:r>
      <w:r w:rsidRPr="0012003C">
        <w:rPr>
          <w:rFonts w:asciiTheme="minorHAnsi" w:eastAsia="Arial" w:hAnsiTheme="minorHAnsi" w:cstheme="minorHAnsi"/>
          <w:b/>
          <w:position w:val="-1"/>
        </w:rPr>
        <w:t>f</w:t>
      </w:r>
      <w:r w:rsidRPr="0012003C">
        <w:rPr>
          <w:rFonts w:asciiTheme="minorHAnsi" w:eastAsia="Arial" w:hAnsiTheme="minorHAnsi" w:cstheme="minorHAnsi"/>
          <w:b/>
          <w:spacing w:val="22"/>
          <w:position w:val="-1"/>
        </w:rPr>
        <w:t xml:space="preserve"> </w:t>
      </w:r>
      <w:r w:rsidRPr="0012003C">
        <w:rPr>
          <w:rFonts w:asciiTheme="minorHAnsi" w:eastAsia="Arial" w:hAnsiTheme="minorHAnsi" w:cstheme="minorHAnsi"/>
          <w:b/>
          <w:spacing w:val="11"/>
          <w:position w:val="-1"/>
        </w:rPr>
        <w:t>e</w:t>
      </w:r>
      <w:r w:rsidRPr="0012003C">
        <w:rPr>
          <w:rFonts w:asciiTheme="minorHAnsi" w:eastAsia="Arial" w:hAnsiTheme="minorHAnsi" w:cstheme="minorHAnsi"/>
          <w:b/>
          <w:spacing w:val="9"/>
          <w:position w:val="-1"/>
        </w:rPr>
        <w:t>x</w:t>
      </w:r>
      <w:r w:rsidRPr="0012003C">
        <w:rPr>
          <w:rFonts w:asciiTheme="minorHAnsi" w:eastAsia="Arial" w:hAnsiTheme="minorHAnsi" w:cstheme="minorHAnsi"/>
          <w:b/>
          <w:spacing w:val="13"/>
          <w:position w:val="-1"/>
        </w:rPr>
        <w:t>p</w:t>
      </w:r>
      <w:r w:rsidRPr="0012003C">
        <w:rPr>
          <w:rFonts w:asciiTheme="minorHAnsi" w:eastAsia="Arial" w:hAnsiTheme="minorHAnsi" w:cstheme="minorHAnsi"/>
          <w:b/>
          <w:spacing w:val="11"/>
          <w:position w:val="-1"/>
        </w:rPr>
        <w:t>er</w:t>
      </w:r>
      <w:r w:rsidRPr="0012003C">
        <w:rPr>
          <w:rFonts w:asciiTheme="minorHAnsi" w:eastAsia="Arial" w:hAnsiTheme="minorHAnsi" w:cstheme="minorHAnsi"/>
          <w:b/>
          <w:spacing w:val="10"/>
          <w:position w:val="-1"/>
        </w:rPr>
        <w:t>t</w:t>
      </w:r>
      <w:r w:rsidRPr="0012003C">
        <w:rPr>
          <w:rFonts w:asciiTheme="minorHAnsi" w:eastAsia="Arial" w:hAnsiTheme="minorHAnsi" w:cstheme="minorHAnsi"/>
          <w:b/>
          <w:spacing w:val="12"/>
          <w:position w:val="-1"/>
        </w:rPr>
        <w:t>i</w:t>
      </w:r>
      <w:r w:rsidRPr="0012003C">
        <w:rPr>
          <w:rFonts w:asciiTheme="minorHAnsi" w:eastAsia="Arial" w:hAnsiTheme="minorHAnsi" w:cstheme="minorHAnsi"/>
          <w:b/>
          <w:spacing w:val="11"/>
          <w:position w:val="-1"/>
        </w:rPr>
        <w:t>s</w:t>
      </w:r>
      <w:r w:rsidRPr="0012003C">
        <w:rPr>
          <w:rFonts w:asciiTheme="minorHAnsi" w:eastAsia="Arial" w:hAnsiTheme="minorHAnsi" w:cstheme="minorHAnsi"/>
          <w:b/>
          <w:position w:val="-1"/>
        </w:rPr>
        <w:t>e</w:t>
      </w:r>
    </w:p>
    <w:p w14:paraId="336AF353" w14:textId="77777777" w:rsidR="00072BD9" w:rsidRPr="0012003C" w:rsidRDefault="0012003C">
      <w:pPr>
        <w:spacing w:before="34" w:line="288" w:lineRule="auto"/>
        <w:ind w:right="67"/>
        <w:rPr>
          <w:rFonts w:asciiTheme="minorHAnsi" w:eastAsia="Arial" w:hAnsiTheme="minorHAnsi" w:cstheme="minorHAnsi"/>
        </w:rPr>
      </w:pPr>
      <w:r w:rsidRPr="0012003C">
        <w:rPr>
          <w:rFonts w:asciiTheme="minorHAnsi" w:hAnsiTheme="minorHAnsi" w:cstheme="minorHAnsi"/>
        </w:rPr>
        <w:br w:type="column"/>
      </w:r>
      <w:r w:rsidRPr="0012003C">
        <w:rPr>
          <w:rFonts w:asciiTheme="minorHAnsi" w:eastAsia="Arial" w:hAnsiTheme="minorHAnsi" w:cstheme="minorHAnsi"/>
        </w:rPr>
        <w:t>A</w:t>
      </w:r>
      <w:r w:rsidRPr="0012003C">
        <w:rPr>
          <w:rFonts w:asciiTheme="minorHAnsi" w:eastAsia="Arial" w:hAnsiTheme="minorHAnsi" w:cstheme="minorHAnsi"/>
          <w:spacing w:val="8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high</w:t>
      </w:r>
      <w:r w:rsidRPr="0012003C">
        <w:rPr>
          <w:rFonts w:asciiTheme="minorHAnsi" w:eastAsia="Arial" w:hAnsiTheme="minorHAnsi" w:cstheme="minorHAnsi"/>
          <w:spacing w:val="6"/>
        </w:rPr>
        <w:t>l</w:t>
      </w:r>
      <w:r w:rsidRPr="0012003C">
        <w:rPr>
          <w:rFonts w:asciiTheme="minorHAnsi" w:eastAsia="Arial" w:hAnsiTheme="minorHAnsi" w:cstheme="minorHAnsi"/>
        </w:rPr>
        <w:t xml:space="preserve">y </w:t>
      </w:r>
      <w:r w:rsidRPr="0012003C">
        <w:rPr>
          <w:rFonts w:asciiTheme="minorHAnsi" w:eastAsia="Arial" w:hAnsiTheme="minorHAnsi" w:cstheme="minorHAnsi"/>
          <w:spacing w:val="9"/>
        </w:rPr>
        <w:t>m</w:t>
      </w:r>
      <w:r w:rsidRPr="0012003C">
        <w:rPr>
          <w:rFonts w:asciiTheme="minorHAnsi" w:eastAsia="Arial" w:hAnsiTheme="minorHAnsi" w:cstheme="minorHAnsi"/>
          <w:spacing w:val="4"/>
        </w:rPr>
        <w:t>oti</w:t>
      </w:r>
      <w:r w:rsidRPr="0012003C">
        <w:rPr>
          <w:rFonts w:asciiTheme="minorHAnsi" w:eastAsia="Arial" w:hAnsiTheme="minorHAnsi" w:cstheme="minorHAnsi"/>
          <w:spacing w:val="3"/>
        </w:rPr>
        <w:t>v</w:t>
      </w:r>
      <w:r w:rsidRPr="0012003C">
        <w:rPr>
          <w:rFonts w:asciiTheme="minorHAnsi" w:eastAsia="Arial" w:hAnsiTheme="minorHAnsi" w:cstheme="minorHAnsi"/>
          <w:spacing w:val="4"/>
        </w:rPr>
        <w:t>ate</w:t>
      </w: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-3"/>
        </w:rPr>
        <w:t xml:space="preserve"> </w:t>
      </w:r>
      <w:r w:rsidRPr="0012003C">
        <w:rPr>
          <w:rFonts w:asciiTheme="minorHAnsi" w:eastAsia="Arial" w:hAnsiTheme="minorHAnsi" w:cstheme="minorHAnsi"/>
          <w:spacing w:val="5"/>
        </w:rPr>
        <w:t>F</w:t>
      </w:r>
      <w:r w:rsidRPr="0012003C">
        <w:rPr>
          <w:rFonts w:asciiTheme="minorHAnsi" w:eastAsia="Arial" w:hAnsiTheme="minorHAnsi" w:cstheme="minorHAnsi"/>
          <w:spacing w:val="4"/>
        </w:rPr>
        <w:t>inan</w:t>
      </w:r>
      <w:r w:rsidRPr="0012003C">
        <w:rPr>
          <w:rFonts w:asciiTheme="minorHAnsi" w:eastAsia="Arial" w:hAnsiTheme="minorHAnsi" w:cstheme="minorHAnsi"/>
          <w:spacing w:val="3"/>
        </w:rPr>
        <w:t>c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2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g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4"/>
        </w:rPr>
        <w:t>aduat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1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w</w:t>
      </w:r>
      <w:r w:rsidRPr="0012003C">
        <w:rPr>
          <w:rFonts w:asciiTheme="minorHAnsi" w:eastAsia="Arial" w:hAnsiTheme="minorHAnsi" w:cstheme="minorHAnsi"/>
          <w:spacing w:val="4"/>
        </w:rPr>
        <w:t>h</w:t>
      </w:r>
      <w:r w:rsidRPr="0012003C">
        <w:rPr>
          <w:rFonts w:asciiTheme="minorHAnsi" w:eastAsia="Arial" w:hAnsiTheme="minorHAnsi" w:cstheme="minorHAnsi"/>
        </w:rPr>
        <w:t>o</w:t>
      </w:r>
      <w:r w:rsidRPr="0012003C">
        <w:rPr>
          <w:rFonts w:asciiTheme="minorHAnsi" w:eastAsia="Arial" w:hAnsiTheme="minorHAnsi" w:cstheme="minorHAnsi"/>
          <w:spacing w:val="5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i</w:t>
      </w:r>
      <w:r w:rsidRPr="0012003C">
        <w:rPr>
          <w:rFonts w:asciiTheme="minorHAnsi" w:eastAsia="Arial" w:hAnsiTheme="minorHAnsi" w:cstheme="minorHAnsi"/>
        </w:rPr>
        <w:t>s</w:t>
      </w:r>
      <w:r w:rsidRPr="0012003C">
        <w:rPr>
          <w:rFonts w:asciiTheme="minorHAnsi" w:eastAsia="Arial" w:hAnsiTheme="minorHAnsi" w:cstheme="minorHAnsi"/>
          <w:spacing w:val="9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abl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5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t</w:t>
      </w:r>
      <w:r w:rsidRPr="0012003C">
        <w:rPr>
          <w:rFonts w:asciiTheme="minorHAnsi" w:eastAsia="Arial" w:hAnsiTheme="minorHAnsi" w:cstheme="minorHAnsi"/>
        </w:rPr>
        <w:t>o</w:t>
      </w:r>
      <w:r w:rsidRPr="0012003C">
        <w:rPr>
          <w:rFonts w:asciiTheme="minorHAnsi" w:eastAsia="Arial" w:hAnsiTheme="minorHAnsi" w:cstheme="minorHAnsi"/>
          <w:spacing w:val="4"/>
        </w:rPr>
        <w:t xml:space="preserve"> p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4"/>
        </w:rPr>
        <w:t>o</w:t>
      </w:r>
      <w:r w:rsidRPr="0012003C">
        <w:rPr>
          <w:rFonts w:asciiTheme="minorHAnsi" w:eastAsia="Arial" w:hAnsiTheme="minorHAnsi" w:cstheme="minorHAnsi"/>
          <w:spacing w:val="3"/>
        </w:rPr>
        <w:t>v</w:t>
      </w:r>
      <w:r w:rsidRPr="0012003C">
        <w:rPr>
          <w:rFonts w:asciiTheme="minorHAnsi" w:eastAsia="Arial" w:hAnsiTheme="minorHAnsi" w:cstheme="minorHAnsi"/>
          <w:spacing w:val="4"/>
        </w:rPr>
        <w:t>id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-1"/>
        </w:rPr>
        <w:t xml:space="preserve"> </w:t>
      </w:r>
      <w:r w:rsidRPr="0012003C">
        <w:rPr>
          <w:rFonts w:asciiTheme="minorHAnsi" w:eastAsia="Arial" w:hAnsiTheme="minorHAnsi" w:cstheme="minorHAnsi"/>
          <w:spacing w:val="8"/>
        </w:rPr>
        <w:t>k</w:t>
      </w:r>
      <w:r w:rsidRPr="0012003C">
        <w:rPr>
          <w:rFonts w:asciiTheme="minorHAnsi" w:eastAsia="Arial" w:hAnsiTheme="minorHAnsi" w:cstheme="minorHAnsi"/>
          <w:spacing w:val="7"/>
        </w:rPr>
        <w:t>e</w:t>
      </w:r>
      <w:r w:rsidRPr="0012003C">
        <w:rPr>
          <w:rFonts w:asciiTheme="minorHAnsi" w:eastAsia="Arial" w:hAnsiTheme="minorHAnsi" w:cstheme="minorHAnsi"/>
        </w:rPr>
        <w:t xml:space="preserve">y </w:t>
      </w:r>
      <w:r w:rsidRPr="0012003C">
        <w:rPr>
          <w:rFonts w:asciiTheme="minorHAnsi" w:eastAsia="Arial" w:hAnsiTheme="minorHAnsi" w:cstheme="minorHAnsi"/>
          <w:spacing w:val="4"/>
        </w:rPr>
        <w:t>ana</w:t>
      </w:r>
      <w:r w:rsidRPr="0012003C">
        <w:rPr>
          <w:rFonts w:asciiTheme="minorHAnsi" w:eastAsia="Arial" w:hAnsiTheme="minorHAnsi" w:cstheme="minorHAnsi"/>
          <w:spacing w:val="6"/>
        </w:rPr>
        <w:t>l</w:t>
      </w:r>
      <w:r w:rsidRPr="0012003C">
        <w:rPr>
          <w:rFonts w:asciiTheme="minorHAnsi" w:eastAsia="Arial" w:hAnsiTheme="minorHAnsi" w:cstheme="minorHAnsi"/>
          <w:spacing w:val="1"/>
        </w:rPr>
        <w:t>y</w:t>
      </w:r>
      <w:r w:rsidRPr="0012003C">
        <w:rPr>
          <w:rFonts w:asciiTheme="minorHAnsi" w:eastAsia="Arial" w:hAnsiTheme="minorHAnsi" w:cstheme="minorHAnsi"/>
          <w:spacing w:val="4"/>
        </w:rPr>
        <w:t>ti</w:t>
      </w:r>
      <w:r w:rsidRPr="0012003C">
        <w:rPr>
          <w:rFonts w:asciiTheme="minorHAnsi" w:eastAsia="Arial" w:hAnsiTheme="minorHAnsi" w:cstheme="minorHAnsi"/>
          <w:spacing w:val="6"/>
        </w:rPr>
        <w:t>c</w:t>
      </w:r>
      <w:r w:rsidRPr="0012003C">
        <w:rPr>
          <w:rFonts w:asciiTheme="minorHAnsi" w:eastAsia="Arial" w:hAnsiTheme="minorHAnsi" w:cstheme="minorHAnsi"/>
          <w:spacing w:val="4"/>
        </w:rPr>
        <w:t>a</w:t>
      </w:r>
      <w:r w:rsidRPr="0012003C">
        <w:rPr>
          <w:rFonts w:asciiTheme="minorHAnsi" w:eastAsia="Arial" w:hAnsiTheme="minorHAnsi" w:cstheme="minorHAnsi"/>
        </w:rPr>
        <w:t xml:space="preserve">l 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  <w:spacing w:val="4"/>
        </w:rPr>
        <w:t>uppo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</w:rPr>
        <w:t xml:space="preserve">t </w:t>
      </w:r>
      <w:r w:rsidRPr="0012003C">
        <w:rPr>
          <w:rFonts w:asciiTheme="minorHAnsi" w:eastAsia="Arial" w:hAnsiTheme="minorHAnsi" w:cstheme="minorHAnsi"/>
          <w:spacing w:val="4"/>
        </w:rPr>
        <w:t>t</w:t>
      </w:r>
      <w:r w:rsidRPr="0012003C">
        <w:rPr>
          <w:rFonts w:asciiTheme="minorHAnsi" w:eastAsia="Arial" w:hAnsiTheme="minorHAnsi" w:cstheme="minorHAnsi"/>
        </w:rPr>
        <w:t>o</w:t>
      </w:r>
      <w:r w:rsidRPr="0012003C">
        <w:rPr>
          <w:rFonts w:asciiTheme="minorHAnsi" w:eastAsia="Arial" w:hAnsiTheme="minorHAnsi" w:cstheme="minorHAnsi"/>
          <w:spacing w:val="7"/>
        </w:rPr>
        <w:t xml:space="preserve"> </w:t>
      </w:r>
      <w:r w:rsidRPr="0012003C">
        <w:rPr>
          <w:rFonts w:asciiTheme="minorHAnsi" w:eastAsia="Arial" w:hAnsiTheme="minorHAnsi" w:cstheme="minorHAnsi"/>
          <w:spacing w:val="6"/>
        </w:rPr>
        <w:t>c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  <w:spacing w:val="7"/>
        </w:rPr>
        <w:t>mp</w:t>
      </w:r>
      <w:r w:rsidRPr="0012003C">
        <w:rPr>
          <w:rFonts w:asciiTheme="minorHAnsi" w:eastAsia="Arial" w:hAnsiTheme="minorHAnsi" w:cstheme="minorHAnsi"/>
          <w:spacing w:val="4"/>
        </w:rPr>
        <w:t>an</w:t>
      </w:r>
      <w:r w:rsidRPr="0012003C">
        <w:rPr>
          <w:rFonts w:asciiTheme="minorHAnsi" w:eastAsia="Arial" w:hAnsiTheme="minorHAnsi" w:cstheme="minorHAnsi"/>
        </w:rPr>
        <w:t>y</w:t>
      </w:r>
      <w:r w:rsidRPr="0012003C">
        <w:rPr>
          <w:rFonts w:asciiTheme="minorHAnsi" w:eastAsia="Arial" w:hAnsiTheme="minorHAnsi" w:cstheme="minorHAnsi"/>
          <w:spacing w:val="-5"/>
        </w:rPr>
        <w:t xml:space="preserve"> </w:t>
      </w:r>
      <w:r w:rsidRPr="0012003C">
        <w:rPr>
          <w:rFonts w:asciiTheme="minorHAnsi" w:eastAsia="Arial" w:hAnsiTheme="minorHAnsi" w:cstheme="minorHAnsi"/>
          <w:spacing w:val="9"/>
        </w:rPr>
        <w:t>m</w:t>
      </w:r>
      <w:r w:rsidRPr="0012003C">
        <w:rPr>
          <w:rFonts w:asciiTheme="minorHAnsi" w:eastAsia="Arial" w:hAnsiTheme="minorHAnsi" w:cstheme="minorHAnsi"/>
          <w:spacing w:val="4"/>
        </w:rPr>
        <w:t>anage</w:t>
      </w:r>
      <w:r w:rsidRPr="0012003C">
        <w:rPr>
          <w:rFonts w:asciiTheme="minorHAnsi" w:eastAsia="Arial" w:hAnsiTheme="minorHAnsi" w:cstheme="minorHAnsi"/>
          <w:spacing w:val="3"/>
        </w:rPr>
        <w:t>r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</w:rPr>
        <w:t xml:space="preserve">. </w:t>
      </w:r>
      <w:r w:rsidRPr="0012003C">
        <w:rPr>
          <w:rFonts w:asciiTheme="minorHAnsi" w:eastAsia="Arial" w:hAnsiTheme="minorHAnsi" w:cstheme="minorHAnsi"/>
          <w:spacing w:val="1"/>
        </w:rPr>
        <w:t>A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  <w:spacing w:val="4"/>
        </w:rPr>
        <w:t>bitiou</w:t>
      </w:r>
      <w:r w:rsidRPr="0012003C">
        <w:rPr>
          <w:rFonts w:asciiTheme="minorHAnsi" w:eastAsia="Arial" w:hAnsiTheme="minorHAnsi" w:cstheme="minorHAnsi"/>
        </w:rPr>
        <w:t>s</w:t>
      </w:r>
      <w:r w:rsidRPr="0012003C">
        <w:rPr>
          <w:rFonts w:asciiTheme="minorHAnsi" w:eastAsia="Arial" w:hAnsiTheme="minorHAnsi" w:cstheme="minorHAnsi"/>
          <w:spacing w:val="-1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an</w:t>
      </w: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6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lo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  <w:spacing w:val="8"/>
        </w:rPr>
        <w:t>k</w:t>
      </w:r>
      <w:r w:rsidRPr="0012003C">
        <w:rPr>
          <w:rFonts w:asciiTheme="minorHAnsi" w:eastAsia="Arial" w:hAnsiTheme="minorHAnsi" w:cstheme="minorHAnsi"/>
          <w:spacing w:val="4"/>
        </w:rPr>
        <w:t>in</w:t>
      </w:r>
      <w:r w:rsidRPr="0012003C">
        <w:rPr>
          <w:rFonts w:asciiTheme="minorHAnsi" w:eastAsia="Arial" w:hAnsiTheme="minorHAnsi" w:cstheme="minorHAnsi"/>
        </w:rPr>
        <w:t xml:space="preserve">g </w:t>
      </w:r>
      <w:r w:rsidRPr="0012003C">
        <w:rPr>
          <w:rFonts w:asciiTheme="minorHAnsi" w:eastAsia="Arial" w:hAnsiTheme="minorHAnsi" w:cstheme="minorHAnsi"/>
          <w:spacing w:val="7"/>
        </w:rPr>
        <w:t>f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2"/>
        </w:rPr>
        <w:t>w</w:t>
      </w:r>
      <w:r w:rsidRPr="0012003C">
        <w:rPr>
          <w:rFonts w:asciiTheme="minorHAnsi" w:eastAsia="Arial" w:hAnsiTheme="minorHAnsi" w:cstheme="minorHAnsi"/>
          <w:spacing w:val="4"/>
        </w:rPr>
        <w:t>a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2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t</w:t>
      </w:r>
      <w:r w:rsidRPr="0012003C">
        <w:rPr>
          <w:rFonts w:asciiTheme="minorHAnsi" w:eastAsia="Arial" w:hAnsiTheme="minorHAnsi" w:cstheme="minorHAnsi"/>
        </w:rPr>
        <w:t>o</w:t>
      </w:r>
      <w:r w:rsidRPr="0012003C">
        <w:rPr>
          <w:rFonts w:asciiTheme="minorHAnsi" w:eastAsia="Arial" w:hAnsiTheme="minorHAnsi" w:cstheme="minorHAnsi"/>
          <w:spacing w:val="7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pla</w:t>
      </w:r>
      <w:r w:rsidRPr="0012003C">
        <w:rPr>
          <w:rFonts w:asciiTheme="minorHAnsi" w:eastAsia="Arial" w:hAnsiTheme="minorHAnsi" w:cstheme="minorHAnsi"/>
          <w:spacing w:val="1"/>
        </w:rPr>
        <w:t>y</w:t>
      </w:r>
      <w:r w:rsidRPr="0012003C">
        <w:rPr>
          <w:rFonts w:asciiTheme="minorHAnsi" w:eastAsia="Arial" w:hAnsiTheme="minorHAnsi" w:cstheme="minorHAnsi"/>
          <w:spacing w:val="4"/>
        </w:rPr>
        <w:t>in</w:t>
      </w:r>
      <w:r w:rsidRPr="0012003C">
        <w:rPr>
          <w:rFonts w:asciiTheme="minorHAnsi" w:eastAsia="Arial" w:hAnsiTheme="minorHAnsi" w:cstheme="minorHAnsi"/>
        </w:rPr>
        <w:t>g</w:t>
      </w:r>
      <w:r w:rsidRPr="0012003C">
        <w:rPr>
          <w:rFonts w:asciiTheme="minorHAnsi" w:eastAsia="Arial" w:hAnsiTheme="minorHAnsi" w:cstheme="minorHAnsi"/>
          <w:spacing w:val="3"/>
        </w:rPr>
        <w:t xml:space="preserve"> </w:t>
      </w:r>
      <w:r w:rsidRPr="0012003C">
        <w:rPr>
          <w:rFonts w:asciiTheme="minorHAnsi" w:eastAsia="Arial" w:hAnsiTheme="minorHAnsi" w:cstheme="minorHAnsi"/>
        </w:rPr>
        <w:t>a</w:t>
      </w:r>
      <w:r w:rsidRPr="0012003C">
        <w:rPr>
          <w:rFonts w:asciiTheme="minorHAnsi" w:eastAsia="Arial" w:hAnsiTheme="minorHAnsi" w:cstheme="minorHAnsi"/>
          <w:spacing w:val="22"/>
        </w:rPr>
        <w:t xml:space="preserve"> </w:t>
      </w:r>
      <w:r w:rsidRPr="0012003C">
        <w:rPr>
          <w:rFonts w:asciiTheme="minorHAnsi" w:eastAsia="Arial" w:hAnsiTheme="minorHAnsi" w:cstheme="minorHAnsi"/>
          <w:spacing w:val="3"/>
        </w:rPr>
        <w:t>v</w:t>
      </w:r>
      <w:r w:rsidRPr="0012003C">
        <w:rPr>
          <w:rFonts w:asciiTheme="minorHAnsi" w:eastAsia="Arial" w:hAnsiTheme="minorHAnsi" w:cstheme="minorHAnsi"/>
          <w:spacing w:val="4"/>
        </w:rPr>
        <w:t>ita</w:t>
      </w:r>
      <w:r w:rsidRPr="0012003C">
        <w:rPr>
          <w:rFonts w:asciiTheme="minorHAnsi" w:eastAsia="Arial" w:hAnsiTheme="minorHAnsi" w:cstheme="minorHAnsi"/>
        </w:rPr>
        <w:t>l</w:t>
      </w:r>
      <w:r w:rsidRPr="0012003C">
        <w:rPr>
          <w:rFonts w:asciiTheme="minorHAnsi" w:eastAsia="Arial" w:hAnsiTheme="minorHAnsi" w:cstheme="minorHAnsi"/>
          <w:spacing w:val="5"/>
        </w:rPr>
        <w:t xml:space="preserve"> r</w:t>
      </w:r>
      <w:r w:rsidRPr="0012003C">
        <w:rPr>
          <w:rFonts w:asciiTheme="minorHAnsi" w:eastAsia="Arial" w:hAnsiTheme="minorHAnsi" w:cstheme="minorHAnsi"/>
          <w:spacing w:val="4"/>
        </w:rPr>
        <w:t>ol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6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i</w:t>
      </w:r>
      <w:r w:rsidRPr="0012003C">
        <w:rPr>
          <w:rFonts w:asciiTheme="minorHAnsi" w:eastAsia="Arial" w:hAnsiTheme="minorHAnsi" w:cstheme="minorHAnsi"/>
        </w:rPr>
        <w:t xml:space="preserve">n </w:t>
      </w:r>
      <w:r w:rsidRPr="0012003C">
        <w:rPr>
          <w:rFonts w:asciiTheme="minorHAnsi" w:eastAsia="Arial" w:hAnsiTheme="minorHAnsi" w:cstheme="minorHAnsi"/>
          <w:spacing w:val="7"/>
        </w:rPr>
        <w:t>f</w:t>
      </w:r>
      <w:r w:rsidRPr="0012003C">
        <w:rPr>
          <w:rFonts w:asciiTheme="minorHAnsi" w:eastAsia="Arial" w:hAnsiTheme="minorHAnsi" w:cstheme="minorHAnsi"/>
          <w:spacing w:val="4"/>
        </w:rPr>
        <w:t>ina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  <w:spacing w:val="6"/>
        </w:rPr>
        <w:t>c</w:t>
      </w:r>
      <w:r w:rsidRPr="0012003C">
        <w:rPr>
          <w:rFonts w:asciiTheme="minorHAnsi" w:eastAsia="Arial" w:hAnsiTheme="minorHAnsi" w:cstheme="minorHAnsi"/>
          <w:spacing w:val="4"/>
        </w:rPr>
        <w:t>ia</w:t>
      </w:r>
      <w:r w:rsidRPr="0012003C">
        <w:rPr>
          <w:rFonts w:asciiTheme="minorHAnsi" w:eastAsia="Arial" w:hAnsiTheme="minorHAnsi" w:cstheme="minorHAnsi"/>
        </w:rPr>
        <w:t>l</w:t>
      </w:r>
      <w:r w:rsidRPr="0012003C">
        <w:rPr>
          <w:rFonts w:asciiTheme="minorHAnsi" w:eastAsia="Arial" w:hAnsiTheme="minorHAnsi" w:cstheme="minorHAnsi"/>
          <w:spacing w:val="1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de</w:t>
      </w:r>
      <w:r w:rsidRPr="0012003C">
        <w:rPr>
          <w:rFonts w:asciiTheme="minorHAnsi" w:eastAsia="Arial" w:hAnsiTheme="minorHAnsi" w:cstheme="minorHAnsi"/>
          <w:spacing w:val="6"/>
        </w:rPr>
        <w:t>c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  <w:spacing w:val="4"/>
        </w:rPr>
        <w:t>io</w:t>
      </w:r>
      <w:r w:rsidRPr="0012003C">
        <w:rPr>
          <w:rFonts w:asciiTheme="minorHAnsi" w:eastAsia="Arial" w:hAnsiTheme="minorHAnsi" w:cstheme="minorHAnsi"/>
          <w:spacing w:val="9"/>
        </w:rPr>
        <w:t>n</w:t>
      </w:r>
      <w:r w:rsidRPr="0012003C">
        <w:rPr>
          <w:rFonts w:asciiTheme="minorHAnsi" w:eastAsia="Arial" w:hAnsiTheme="minorHAnsi" w:cstheme="minorHAnsi"/>
          <w:spacing w:val="3"/>
        </w:rPr>
        <w:t>-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8"/>
        </w:rPr>
        <w:t>k</w:t>
      </w:r>
      <w:r w:rsidRPr="0012003C">
        <w:rPr>
          <w:rFonts w:asciiTheme="minorHAnsi" w:eastAsia="Arial" w:hAnsiTheme="minorHAnsi" w:cstheme="minorHAnsi"/>
          <w:spacing w:val="4"/>
        </w:rPr>
        <w:t>in</w:t>
      </w:r>
      <w:r w:rsidRPr="0012003C">
        <w:rPr>
          <w:rFonts w:asciiTheme="minorHAnsi" w:eastAsia="Arial" w:hAnsiTheme="minorHAnsi" w:cstheme="minorHAnsi"/>
        </w:rPr>
        <w:t>g</w:t>
      </w:r>
      <w:r w:rsidRPr="0012003C">
        <w:rPr>
          <w:rFonts w:asciiTheme="minorHAnsi" w:eastAsia="Arial" w:hAnsiTheme="minorHAnsi" w:cstheme="minorHAnsi"/>
          <w:spacing w:val="-8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an</w:t>
      </w: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6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addin</w:t>
      </w:r>
      <w:r w:rsidRPr="0012003C">
        <w:rPr>
          <w:rFonts w:asciiTheme="minorHAnsi" w:eastAsia="Arial" w:hAnsiTheme="minorHAnsi" w:cstheme="minorHAnsi"/>
        </w:rPr>
        <w:t>g</w:t>
      </w:r>
      <w:r w:rsidRPr="0012003C">
        <w:rPr>
          <w:rFonts w:asciiTheme="minorHAnsi" w:eastAsia="Arial" w:hAnsiTheme="minorHAnsi" w:cstheme="minorHAnsi"/>
          <w:spacing w:val="3"/>
        </w:rPr>
        <w:t xml:space="preserve"> 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  <w:spacing w:val="4"/>
        </w:rPr>
        <w:t>igni</w:t>
      </w:r>
      <w:r w:rsidRPr="0012003C">
        <w:rPr>
          <w:rFonts w:asciiTheme="minorHAnsi" w:eastAsia="Arial" w:hAnsiTheme="minorHAnsi" w:cstheme="minorHAnsi"/>
          <w:spacing w:val="7"/>
        </w:rPr>
        <w:t>f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6"/>
        </w:rPr>
        <w:t>c</w:t>
      </w:r>
      <w:r w:rsidRPr="0012003C">
        <w:rPr>
          <w:rFonts w:asciiTheme="minorHAnsi" w:eastAsia="Arial" w:hAnsiTheme="minorHAnsi" w:cstheme="minorHAnsi"/>
          <w:spacing w:val="4"/>
        </w:rPr>
        <w:t>an</w:t>
      </w:r>
      <w:r w:rsidRPr="0012003C">
        <w:rPr>
          <w:rFonts w:asciiTheme="minorHAnsi" w:eastAsia="Arial" w:hAnsiTheme="minorHAnsi" w:cstheme="minorHAnsi"/>
        </w:rPr>
        <w:t xml:space="preserve">t </w:t>
      </w:r>
      <w:r w:rsidRPr="0012003C">
        <w:rPr>
          <w:rFonts w:asciiTheme="minorHAnsi" w:eastAsia="Arial" w:hAnsiTheme="minorHAnsi" w:cstheme="minorHAnsi"/>
          <w:spacing w:val="3"/>
        </w:rPr>
        <w:t>v</w:t>
      </w:r>
      <w:r w:rsidRPr="0012003C">
        <w:rPr>
          <w:rFonts w:asciiTheme="minorHAnsi" w:eastAsia="Arial" w:hAnsiTheme="minorHAnsi" w:cstheme="minorHAnsi"/>
          <w:spacing w:val="4"/>
        </w:rPr>
        <w:t>a</w:t>
      </w:r>
      <w:r w:rsidRPr="0012003C">
        <w:rPr>
          <w:rFonts w:asciiTheme="minorHAnsi" w:eastAsia="Arial" w:hAnsiTheme="minorHAnsi" w:cstheme="minorHAnsi"/>
          <w:spacing w:val="1"/>
        </w:rPr>
        <w:t>l</w:t>
      </w:r>
      <w:r w:rsidRPr="0012003C">
        <w:rPr>
          <w:rFonts w:asciiTheme="minorHAnsi" w:eastAsia="Arial" w:hAnsiTheme="minorHAnsi" w:cstheme="minorHAnsi"/>
          <w:spacing w:val="4"/>
        </w:rPr>
        <w:t>u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4"/>
        </w:rPr>
        <w:t xml:space="preserve"> t</w:t>
      </w:r>
      <w:r w:rsidRPr="0012003C">
        <w:rPr>
          <w:rFonts w:asciiTheme="minorHAnsi" w:eastAsia="Arial" w:hAnsiTheme="minorHAnsi" w:cstheme="minorHAnsi"/>
        </w:rPr>
        <w:t>o</w:t>
      </w:r>
      <w:r w:rsidRPr="0012003C">
        <w:rPr>
          <w:rFonts w:asciiTheme="minorHAnsi" w:eastAsia="Arial" w:hAnsiTheme="minorHAnsi" w:cstheme="minorHAnsi"/>
          <w:spacing w:val="7"/>
        </w:rPr>
        <w:t xml:space="preserve"> </w:t>
      </w:r>
      <w:r w:rsidRPr="0012003C">
        <w:rPr>
          <w:rFonts w:asciiTheme="minorHAnsi" w:eastAsia="Arial" w:hAnsiTheme="minorHAnsi" w:cstheme="minorHAnsi"/>
        </w:rPr>
        <w:t>a</w:t>
      </w:r>
      <w:r w:rsidRPr="0012003C">
        <w:rPr>
          <w:rFonts w:asciiTheme="minorHAnsi" w:eastAsia="Arial" w:hAnsiTheme="minorHAnsi" w:cstheme="minorHAnsi"/>
          <w:spacing w:val="8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bu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  <w:spacing w:val="4"/>
        </w:rPr>
        <w:t>in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</w:rPr>
        <w:t>.</w:t>
      </w:r>
      <w:r w:rsidRPr="0012003C">
        <w:rPr>
          <w:rFonts w:asciiTheme="minorHAnsi" w:eastAsia="Arial" w:hAnsiTheme="minorHAnsi" w:cstheme="minorHAnsi"/>
          <w:spacing w:val="14"/>
        </w:rPr>
        <w:t xml:space="preserve"> </w:t>
      </w:r>
      <w:r w:rsidRPr="0012003C">
        <w:rPr>
          <w:rFonts w:asciiTheme="minorHAnsi" w:eastAsia="Arial" w:hAnsiTheme="minorHAnsi" w:cstheme="minorHAnsi"/>
        </w:rPr>
        <w:t>A</w:t>
      </w:r>
      <w:r w:rsidRPr="0012003C">
        <w:rPr>
          <w:rFonts w:asciiTheme="minorHAnsi" w:eastAsia="Arial" w:hAnsiTheme="minorHAnsi" w:cstheme="minorHAnsi"/>
          <w:spacing w:val="8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hig</w:t>
      </w:r>
      <w:r w:rsidRPr="0012003C">
        <w:rPr>
          <w:rFonts w:asciiTheme="minorHAnsi" w:eastAsia="Arial" w:hAnsiTheme="minorHAnsi" w:cstheme="minorHAnsi"/>
        </w:rPr>
        <w:t xml:space="preserve">h </w:t>
      </w:r>
      <w:r w:rsidRPr="0012003C">
        <w:rPr>
          <w:rFonts w:asciiTheme="minorHAnsi" w:eastAsia="Arial" w:hAnsiTheme="minorHAnsi" w:cstheme="minorHAnsi"/>
          <w:spacing w:val="4"/>
        </w:rPr>
        <w:t>pe</w:t>
      </w:r>
      <w:r w:rsidRPr="0012003C">
        <w:rPr>
          <w:rFonts w:asciiTheme="minorHAnsi" w:eastAsia="Arial" w:hAnsiTheme="minorHAnsi" w:cstheme="minorHAnsi"/>
          <w:spacing w:val="3"/>
        </w:rPr>
        <w:t>r</w:t>
      </w:r>
      <w:r w:rsidRPr="0012003C">
        <w:rPr>
          <w:rFonts w:asciiTheme="minorHAnsi" w:eastAsia="Arial" w:hAnsiTheme="minorHAnsi" w:cstheme="minorHAnsi"/>
          <w:spacing w:val="7"/>
        </w:rPr>
        <w:t>f</w:t>
      </w:r>
      <w:r w:rsidRPr="0012003C">
        <w:rPr>
          <w:rFonts w:asciiTheme="minorHAnsi" w:eastAsia="Arial" w:hAnsiTheme="minorHAnsi" w:cstheme="minorHAnsi"/>
          <w:spacing w:val="4"/>
        </w:rPr>
        <w:t>o</w:t>
      </w:r>
      <w:r w:rsidRPr="0012003C">
        <w:rPr>
          <w:rFonts w:asciiTheme="minorHAnsi" w:eastAsia="Arial" w:hAnsiTheme="minorHAnsi" w:cstheme="minorHAnsi"/>
          <w:spacing w:val="3"/>
        </w:rPr>
        <w:t>r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  <w:spacing w:val="4"/>
        </w:rPr>
        <w:t>in</w:t>
      </w:r>
      <w:r w:rsidRPr="0012003C">
        <w:rPr>
          <w:rFonts w:asciiTheme="minorHAnsi" w:eastAsia="Arial" w:hAnsiTheme="minorHAnsi" w:cstheme="minorHAnsi"/>
        </w:rPr>
        <w:t>g</w:t>
      </w:r>
      <w:r w:rsidRPr="0012003C">
        <w:rPr>
          <w:rFonts w:asciiTheme="minorHAnsi" w:eastAsia="Arial" w:hAnsiTheme="minorHAnsi" w:cstheme="minorHAnsi"/>
          <w:spacing w:val="-1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indi</w:t>
      </w:r>
      <w:r w:rsidRPr="0012003C">
        <w:rPr>
          <w:rFonts w:asciiTheme="minorHAnsi" w:eastAsia="Arial" w:hAnsiTheme="minorHAnsi" w:cstheme="minorHAnsi"/>
          <w:spacing w:val="3"/>
        </w:rPr>
        <w:t>v</w:t>
      </w:r>
      <w:r w:rsidRPr="0012003C">
        <w:rPr>
          <w:rFonts w:asciiTheme="minorHAnsi" w:eastAsia="Arial" w:hAnsiTheme="minorHAnsi" w:cstheme="minorHAnsi"/>
          <w:spacing w:val="4"/>
        </w:rPr>
        <w:t>idual</w:t>
      </w:r>
      <w:r w:rsidRPr="0012003C">
        <w:rPr>
          <w:rFonts w:asciiTheme="minorHAnsi" w:eastAsia="Arial" w:hAnsiTheme="minorHAnsi" w:cstheme="minorHAnsi"/>
        </w:rPr>
        <w:t xml:space="preserve">, </w:t>
      </w:r>
      <w:r w:rsidRPr="0012003C">
        <w:rPr>
          <w:rFonts w:asciiTheme="minorHAnsi" w:eastAsia="Arial" w:hAnsiTheme="minorHAnsi" w:cstheme="minorHAnsi"/>
          <w:spacing w:val="4"/>
        </w:rPr>
        <w:t>d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  <w:spacing w:val="4"/>
        </w:rPr>
        <w:t>on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  <w:spacing w:val="4"/>
        </w:rPr>
        <w:t>t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4"/>
        </w:rPr>
        <w:t>tin</w:t>
      </w:r>
      <w:r w:rsidRPr="0012003C">
        <w:rPr>
          <w:rFonts w:asciiTheme="minorHAnsi" w:eastAsia="Arial" w:hAnsiTheme="minorHAnsi" w:cstheme="minorHAnsi"/>
        </w:rPr>
        <w:t>g</w:t>
      </w:r>
      <w:r w:rsidRPr="0012003C">
        <w:rPr>
          <w:rFonts w:asciiTheme="minorHAnsi" w:eastAsia="Arial" w:hAnsiTheme="minorHAnsi" w:cstheme="minorHAnsi"/>
          <w:spacing w:val="-4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d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4"/>
        </w:rPr>
        <w:t>i</w:t>
      </w:r>
      <w:r w:rsidRPr="0012003C">
        <w:rPr>
          <w:rFonts w:asciiTheme="minorHAnsi" w:eastAsia="Arial" w:hAnsiTheme="minorHAnsi" w:cstheme="minorHAnsi"/>
          <w:spacing w:val="3"/>
        </w:rPr>
        <w:t>v</w:t>
      </w:r>
      <w:r w:rsidRPr="0012003C">
        <w:rPr>
          <w:rFonts w:asciiTheme="minorHAnsi" w:eastAsia="Arial" w:hAnsiTheme="minorHAnsi" w:cstheme="minorHAnsi"/>
          <w:spacing w:val="4"/>
        </w:rPr>
        <w:t>e</w:t>
      </w:r>
      <w:r w:rsidRPr="0012003C">
        <w:rPr>
          <w:rFonts w:asciiTheme="minorHAnsi" w:eastAsia="Arial" w:hAnsiTheme="minorHAnsi" w:cstheme="minorHAnsi"/>
        </w:rPr>
        <w:t>,</w:t>
      </w:r>
      <w:r w:rsidRPr="0012003C">
        <w:rPr>
          <w:rFonts w:asciiTheme="minorHAnsi" w:eastAsia="Arial" w:hAnsiTheme="minorHAnsi" w:cstheme="minorHAnsi"/>
          <w:spacing w:val="4"/>
        </w:rPr>
        <w:t xml:space="preserve"> enth</w:t>
      </w:r>
      <w:r w:rsidRPr="0012003C">
        <w:rPr>
          <w:rFonts w:asciiTheme="minorHAnsi" w:eastAsia="Arial" w:hAnsiTheme="minorHAnsi" w:cstheme="minorHAnsi"/>
          <w:spacing w:val="2"/>
        </w:rPr>
        <w:t>u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  <w:spacing w:val="4"/>
        </w:rPr>
        <w:t>ia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</w:rPr>
        <w:t>m</w:t>
      </w:r>
      <w:r w:rsidRPr="0012003C">
        <w:rPr>
          <w:rFonts w:asciiTheme="minorHAnsi" w:eastAsia="Arial" w:hAnsiTheme="minorHAnsi" w:cstheme="minorHAnsi"/>
          <w:spacing w:val="1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an</w:t>
      </w: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6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initiati</w:t>
      </w:r>
      <w:r w:rsidRPr="0012003C">
        <w:rPr>
          <w:rFonts w:asciiTheme="minorHAnsi" w:eastAsia="Arial" w:hAnsiTheme="minorHAnsi" w:cstheme="minorHAnsi"/>
          <w:spacing w:val="3"/>
        </w:rPr>
        <w:t>v</w:t>
      </w:r>
      <w:r w:rsidRPr="0012003C">
        <w:rPr>
          <w:rFonts w:asciiTheme="minorHAnsi" w:eastAsia="Arial" w:hAnsiTheme="minorHAnsi" w:cstheme="minorHAnsi"/>
          <w:spacing w:val="4"/>
        </w:rPr>
        <w:t>e</w:t>
      </w:r>
      <w:r w:rsidRPr="0012003C">
        <w:rPr>
          <w:rFonts w:asciiTheme="minorHAnsi" w:eastAsia="Arial" w:hAnsiTheme="minorHAnsi" w:cstheme="minorHAnsi"/>
        </w:rPr>
        <w:t>,</w:t>
      </w:r>
      <w:r w:rsidRPr="0012003C">
        <w:rPr>
          <w:rFonts w:asciiTheme="minorHAnsi" w:eastAsia="Arial" w:hAnsiTheme="minorHAnsi" w:cstheme="minorHAnsi"/>
          <w:spacing w:val="1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w</w:t>
      </w:r>
      <w:r w:rsidRPr="0012003C">
        <w:rPr>
          <w:rFonts w:asciiTheme="minorHAnsi" w:eastAsia="Arial" w:hAnsiTheme="minorHAnsi" w:cstheme="minorHAnsi"/>
          <w:spacing w:val="4"/>
        </w:rPr>
        <w:t>it</w:t>
      </w:r>
      <w:r w:rsidRPr="0012003C">
        <w:rPr>
          <w:rFonts w:asciiTheme="minorHAnsi" w:eastAsia="Arial" w:hAnsiTheme="minorHAnsi" w:cstheme="minorHAnsi"/>
        </w:rPr>
        <w:t>h</w:t>
      </w:r>
      <w:r w:rsidRPr="0012003C">
        <w:rPr>
          <w:rFonts w:asciiTheme="minorHAnsi" w:eastAsia="Arial" w:hAnsiTheme="minorHAnsi" w:cstheme="minorHAnsi"/>
          <w:spacing w:val="5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th</w:t>
      </w:r>
      <w:r w:rsidRPr="0012003C">
        <w:rPr>
          <w:rFonts w:asciiTheme="minorHAnsi" w:eastAsia="Arial" w:hAnsiTheme="minorHAnsi" w:cstheme="minorHAnsi"/>
        </w:rPr>
        <w:t xml:space="preserve">e </w:t>
      </w:r>
      <w:r w:rsidRPr="0012003C">
        <w:rPr>
          <w:rFonts w:asciiTheme="minorHAnsi" w:eastAsia="Arial" w:hAnsiTheme="minorHAnsi" w:cstheme="minorHAnsi"/>
          <w:spacing w:val="4"/>
        </w:rPr>
        <w:t>abili</w:t>
      </w:r>
      <w:r w:rsidRPr="0012003C">
        <w:rPr>
          <w:rFonts w:asciiTheme="minorHAnsi" w:eastAsia="Arial" w:hAnsiTheme="minorHAnsi" w:cstheme="minorHAnsi"/>
          <w:spacing w:val="7"/>
        </w:rPr>
        <w:t>t</w:t>
      </w:r>
      <w:r w:rsidRPr="0012003C">
        <w:rPr>
          <w:rFonts w:asciiTheme="minorHAnsi" w:eastAsia="Arial" w:hAnsiTheme="minorHAnsi" w:cstheme="minorHAnsi"/>
        </w:rPr>
        <w:t xml:space="preserve">y </w:t>
      </w:r>
      <w:r w:rsidRPr="0012003C">
        <w:rPr>
          <w:rFonts w:asciiTheme="minorHAnsi" w:eastAsia="Arial" w:hAnsiTheme="minorHAnsi" w:cstheme="minorHAnsi"/>
          <w:spacing w:val="4"/>
        </w:rPr>
        <w:t>t</w:t>
      </w:r>
      <w:r w:rsidRPr="0012003C">
        <w:rPr>
          <w:rFonts w:asciiTheme="minorHAnsi" w:eastAsia="Arial" w:hAnsiTheme="minorHAnsi" w:cstheme="minorHAnsi"/>
        </w:rPr>
        <w:t>o</w:t>
      </w:r>
      <w:r w:rsidRPr="0012003C">
        <w:rPr>
          <w:rFonts w:asciiTheme="minorHAnsi" w:eastAsia="Arial" w:hAnsiTheme="minorHAnsi" w:cstheme="minorHAnsi"/>
          <w:spacing w:val="7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w</w:t>
      </w:r>
      <w:r w:rsidRPr="0012003C">
        <w:rPr>
          <w:rFonts w:asciiTheme="minorHAnsi" w:eastAsia="Arial" w:hAnsiTheme="minorHAnsi" w:cstheme="minorHAnsi"/>
          <w:spacing w:val="4"/>
        </w:rPr>
        <w:t>o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</w:rPr>
        <w:t>k</w:t>
      </w:r>
      <w:r w:rsidRPr="0012003C">
        <w:rPr>
          <w:rFonts w:asciiTheme="minorHAnsi" w:eastAsia="Arial" w:hAnsiTheme="minorHAnsi" w:cstheme="minorHAnsi"/>
          <w:spacing w:val="9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w</w:t>
      </w:r>
      <w:r w:rsidRPr="0012003C">
        <w:rPr>
          <w:rFonts w:asciiTheme="minorHAnsi" w:eastAsia="Arial" w:hAnsiTheme="minorHAnsi" w:cstheme="minorHAnsi"/>
          <w:spacing w:val="4"/>
        </w:rPr>
        <w:t>el</w:t>
      </w:r>
      <w:r w:rsidRPr="0012003C">
        <w:rPr>
          <w:rFonts w:asciiTheme="minorHAnsi" w:eastAsia="Arial" w:hAnsiTheme="minorHAnsi" w:cstheme="minorHAnsi"/>
        </w:rPr>
        <w:t>l</w:t>
      </w:r>
      <w:r w:rsidRPr="0012003C">
        <w:rPr>
          <w:rFonts w:asciiTheme="minorHAnsi" w:eastAsia="Arial" w:hAnsiTheme="minorHAnsi" w:cstheme="minorHAnsi"/>
          <w:spacing w:val="5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unde</w:t>
      </w:r>
      <w:r w:rsidRPr="0012003C">
        <w:rPr>
          <w:rFonts w:asciiTheme="minorHAnsi" w:eastAsia="Arial" w:hAnsiTheme="minorHAnsi" w:cstheme="minorHAnsi"/>
        </w:rPr>
        <w:t>r</w:t>
      </w:r>
      <w:r w:rsidRPr="0012003C">
        <w:rPr>
          <w:rFonts w:asciiTheme="minorHAnsi" w:eastAsia="Arial" w:hAnsiTheme="minorHAnsi" w:cstheme="minorHAnsi"/>
          <w:spacing w:val="2"/>
        </w:rPr>
        <w:t xml:space="preserve"> </w:t>
      </w:r>
      <w:r w:rsidRPr="0012003C">
        <w:rPr>
          <w:rFonts w:asciiTheme="minorHAnsi" w:eastAsia="Arial" w:hAnsiTheme="minorHAnsi" w:cstheme="minorHAnsi"/>
          <w:spacing w:val="11"/>
        </w:rPr>
        <w:t>p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4"/>
        </w:rPr>
        <w:t>e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  <w:spacing w:val="4"/>
        </w:rPr>
        <w:t>u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</w:rPr>
        <w:t>,</w:t>
      </w:r>
      <w:r w:rsidRPr="0012003C">
        <w:rPr>
          <w:rFonts w:asciiTheme="minorHAnsi" w:eastAsia="Arial" w:hAnsiTheme="minorHAnsi" w:cstheme="minorHAnsi"/>
          <w:spacing w:val="1"/>
        </w:rPr>
        <w:t xml:space="preserve"> </w:t>
      </w:r>
      <w:r w:rsidRPr="0012003C">
        <w:rPr>
          <w:rFonts w:asciiTheme="minorHAnsi" w:eastAsia="Arial" w:hAnsiTheme="minorHAnsi" w:cstheme="minorHAnsi"/>
          <w:spacing w:val="6"/>
        </w:rPr>
        <w:t>c</w:t>
      </w:r>
      <w:r w:rsidRPr="0012003C">
        <w:rPr>
          <w:rFonts w:asciiTheme="minorHAnsi" w:eastAsia="Arial" w:hAnsiTheme="minorHAnsi" w:cstheme="minorHAnsi"/>
          <w:spacing w:val="4"/>
        </w:rPr>
        <w:t>o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  <w:spacing w:val="4"/>
        </w:rPr>
        <w:t>tent</w:t>
      </w:r>
      <w:r w:rsidRPr="0012003C">
        <w:rPr>
          <w:rFonts w:asciiTheme="minorHAnsi" w:eastAsia="Arial" w:hAnsiTheme="minorHAnsi" w:cstheme="minorHAnsi"/>
          <w:spacing w:val="6"/>
        </w:rPr>
        <w:t>l</w:t>
      </w:r>
      <w:r w:rsidRPr="0012003C">
        <w:rPr>
          <w:rFonts w:asciiTheme="minorHAnsi" w:eastAsia="Arial" w:hAnsiTheme="minorHAnsi" w:cstheme="minorHAnsi"/>
        </w:rPr>
        <w:t>y</w:t>
      </w:r>
      <w:r w:rsidRPr="0012003C">
        <w:rPr>
          <w:rFonts w:asciiTheme="minorHAnsi" w:eastAsia="Arial" w:hAnsiTheme="minorHAnsi" w:cstheme="minorHAnsi"/>
          <w:spacing w:val="-7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del</w:t>
      </w:r>
      <w:r w:rsidRPr="0012003C">
        <w:rPr>
          <w:rFonts w:asciiTheme="minorHAnsi" w:eastAsia="Arial" w:hAnsiTheme="minorHAnsi" w:cstheme="minorHAnsi"/>
          <w:spacing w:val="6"/>
        </w:rPr>
        <w:t>i</w:t>
      </w:r>
      <w:r w:rsidRPr="0012003C">
        <w:rPr>
          <w:rFonts w:asciiTheme="minorHAnsi" w:eastAsia="Arial" w:hAnsiTheme="minorHAnsi" w:cstheme="minorHAnsi"/>
          <w:spacing w:val="3"/>
        </w:rPr>
        <w:t>v</w:t>
      </w:r>
      <w:r w:rsidRPr="0012003C">
        <w:rPr>
          <w:rFonts w:asciiTheme="minorHAnsi" w:eastAsia="Arial" w:hAnsiTheme="minorHAnsi" w:cstheme="minorHAnsi"/>
          <w:spacing w:val="4"/>
        </w:rPr>
        <w:t>e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4"/>
        </w:rPr>
        <w:t>in</w:t>
      </w:r>
      <w:r w:rsidRPr="0012003C">
        <w:rPr>
          <w:rFonts w:asciiTheme="minorHAnsi" w:eastAsia="Arial" w:hAnsiTheme="minorHAnsi" w:cstheme="minorHAnsi"/>
        </w:rPr>
        <w:t xml:space="preserve">g </w:t>
      </w:r>
      <w:r w:rsidRPr="0012003C">
        <w:rPr>
          <w:rFonts w:asciiTheme="minorHAnsi" w:eastAsia="Arial" w:hAnsiTheme="minorHAnsi" w:cstheme="minorHAnsi"/>
          <w:spacing w:val="4"/>
        </w:rPr>
        <w:t>qui</w:t>
      </w:r>
      <w:r w:rsidRPr="0012003C">
        <w:rPr>
          <w:rFonts w:asciiTheme="minorHAnsi" w:eastAsia="Arial" w:hAnsiTheme="minorHAnsi" w:cstheme="minorHAnsi"/>
          <w:spacing w:val="3"/>
        </w:rPr>
        <w:t>c</w:t>
      </w:r>
      <w:r w:rsidRPr="0012003C">
        <w:rPr>
          <w:rFonts w:asciiTheme="minorHAnsi" w:eastAsia="Arial" w:hAnsiTheme="minorHAnsi" w:cstheme="minorHAnsi"/>
          <w:spacing w:val="8"/>
        </w:rPr>
        <w:t>k</w:t>
      </w:r>
      <w:r w:rsidRPr="0012003C">
        <w:rPr>
          <w:rFonts w:asciiTheme="minorHAnsi" w:eastAsia="Arial" w:hAnsiTheme="minorHAnsi" w:cstheme="minorHAnsi"/>
          <w:spacing w:val="4"/>
        </w:rPr>
        <w:t>l</w:t>
      </w:r>
      <w:r w:rsidRPr="0012003C">
        <w:rPr>
          <w:rFonts w:asciiTheme="minorHAnsi" w:eastAsia="Arial" w:hAnsiTheme="minorHAnsi" w:cstheme="minorHAnsi"/>
        </w:rPr>
        <w:t>y</w:t>
      </w:r>
      <w:r w:rsidRPr="0012003C">
        <w:rPr>
          <w:rFonts w:asciiTheme="minorHAnsi" w:eastAsia="Arial" w:hAnsiTheme="minorHAnsi" w:cstheme="minorHAnsi"/>
          <w:spacing w:val="-3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an</w:t>
      </w: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6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a</w:t>
      </w:r>
      <w:r w:rsidRPr="0012003C">
        <w:rPr>
          <w:rFonts w:asciiTheme="minorHAnsi" w:eastAsia="Arial" w:hAnsiTheme="minorHAnsi" w:cstheme="minorHAnsi"/>
          <w:spacing w:val="6"/>
        </w:rPr>
        <w:t>cc</w:t>
      </w:r>
      <w:r w:rsidRPr="0012003C">
        <w:rPr>
          <w:rFonts w:asciiTheme="minorHAnsi" w:eastAsia="Arial" w:hAnsiTheme="minorHAnsi" w:cstheme="minorHAnsi"/>
          <w:spacing w:val="4"/>
        </w:rPr>
        <w:t>u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4"/>
        </w:rPr>
        <w:t>a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  <w:spacing w:val="4"/>
        </w:rPr>
        <w:t>e</w:t>
      </w:r>
      <w:r w:rsidRPr="0012003C">
        <w:rPr>
          <w:rFonts w:asciiTheme="minorHAnsi" w:eastAsia="Arial" w:hAnsiTheme="minorHAnsi" w:cstheme="minorHAnsi"/>
          <w:spacing w:val="6"/>
        </w:rPr>
        <w:t>l</w:t>
      </w:r>
      <w:r w:rsidRPr="0012003C">
        <w:rPr>
          <w:rFonts w:asciiTheme="minorHAnsi" w:eastAsia="Arial" w:hAnsiTheme="minorHAnsi" w:cstheme="minorHAnsi"/>
        </w:rPr>
        <w:t xml:space="preserve">y </w:t>
      </w:r>
      <w:r w:rsidRPr="0012003C">
        <w:rPr>
          <w:rFonts w:asciiTheme="minorHAnsi" w:eastAsia="Arial" w:hAnsiTheme="minorHAnsi" w:cstheme="minorHAnsi"/>
          <w:spacing w:val="4"/>
        </w:rPr>
        <w:t>an</w:t>
      </w: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6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abl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5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t</w:t>
      </w:r>
      <w:r w:rsidRPr="0012003C">
        <w:rPr>
          <w:rFonts w:asciiTheme="minorHAnsi" w:eastAsia="Arial" w:hAnsiTheme="minorHAnsi" w:cstheme="minorHAnsi"/>
        </w:rPr>
        <w:t>o</w:t>
      </w:r>
      <w:r w:rsidRPr="0012003C">
        <w:rPr>
          <w:rFonts w:asciiTheme="minorHAnsi" w:eastAsia="Arial" w:hAnsiTheme="minorHAnsi" w:cstheme="minorHAnsi"/>
          <w:spacing w:val="7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p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4"/>
        </w:rPr>
        <w:t>io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4"/>
        </w:rPr>
        <w:t>it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1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t</w:t>
      </w:r>
      <w:r w:rsidRPr="0012003C">
        <w:rPr>
          <w:rFonts w:asciiTheme="minorHAnsi" w:eastAsia="Arial" w:hAnsiTheme="minorHAnsi" w:cstheme="minorHAnsi"/>
        </w:rPr>
        <w:t>o</w:t>
      </w:r>
      <w:r w:rsidRPr="0012003C">
        <w:rPr>
          <w:rFonts w:asciiTheme="minorHAnsi" w:eastAsia="Arial" w:hAnsiTheme="minorHAnsi" w:cstheme="minorHAnsi"/>
          <w:spacing w:val="7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e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  <w:spacing w:val="4"/>
        </w:rPr>
        <w:t>u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3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deadlin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</w:rPr>
        <w:t>s</w:t>
      </w:r>
      <w:r w:rsidRPr="0012003C">
        <w:rPr>
          <w:rFonts w:asciiTheme="minorHAnsi" w:eastAsia="Arial" w:hAnsiTheme="minorHAnsi" w:cstheme="minorHAnsi"/>
          <w:spacing w:val="1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a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1"/>
        </w:rPr>
        <w:t xml:space="preserve"> </w:t>
      </w:r>
      <w:r w:rsidRPr="0012003C">
        <w:rPr>
          <w:rFonts w:asciiTheme="minorHAnsi" w:eastAsia="Arial" w:hAnsiTheme="minorHAnsi" w:cstheme="minorHAnsi"/>
          <w:spacing w:val="9"/>
        </w:rPr>
        <w:t>m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</w:rPr>
        <w:t>t</w:t>
      </w:r>
      <w:r w:rsidRPr="0012003C">
        <w:rPr>
          <w:rFonts w:asciiTheme="minorHAnsi" w:eastAsia="Arial" w:hAnsiTheme="minorHAnsi" w:cstheme="minorHAnsi"/>
          <w:spacing w:val="6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w</w:t>
      </w:r>
      <w:r w:rsidRPr="0012003C">
        <w:rPr>
          <w:rFonts w:asciiTheme="minorHAnsi" w:eastAsia="Arial" w:hAnsiTheme="minorHAnsi" w:cstheme="minorHAnsi"/>
          <w:spacing w:val="4"/>
        </w:rPr>
        <w:t>hil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</w:rPr>
        <w:t>t</w:t>
      </w:r>
      <w:r w:rsidRPr="0012003C">
        <w:rPr>
          <w:rFonts w:asciiTheme="minorHAnsi" w:eastAsia="Arial" w:hAnsiTheme="minorHAnsi" w:cstheme="minorHAnsi"/>
          <w:spacing w:val="1"/>
        </w:rPr>
        <w:t xml:space="preserve"> 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  <w:spacing w:val="4"/>
        </w:rPr>
        <w:t>aintainin</w:t>
      </w:r>
      <w:r w:rsidRPr="0012003C">
        <w:rPr>
          <w:rFonts w:asciiTheme="minorHAnsi" w:eastAsia="Arial" w:hAnsiTheme="minorHAnsi" w:cstheme="minorHAnsi"/>
        </w:rPr>
        <w:t>g</w:t>
      </w:r>
      <w:r w:rsidRPr="0012003C">
        <w:rPr>
          <w:rFonts w:asciiTheme="minorHAnsi" w:eastAsia="Arial" w:hAnsiTheme="minorHAnsi" w:cstheme="minorHAnsi"/>
          <w:spacing w:val="-1"/>
        </w:rPr>
        <w:t xml:space="preserve"> </w:t>
      </w:r>
      <w:r w:rsidRPr="0012003C">
        <w:rPr>
          <w:rFonts w:asciiTheme="minorHAnsi" w:eastAsia="Arial" w:hAnsiTheme="minorHAnsi" w:cstheme="minorHAnsi"/>
        </w:rPr>
        <w:t>a</w:t>
      </w:r>
      <w:r w:rsidRPr="0012003C">
        <w:rPr>
          <w:rFonts w:asciiTheme="minorHAnsi" w:eastAsia="Arial" w:hAnsiTheme="minorHAnsi" w:cstheme="minorHAnsi"/>
          <w:spacing w:val="8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hig</w:t>
      </w:r>
      <w:r w:rsidRPr="0012003C">
        <w:rPr>
          <w:rFonts w:asciiTheme="minorHAnsi" w:eastAsia="Arial" w:hAnsiTheme="minorHAnsi" w:cstheme="minorHAnsi"/>
        </w:rPr>
        <w:t xml:space="preserve">h 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  <w:spacing w:val="4"/>
        </w:rPr>
        <w:t>tanda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-2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</w:rPr>
        <w:t>f</w:t>
      </w:r>
      <w:r w:rsidRPr="0012003C">
        <w:rPr>
          <w:rFonts w:asciiTheme="minorHAnsi" w:eastAsia="Arial" w:hAnsiTheme="minorHAnsi" w:cstheme="minorHAnsi"/>
          <w:spacing w:val="9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ana</w:t>
      </w:r>
      <w:r w:rsidRPr="0012003C">
        <w:rPr>
          <w:rFonts w:asciiTheme="minorHAnsi" w:eastAsia="Arial" w:hAnsiTheme="minorHAnsi" w:cstheme="minorHAnsi"/>
          <w:spacing w:val="6"/>
        </w:rPr>
        <w:t>l</w:t>
      </w:r>
      <w:r w:rsidRPr="0012003C">
        <w:rPr>
          <w:rFonts w:asciiTheme="minorHAnsi" w:eastAsia="Arial" w:hAnsiTheme="minorHAnsi" w:cstheme="minorHAnsi"/>
          <w:spacing w:val="-1"/>
        </w:rPr>
        <w:t>y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  <w:spacing w:val="4"/>
        </w:rPr>
        <w:t>i</w:t>
      </w:r>
      <w:r w:rsidRPr="0012003C">
        <w:rPr>
          <w:rFonts w:asciiTheme="minorHAnsi" w:eastAsia="Arial" w:hAnsiTheme="minorHAnsi" w:cstheme="minorHAnsi"/>
        </w:rPr>
        <w:t>s</w:t>
      </w:r>
      <w:r w:rsidRPr="0012003C">
        <w:rPr>
          <w:rFonts w:asciiTheme="minorHAnsi" w:eastAsia="Arial" w:hAnsiTheme="minorHAnsi" w:cstheme="minorHAnsi"/>
          <w:spacing w:val="3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an</w:t>
      </w: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6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4"/>
        </w:rPr>
        <w:t>n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  <w:spacing w:val="4"/>
        </w:rPr>
        <w:t>ight</w:t>
      </w:r>
      <w:r w:rsidRPr="0012003C">
        <w:rPr>
          <w:rFonts w:asciiTheme="minorHAnsi" w:eastAsia="Arial" w:hAnsiTheme="minorHAnsi" w:cstheme="minorHAnsi"/>
        </w:rPr>
        <w:t>.</w:t>
      </w:r>
      <w:r w:rsidRPr="0012003C">
        <w:rPr>
          <w:rFonts w:asciiTheme="minorHAnsi" w:eastAsia="Arial" w:hAnsiTheme="minorHAnsi" w:cstheme="minorHAnsi"/>
          <w:spacing w:val="12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E</w:t>
      </w:r>
      <w:r w:rsidRPr="0012003C">
        <w:rPr>
          <w:rFonts w:asciiTheme="minorHAnsi" w:eastAsia="Arial" w:hAnsiTheme="minorHAnsi" w:cstheme="minorHAnsi"/>
          <w:spacing w:val="6"/>
        </w:rPr>
        <w:t>x</w:t>
      </w:r>
      <w:r w:rsidRPr="0012003C">
        <w:rPr>
          <w:rFonts w:asciiTheme="minorHAnsi" w:eastAsia="Arial" w:hAnsiTheme="minorHAnsi" w:cstheme="minorHAnsi"/>
          <w:spacing w:val="4"/>
        </w:rPr>
        <w:t>p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4"/>
        </w:rPr>
        <w:t>ien</w:t>
      </w:r>
      <w:r w:rsidRPr="0012003C">
        <w:rPr>
          <w:rFonts w:asciiTheme="minorHAnsi" w:eastAsia="Arial" w:hAnsiTheme="minorHAnsi" w:cstheme="minorHAnsi"/>
          <w:spacing w:val="6"/>
        </w:rPr>
        <w:t>c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-4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</w:rPr>
        <w:t>f</w:t>
      </w:r>
      <w:r w:rsidRPr="0012003C">
        <w:rPr>
          <w:rFonts w:asciiTheme="minorHAnsi" w:eastAsia="Arial" w:hAnsiTheme="minorHAnsi" w:cstheme="minorHAnsi"/>
          <w:spacing w:val="9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bu</w:t>
      </w:r>
      <w:r w:rsidRPr="0012003C">
        <w:rPr>
          <w:rFonts w:asciiTheme="minorHAnsi" w:eastAsia="Arial" w:hAnsiTheme="minorHAnsi" w:cstheme="minorHAnsi"/>
          <w:spacing w:val="2"/>
        </w:rPr>
        <w:t>d</w:t>
      </w:r>
      <w:r w:rsidRPr="0012003C">
        <w:rPr>
          <w:rFonts w:asciiTheme="minorHAnsi" w:eastAsia="Arial" w:hAnsiTheme="minorHAnsi" w:cstheme="minorHAnsi"/>
          <w:spacing w:val="4"/>
        </w:rPr>
        <w:t>geting</w:t>
      </w:r>
      <w:r w:rsidRPr="0012003C">
        <w:rPr>
          <w:rFonts w:asciiTheme="minorHAnsi" w:eastAsia="Arial" w:hAnsiTheme="minorHAnsi" w:cstheme="minorHAnsi"/>
        </w:rPr>
        <w:t xml:space="preserve">, </w:t>
      </w:r>
      <w:r w:rsidRPr="0012003C">
        <w:rPr>
          <w:rFonts w:asciiTheme="minorHAnsi" w:eastAsia="Arial" w:hAnsiTheme="minorHAnsi" w:cstheme="minorHAnsi"/>
          <w:spacing w:val="7"/>
        </w:rPr>
        <w:t>f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6"/>
        </w:rPr>
        <w:t>c</w:t>
      </w:r>
      <w:r w:rsidRPr="0012003C">
        <w:rPr>
          <w:rFonts w:asciiTheme="minorHAnsi" w:eastAsia="Arial" w:hAnsiTheme="minorHAnsi" w:cstheme="minorHAnsi"/>
          <w:spacing w:val="4"/>
        </w:rPr>
        <w:t>a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  <w:spacing w:val="4"/>
        </w:rPr>
        <w:t>tin</w:t>
      </w:r>
      <w:r w:rsidRPr="0012003C">
        <w:rPr>
          <w:rFonts w:asciiTheme="minorHAnsi" w:eastAsia="Arial" w:hAnsiTheme="minorHAnsi" w:cstheme="minorHAnsi"/>
        </w:rPr>
        <w:t>g</w:t>
      </w:r>
      <w:r w:rsidRPr="0012003C">
        <w:rPr>
          <w:rFonts w:asciiTheme="minorHAnsi" w:eastAsia="Arial" w:hAnsiTheme="minorHAnsi" w:cstheme="minorHAnsi"/>
          <w:spacing w:val="-1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an</w:t>
      </w:r>
      <w:r w:rsidRPr="0012003C">
        <w:rPr>
          <w:rFonts w:asciiTheme="minorHAnsi" w:eastAsia="Arial" w:hAnsiTheme="minorHAnsi" w:cstheme="minorHAnsi"/>
        </w:rPr>
        <w:t xml:space="preserve">d </w:t>
      </w:r>
      <w:r w:rsidRPr="0012003C">
        <w:rPr>
          <w:rFonts w:asciiTheme="minorHAnsi" w:eastAsia="Arial" w:hAnsiTheme="minorHAnsi" w:cstheme="minorHAnsi"/>
          <w:spacing w:val="4"/>
        </w:rPr>
        <w:t>p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4"/>
        </w:rPr>
        <w:t>odu</w:t>
      </w:r>
      <w:r w:rsidRPr="0012003C">
        <w:rPr>
          <w:rFonts w:asciiTheme="minorHAnsi" w:eastAsia="Arial" w:hAnsiTheme="minorHAnsi" w:cstheme="minorHAnsi"/>
          <w:spacing w:val="6"/>
        </w:rPr>
        <w:t>c</w:t>
      </w:r>
      <w:r w:rsidRPr="0012003C">
        <w:rPr>
          <w:rFonts w:asciiTheme="minorHAnsi" w:eastAsia="Arial" w:hAnsiTheme="minorHAnsi" w:cstheme="minorHAnsi"/>
          <w:spacing w:val="4"/>
        </w:rPr>
        <w:t>in</w:t>
      </w:r>
      <w:r w:rsidRPr="0012003C">
        <w:rPr>
          <w:rFonts w:asciiTheme="minorHAnsi" w:eastAsia="Arial" w:hAnsiTheme="minorHAnsi" w:cstheme="minorHAnsi"/>
        </w:rPr>
        <w:t>g</w:t>
      </w:r>
      <w:r w:rsidRPr="0012003C">
        <w:rPr>
          <w:rFonts w:asciiTheme="minorHAnsi" w:eastAsia="Arial" w:hAnsiTheme="minorHAnsi" w:cstheme="minorHAnsi"/>
          <w:spacing w:val="-3"/>
        </w:rPr>
        <w:t xml:space="preserve"> 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  <w:spacing w:val="4"/>
        </w:rPr>
        <w:t>onthl</w:t>
      </w:r>
      <w:r w:rsidRPr="0012003C">
        <w:rPr>
          <w:rFonts w:asciiTheme="minorHAnsi" w:eastAsia="Arial" w:hAnsiTheme="minorHAnsi" w:cstheme="minorHAnsi"/>
        </w:rPr>
        <w:t>y</w:t>
      </w:r>
      <w:r w:rsidRPr="0012003C">
        <w:rPr>
          <w:rFonts w:asciiTheme="minorHAnsi" w:eastAsia="Arial" w:hAnsiTheme="minorHAnsi" w:cstheme="minorHAnsi"/>
          <w:spacing w:val="-4"/>
        </w:rPr>
        <w:t xml:space="preserve"> </w:t>
      </w:r>
      <w:r w:rsidRPr="0012003C">
        <w:rPr>
          <w:rFonts w:asciiTheme="minorHAnsi" w:eastAsia="Arial" w:hAnsiTheme="minorHAnsi" w:cstheme="minorHAnsi"/>
          <w:spacing w:val="7"/>
        </w:rPr>
        <w:t>f</w:t>
      </w:r>
      <w:r w:rsidRPr="0012003C">
        <w:rPr>
          <w:rFonts w:asciiTheme="minorHAnsi" w:eastAsia="Arial" w:hAnsiTheme="minorHAnsi" w:cstheme="minorHAnsi"/>
          <w:spacing w:val="4"/>
        </w:rPr>
        <w:t>inan</w:t>
      </w:r>
      <w:r w:rsidRPr="0012003C">
        <w:rPr>
          <w:rFonts w:asciiTheme="minorHAnsi" w:eastAsia="Arial" w:hAnsiTheme="minorHAnsi" w:cstheme="minorHAnsi"/>
          <w:spacing w:val="6"/>
        </w:rPr>
        <w:t>c</w:t>
      </w:r>
      <w:r w:rsidRPr="0012003C">
        <w:rPr>
          <w:rFonts w:asciiTheme="minorHAnsi" w:eastAsia="Arial" w:hAnsiTheme="minorHAnsi" w:cstheme="minorHAnsi"/>
          <w:spacing w:val="4"/>
        </w:rPr>
        <w:t>ia</w:t>
      </w:r>
      <w:r w:rsidRPr="0012003C">
        <w:rPr>
          <w:rFonts w:asciiTheme="minorHAnsi" w:eastAsia="Arial" w:hAnsiTheme="minorHAnsi" w:cstheme="minorHAnsi"/>
        </w:rPr>
        <w:t>l</w:t>
      </w:r>
      <w:r w:rsidRPr="0012003C">
        <w:rPr>
          <w:rFonts w:asciiTheme="minorHAnsi" w:eastAsia="Arial" w:hAnsiTheme="minorHAnsi" w:cstheme="minorHAnsi"/>
          <w:spacing w:val="1"/>
        </w:rPr>
        <w:t xml:space="preserve"> 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4"/>
        </w:rPr>
        <w:t>epo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</w:rPr>
        <w:t>s</w:t>
      </w:r>
      <w:r w:rsidRPr="0012003C">
        <w:rPr>
          <w:rFonts w:asciiTheme="minorHAnsi" w:eastAsia="Arial" w:hAnsiTheme="minorHAnsi" w:cstheme="minorHAnsi"/>
          <w:spacing w:val="4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</w:rPr>
        <w:t>s</w:t>
      </w:r>
      <w:r w:rsidRPr="0012003C">
        <w:rPr>
          <w:rFonts w:asciiTheme="minorHAnsi" w:eastAsia="Arial" w:hAnsiTheme="minorHAnsi" w:cstheme="minorHAnsi"/>
          <w:spacing w:val="8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w</w:t>
      </w:r>
      <w:r w:rsidRPr="0012003C">
        <w:rPr>
          <w:rFonts w:asciiTheme="minorHAnsi" w:eastAsia="Arial" w:hAnsiTheme="minorHAnsi" w:cstheme="minorHAnsi"/>
          <w:spacing w:val="4"/>
        </w:rPr>
        <w:t>el</w:t>
      </w:r>
      <w:r w:rsidRPr="0012003C">
        <w:rPr>
          <w:rFonts w:asciiTheme="minorHAnsi" w:eastAsia="Arial" w:hAnsiTheme="minorHAnsi" w:cstheme="minorHAnsi"/>
        </w:rPr>
        <w:t>l</w:t>
      </w:r>
      <w:r w:rsidRPr="0012003C">
        <w:rPr>
          <w:rFonts w:asciiTheme="minorHAnsi" w:eastAsia="Arial" w:hAnsiTheme="minorHAnsi" w:cstheme="minorHAnsi"/>
          <w:spacing w:val="5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a</w:t>
      </w:r>
      <w:r w:rsidRPr="0012003C">
        <w:rPr>
          <w:rFonts w:asciiTheme="minorHAnsi" w:eastAsia="Arial" w:hAnsiTheme="minorHAnsi" w:cstheme="minorHAnsi"/>
        </w:rPr>
        <w:t>s</w:t>
      </w:r>
      <w:r w:rsidRPr="0012003C">
        <w:rPr>
          <w:rFonts w:asciiTheme="minorHAnsi" w:eastAsia="Arial" w:hAnsiTheme="minorHAnsi" w:cstheme="minorHAnsi"/>
          <w:spacing w:val="8"/>
        </w:rPr>
        <w:t xml:space="preserve"> </w:t>
      </w:r>
      <w:r w:rsidRPr="0012003C">
        <w:rPr>
          <w:rFonts w:asciiTheme="minorHAnsi" w:eastAsia="Arial" w:hAnsiTheme="minorHAnsi" w:cstheme="minorHAnsi"/>
          <w:spacing w:val="18"/>
        </w:rPr>
        <w:t>r</w:t>
      </w:r>
      <w:r w:rsidRPr="0012003C">
        <w:rPr>
          <w:rFonts w:asciiTheme="minorHAnsi" w:eastAsia="Arial" w:hAnsiTheme="minorHAnsi" w:cstheme="minorHAnsi"/>
          <w:spacing w:val="4"/>
        </w:rPr>
        <w:t>e</w:t>
      </w:r>
      <w:r w:rsidRPr="0012003C">
        <w:rPr>
          <w:rFonts w:asciiTheme="minorHAnsi" w:eastAsia="Arial" w:hAnsiTheme="minorHAnsi" w:cstheme="minorHAnsi"/>
          <w:spacing w:val="3"/>
        </w:rPr>
        <w:t>v</w:t>
      </w:r>
      <w:r w:rsidRPr="0012003C">
        <w:rPr>
          <w:rFonts w:asciiTheme="minorHAnsi" w:eastAsia="Arial" w:hAnsiTheme="minorHAnsi" w:cstheme="minorHAnsi"/>
          <w:spacing w:val="4"/>
        </w:rPr>
        <w:t>i</w:t>
      </w:r>
      <w:r w:rsidRPr="0012003C">
        <w:rPr>
          <w:rFonts w:asciiTheme="minorHAnsi" w:eastAsia="Arial" w:hAnsiTheme="minorHAnsi" w:cstheme="minorHAnsi"/>
          <w:spacing w:val="2"/>
        </w:rPr>
        <w:t>ew</w:t>
      </w:r>
      <w:r w:rsidRPr="0012003C">
        <w:rPr>
          <w:rFonts w:asciiTheme="minorHAnsi" w:eastAsia="Arial" w:hAnsiTheme="minorHAnsi" w:cstheme="minorHAnsi"/>
          <w:spacing w:val="4"/>
        </w:rPr>
        <w:t>in</w:t>
      </w:r>
      <w:r w:rsidRPr="0012003C">
        <w:rPr>
          <w:rFonts w:asciiTheme="minorHAnsi" w:eastAsia="Arial" w:hAnsiTheme="minorHAnsi" w:cstheme="minorHAnsi"/>
        </w:rPr>
        <w:t>g</w:t>
      </w:r>
      <w:r w:rsidRPr="0012003C">
        <w:rPr>
          <w:rFonts w:asciiTheme="minorHAnsi" w:eastAsia="Arial" w:hAnsiTheme="minorHAnsi" w:cstheme="minorHAnsi"/>
          <w:spacing w:val="1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inte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4"/>
        </w:rPr>
        <w:t>na</w:t>
      </w:r>
      <w:r w:rsidRPr="0012003C">
        <w:rPr>
          <w:rFonts w:asciiTheme="minorHAnsi" w:eastAsia="Arial" w:hAnsiTheme="minorHAnsi" w:cstheme="minorHAnsi"/>
        </w:rPr>
        <w:t>l</w:t>
      </w:r>
      <w:r w:rsidRPr="0012003C">
        <w:rPr>
          <w:rFonts w:asciiTheme="minorHAnsi" w:eastAsia="Arial" w:hAnsiTheme="minorHAnsi" w:cstheme="minorHAnsi"/>
          <w:spacing w:val="1"/>
        </w:rPr>
        <w:t xml:space="preserve"> </w:t>
      </w:r>
      <w:r w:rsidRPr="0012003C">
        <w:rPr>
          <w:rFonts w:asciiTheme="minorHAnsi" w:eastAsia="Arial" w:hAnsiTheme="minorHAnsi" w:cstheme="minorHAnsi"/>
          <w:spacing w:val="6"/>
        </w:rPr>
        <w:t>c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  <w:spacing w:val="9"/>
        </w:rPr>
        <w:t>m</w:t>
      </w:r>
      <w:r w:rsidRPr="0012003C">
        <w:rPr>
          <w:rFonts w:asciiTheme="minorHAnsi" w:eastAsia="Arial" w:hAnsiTheme="minorHAnsi" w:cstheme="minorHAnsi"/>
          <w:spacing w:val="4"/>
        </w:rPr>
        <w:t>pan</w:t>
      </w:r>
      <w:r w:rsidRPr="0012003C">
        <w:rPr>
          <w:rFonts w:asciiTheme="minorHAnsi" w:eastAsia="Arial" w:hAnsiTheme="minorHAnsi" w:cstheme="minorHAnsi"/>
        </w:rPr>
        <w:t xml:space="preserve">y </w:t>
      </w:r>
      <w:r w:rsidRPr="0012003C">
        <w:rPr>
          <w:rFonts w:asciiTheme="minorHAnsi" w:eastAsia="Arial" w:hAnsiTheme="minorHAnsi" w:cstheme="minorHAnsi"/>
          <w:spacing w:val="4"/>
        </w:rPr>
        <w:t>p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4"/>
        </w:rPr>
        <w:t>o</w:t>
      </w:r>
      <w:r w:rsidRPr="0012003C">
        <w:rPr>
          <w:rFonts w:asciiTheme="minorHAnsi" w:eastAsia="Arial" w:hAnsiTheme="minorHAnsi" w:cstheme="minorHAnsi"/>
          <w:spacing w:val="6"/>
        </w:rPr>
        <w:t>c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  <w:spacing w:val="4"/>
        </w:rPr>
        <w:t>e</w:t>
      </w:r>
      <w:r w:rsidRPr="0012003C">
        <w:rPr>
          <w:rFonts w:asciiTheme="minorHAnsi" w:eastAsia="Arial" w:hAnsiTheme="minorHAnsi" w:cstheme="minorHAnsi"/>
        </w:rPr>
        <w:t>s</w:t>
      </w:r>
      <w:r w:rsidRPr="0012003C">
        <w:rPr>
          <w:rFonts w:asciiTheme="minorHAnsi" w:eastAsia="Arial" w:hAnsiTheme="minorHAnsi" w:cstheme="minorHAnsi"/>
          <w:spacing w:val="-1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t</w:t>
      </w:r>
      <w:r w:rsidRPr="0012003C">
        <w:rPr>
          <w:rFonts w:asciiTheme="minorHAnsi" w:eastAsia="Arial" w:hAnsiTheme="minorHAnsi" w:cstheme="minorHAnsi"/>
        </w:rPr>
        <w:t>o</w:t>
      </w:r>
      <w:r w:rsidRPr="0012003C">
        <w:rPr>
          <w:rFonts w:asciiTheme="minorHAnsi" w:eastAsia="Arial" w:hAnsiTheme="minorHAnsi" w:cstheme="minorHAnsi"/>
          <w:spacing w:val="7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ad</w:t>
      </w:r>
      <w:r w:rsidRPr="0012003C">
        <w:rPr>
          <w:rFonts w:asciiTheme="minorHAnsi" w:eastAsia="Arial" w:hAnsiTheme="minorHAnsi" w:cstheme="minorHAnsi"/>
          <w:spacing w:val="3"/>
        </w:rPr>
        <w:t>v</w:t>
      </w:r>
      <w:r w:rsidRPr="0012003C">
        <w:rPr>
          <w:rFonts w:asciiTheme="minorHAnsi" w:eastAsia="Arial" w:hAnsiTheme="minorHAnsi" w:cstheme="minorHAnsi"/>
          <w:spacing w:val="4"/>
        </w:rPr>
        <w:t>i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3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o</w:t>
      </w:r>
      <w:r w:rsidRPr="0012003C">
        <w:rPr>
          <w:rFonts w:asciiTheme="minorHAnsi" w:eastAsia="Arial" w:hAnsiTheme="minorHAnsi" w:cstheme="minorHAnsi"/>
        </w:rPr>
        <w:t>n</w:t>
      </w:r>
      <w:r w:rsidRPr="0012003C">
        <w:rPr>
          <w:rFonts w:asciiTheme="minorHAnsi" w:eastAsia="Arial" w:hAnsiTheme="minorHAnsi" w:cstheme="minorHAnsi"/>
          <w:spacing w:val="7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a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</w:rPr>
        <w:t>y</w:t>
      </w:r>
      <w:r w:rsidRPr="0012003C">
        <w:rPr>
          <w:rFonts w:asciiTheme="minorHAnsi" w:eastAsia="Arial" w:hAnsiTheme="minorHAnsi" w:cstheme="minorHAnsi"/>
          <w:spacing w:val="2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i</w:t>
      </w:r>
      <w:r w:rsidRPr="0012003C">
        <w:rPr>
          <w:rFonts w:asciiTheme="minorHAnsi" w:eastAsia="Arial" w:hAnsiTheme="minorHAnsi" w:cstheme="minorHAnsi"/>
          <w:spacing w:val="9"/>
        </w:rPr>
        <w:t>m</w:t>
      </w:r>
      <w:r w:rsidRPr="0012003C">
        <w:rPr>
          <w:rFonts w:asciiTheme="minorHAnsi" w:eastAsia="Arial" w:hAnsiTheme="minorHAnsi" w:cstheme="minorHAnsi"/>
          <w:spacing w:val="4"/>
        </w:rPr>
        <w:t>p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4"/>
        </w:rPr>
        <w:t>o</w:t>
      </w:r>
      <w:r w:rsidRPr="0012003C">
        <w:rPr>
          <w:rFonts w:asciiTheme="minorHAnsi" w:eastAsia="Arial" w:hAnsiTheme="minorHAnsi" w:cstheme="minorHAnsi"/>
          <w:spacing w:val="3"/>
        </w:rPr>
        <w:t>v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  <w:spacing w:val="4"/>
        </w:rPr>
        <w:t>ent</w:t>
      </w:r>
      <w:r w:rsidRPr="0012003C">
        <w:rPr>
          <w:rFonts w:asciiTheme="minorHAnsi" w:eastAsia="Arial" w:hAnsiTheme="minorHAnsi" w:cstheme="minorHAnsi"/>
        </w:rPr>
        <w:t>s</w:t>
      </w:r>
      <w:r w:rsidRPr="0012003C">
        <w:rPr>
          <w:rFonts w:asciiTheme="minorHAnsi" w:eastAsia="Arial" w:hAnsiTheme="minorHAnsi" w:cstheme="minorHAnsi"/>
          <w:spacing w:val="-5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w</w:t>
      </w:r>
      <w:r w:rsidRPr="0012003C">
        <w:rPr>
          <w:rFonts w:asciiTheme="minorHAnsi" w:eastAsia="Arial" w:hAnsiTheme="minorHAnsi" w:cstheme="minorHAnsi"/>
          <w:spacing w:val="4"/>
        </w:rPr>
        <w:t>hi</w:t>
      </w:r>
      <w:r w:rsidRPr="0012003C">
        <w:rPr>
          <w:rFonts w:asciiTheme="minorHAnsi" w:eastAsia="Arial" w:hAnsiTheme="minorHAnsi" w:cstheme="minorHAnsi"/>
          <w:spacing w:val="6"/>
        </w:rPr>
        <w:t>c</w:t>
      </w:r>
      <w:r w:rsidRPr="0012003C">
        <w:rPr>
          <w:rFonts w:asciiTheme="minorHAnsi" w:eastAsia="Arial" w:hAnsiTheme="minorHAnsi" w:cstheme="minorHAnsi"/>
        </w:rPr>
        <w:t>h</w:t>
      </w:r>
      <w:r w:rsidRPr="0012003C">
        <w:rPr>
          <w:rFonts w:asciiTheme="minorHAnsi" w:eastAsia="Arial" w:hAnsiTheme="minorHAnsi" w:cstheme="minorHAnsi"/>
          <w:spacing w:val="4"/>
        </w:rPr>
        <w:t xml:space="preserve"> </w:t>
      </w:r>
      <w:r w:rsidRPr="0012003C">
        <w:rPr>
          <w:rFonts w:asciiTheme="minorHAnsi" w:eastAsia="Arial" w:hAnsiTheme="minorHAnsi" w:cstheme="minorHAnsi"/>
          <w:spacing w:val="6"/>
        </w:rPr>
        <w:t>c</w:t>
      </w:r>
      <w:r w:rsidRPr="0012003C">
        <w:rPr>
          <w:rFonts w:asciiTheme="minorHAnsi" w:eastAsia="Arial" w:hAnsiTheme="minorHAnsi" w:cstheme="minorHAnsi"/>
          <w:spacing w:val="4"/>
        </w:rPr>
        <w:t>o</w:t>
      </w:r>
      <w:r w:rsidRPr="0012003C">
        <w:rPr>
          <w:rFonts w:asciiTheme="minorHAnsi" w:eastAsia="Arial" w:hAnsiTheme="minorHAnsi" w:cstheme="minorHAnsi"/>
          <w:spacing w:val="2"/>
        </w:rPr>
        <w:t>u</w:t>
      </w:r>
      <w:r w:rsidRPr="0012003C">
        <w:rPr>
          <w:rFonts w:asciiTheme="minorHAnsi" w:eastAsia="Arial" w:hAnsiTheme="minorHAnsi" w:cstheme="minorHAnsi"/>
          <w:spacing w:val="4"/>
        </w:rPr>
        <w:t>l</w:t>
      </w: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4"/>
        </w:rPr>
        <w:t xml:space="preserve"> b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4"/>
        </w:rPr>
        <w:t xml:space="preserve"> </w:t>
      </w:r>
      <w:r w:rsidRPr="0012003C">
        <w:rPr>
          <w:rFonts w:asciiTheme="minorHAnsi" w:eastAsia="Arial" w:hAnsiTheme="minorHAnsi" w:cstheme="minorHAnsi"/>
          <w:spacing w:val="9"/>
        </w:rPr>
        <w:t>m</w:t>
      </w:r>
      <w:r w:rsidRPr="0012003C">
        <w:rPr>
          <w:rFonts w:asciiTheme="minorHAnsi" w:eastAsia="Arial" w:hAnsiTheme="minorHAnsi" w:cstheme="minorHAnsi"/>
          <w:spacing w:val="4"/>
        </w:rPr>
        <w:t>ade</w:t>
      </w:r>
      <w:r w:rsidRPr="0012003C">
        <w:rPr>
          <w:rFonts w:asciiTheme="minorHAnsi" w:eastAsia="Arial" w:hAnsiTheme="minorHAnsi" w:cstheme="minorHAnsi"/>
        </w:rPr>
        <w:t>.</w:t>
      </w:r>
    </w:p>
    <w:p w14:paraId="2905769E" w14:textId="77777777" w:rsidR="00072BD9" w:rsidRPr="0012003C" w:rsidRDefault="00072BD9">
      <w:pPr>
        <w:spacing w:before="17" w:line="260" w:lineRule="exact"/>
        <w:rPr>
          <w:rFonts w:asciiTheme="minorHAnsi" w:hAnsiTheme="minorHAnsi" w:cstheme="minorHAnsi"/>
          <w:sz w:val="26"/>
          <w:szCs w:val="26"/>
        </w:rPr>
      </w:pPr>
    </w:p>
    <w:p w14:paraId="51A45F78" w14:textId="77777777" w:rsidR="00072BD9" w:rsidRPr="0012003C" w:rsidRDefault="0012003C">
      <w:pPr>
        <w:spacing w:line="288" w:lineRule="auto"/>
        <w:ind w:right="369"/>
        <w:rPr>
          <w:rFonts w:asciiTheme="minorHAnsi" w:eastAsia="Arial" w:hAnsiTheme="minorHAnsi" w:cstheme="minorHAnsi"/>
        </w:rPr>
      </w:pPr>
      <w:r w:rsidRPr="0012003C">
        <w:rPr>
          <w:rFonts w:asciiTheme="minorHAnsi" w:eastAsia="Arial" w:hAnsiTheme="minorHAnsi" w:cstheme="minorHAnsi"/>
          <w:spacing w:val="4"/>
        </w:rPr>
        <w:t>P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4"/>
        </w:rPr>
        <w:t>e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  <w:spacing w:val="4"/>
        </w:rPr>
        <w:t>entl</w:t>
      </w:r>
      <w:r w:rsidRPr="0012003C">
        <w:rPr>
          <w:rFonts w:asciiTheme="minorHAnsi" w:eastAsia="Arial" w:hAnsiTheme="minorHAnsi" w:cstheme="minorHAnsi"/>
        </w:rPr>
        <w:t>y</w:t>
      </w:r>
      <w:r w:rsidRPr="0012003C">
        <w:rPr>
          <w:rFonts w:asciiTheme="minorHAnsi" w:eastAsia="Arial" w:hAnsiTheme="minorHAnsi" w:cstheme="minorHAnsi"/>
          <w:spacing w:val="-5"/>
        </w:rPr>
        <w:t xml:space="preserve"> </w:t>
      </w:r>
      <w:r w:rsidRPr="0012003C">
        <w:rPr>
          <w:rFonts w:asciiTheme="minorHAnsi" w:eastAsia="Arial" w:hAnsiTheme="minorHAnsi" w:cstheme="minorHAnsi"/>
          <w:spacing w:val="6"/>
        </w:rPr>
        <w:t>l</w:t>
      </w:r>
      <w:r w:rsidRPr="0012003C">
        <w:rPr>
          <w:rFonts w:asciiTheme="minorHAnsi" w:eastAsia="Arial" w:hAnsiTheme="minorHAnsi" w:cstheme="minorHAnsi"/>
          <w:spacing w:val="4"/>
        </w:rPr>
        <w:t>oo</w:t>
      </w:r>
      <w:r w:rsidRPr="0012003C">
        <w:rPr>
          <w:rFonts w:asciiTheme="minorHAnsi" w:eastAsia="Arial" w:hAnsiTheme="minorHAnsi" w:cstheme="minorHAnsi"/>
          <w:spacing w:val="8"/>
        </w:rPr>
        <w:t>k</w:t>
      </w:r>
      <w:r w:rsidRPr="0012003C">
        <w:rPr>
          <w:rFonts w:asciiTheme="minorHAnsi" w:eastAsia="Arial" w:hAnsiTheme="minorHAnsi" w:cstheme="minorHAnsi"/>
          <w:spacing w:val="4"/>
        </w:rPr>
        <w:t>in</w:t>
      </w:r>
      <w:r w:rsidRPr="0012003C">
        <w:rPr>
          <w:rFonts w:asciiTheme="minorHAnsi" w:eastAsia="Arial" w:hAnsiTheme="minorHAnsi" w:cstheme="minorHAnsi"/>
        </w:rPr>
        <w:t>g</w:t>
      </w:r>
      <w:r w:rsidRPr="0012003C">
        <w:rPr>
          <w:rFonts w:asciiTheme="minorHAnsi" w:eastAsia="Arial" w:hAnsiTheme="minorHAnsi" w:cstheme="minorHAnsi"/>
          <w:spacing w:val="3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t</w:t>
      </w:r>
      <w:r w:rsidRPr="0012003C">
        <w:rPr>
          <w:rFonts w:asciiTheme="minorHAnsi" w:eastAsia="Arial" w:hAnsiTheme="minorHAnsi" w:cstheme="minorHAnsi"/>
        </w:rPr>
        <w:t>o</w:t>
      </w:r>
      <w:r w:rsidRPr="0012003C">
        <w:rPr>
          <w:rFonts w:asciiTheme="minorHAnsi" w:eastAsia="Arial" w:hAnsiTheme="minorHAnsi" w:cstheme="minorHAnsi"/>
          <w:spacing w:val="7"/>
        </w:rPr>
        <w:t xml:space="preserve"> </w:t>
      </w:r>
      <w:r w:rsidRPr="0012003C">
        <w:rPr>
          <w:rFonts w:asciiTheme="minorHAnsi" w:eastAsia="Arial" w:hAnsiTheme="minorHAnsi" w:cstheme="minorHAnsi"/>
          <w:spacing w:val="6"/>
        </w:rPr>
        <w:t>j</w:t>
      </w:r>
      <w:r w:rsidRPr="0012003C">
        <w:rPr>
          <w:rFonts w:asciiTheme="minorHAnsi" w:eastAsia="Arial" w:hAnsiTheme="minorHAnsi" w:cstheme="minorHAnsi"/>
          <w:spacing w:val="4"/>
        </w:rPr>
        <w:t>oi</w:t>
      </w:r>
      <w:r w:rsidRPr="0012003C">
        <w:rPr>
          <w:rFonts w:asciiTheme="minorHAnsi" w:eastAsia="Arial" w:hAnsiTheme="minorHAnsi" w:cstheme="minorHAnsi"/>
        </w:rPr>
        <w:t>n</w:t>
      </w:r>
      <w:r w:rsidRPr="0012003C">
        <w:rPr>
          <w:rFonts w:asciiTheme="minorHAnsi" w:eastAsia="Arial" w:hAnsiTheme="minorHAnsi" w:cstheme="minorHAnsi"/>
          <w:spacing w:val="6"/>
        </w:rPr>
        <w:t xml:space="preserve"> </w:t>
      </w:r>
      <w:r w:rsidRPr="0012003C">
        <w:rPr>
          <w:rFonts w:asciiTheme="minorHAnsi" w:eastAsia="Arial" w:hAnsiTheme="minorHAnsi" w:cstheme="minorHAnsi"/>
        </w:rPr>
        <w:t>a</w:t>
      </w:r>
      <w:r w:rsidRPr="0012003C">
        <w:rPr>
          <w:rFonts w:asciiTheme="minorHAnsi" w:eastAsia="Arial" w:hAnsiTheme="minorHAnsi" w:cstheme="minorHAnsi"/>
          <w:spacing w:val="5"/>
        </w:rPr>
        <w:t xml:space="preserve"> </w:t>
      </w:r>
      <w:r w:rsidRPr="0012003C">
        <w:rPr>
          <w:rFonts w:asciiTheme="minorHAnsi" w:eastAsia="Arial" w:hAnsiTheme="minorHAnsi" w:cstheme="minorHAnsi"/>
          <w:spacing w:val="6"/>
        </w:rPr>
        <w:t>c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  <w:spacing w:val="4"/>
        </w:rPr>
        <w:t>pa</w:t>
      </w:r>
      <w:r w:rsidRPr="0012003C">
        <w:rPr>
          <w:rFonts w:asciiTheme="minorHAnsi" w:eastAsia="Arial" w:hAnsiTheme="minorHAnsi" w:cstheme="minorHAnsi"/>
          <w:spacing w:val="7"/>
        </w:rPr>
        <w:t>n</w:t>
      </w:r>
      <w:r w:rsidRPr="0012003C">
        <w:rPr>
          <w:rFonts w:asciiTheme="minorHAnsi" w:eastAsia="Arial" w:hAnsiTheme="minorHAnsi" w:cstheme="minorHAnsi"/>
        </w:rPr>
        <w:t>y</w:t>
      </w:r>
      <w:r w:rsidRPr="0012003C">
        <w:rPr>
          <w:rFonts w:asciiTheme="minorHAnsi" w:eastAsia="Arial" w:hAnsiTheme="minorHAnsi" w:cstheme="minorHAnsi"/>
          <w:spacing w:val="-5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tha</w:t>
      </w:r>
      <w:r w:rsidRPr="0012003C">
        <w:rPr>
          <w:rFonts w:asciiTheme="minorHAnsi" w:eastAsia="Arial" w:hAnsiTheme="minorHAnsi" w:cstheme="minorHAnsi"/>
        </w:rPr>
        <w:t>t</w:t>
      </w:r>
      <w:r w:rsidRPr="0012003C">
        <w:rPr>
          <w:rFonts w:asciiTheme="minorHAnsi" w:eastAsia="Arial" w:hAnsiTheme="minorHAnsi" w:cstheme="minorHAnsi"/>
          <w:spacing w:val="13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of</w:t>
      </w:r>
      <w:r w:rsidRPr="0012003C">
        <w:rPr>
          <w:rFonts w:asciiTheme="minorHAnsi" w:eastAsia="Arial" w:hAnsiTheme="minorHAnsi" w:cstheme="minorHAnsi"/>
          <w:spacing w:val="7"/>
        </w:rPr>
        <w:t>f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</w:rPr>
        <w:t>s</w:t>
      </w:r>
      <w:r w:rsidRPr="0012003C">
        <w:rPr>
          <w:rFonts w:asciiTheme="minorHAnsi" w:eastAsia="Arial" w:hAnsiTheme="minorHAnsi" w:cstheme="minorHAnsi"/>
          <w:spacing w:val="3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lon</w:t>
      </w:r>
      <w:r w:rsidRPr="0012003C">
        <w:rPr>
          <w:rFonts w:asciiTheme="minorHAnsi" w:eastAsia="Arial" w:hAnsiTheme="minorHAnsi" w:cstheme="minorHAnsi"/>
        </w:rPr>
        <w:t>g</w:t>
      </w:r>
      <w:r w:rsidRPr="0012003C">
        <w:rPr>
          <w:rFonts w:asciiTheme="minorHAnsi" w:eastAsia="Arial" w:hAnsiTheme="minorHAnsi" w:cstheme="minorHAnsi"/>
          <w:spacing w:val="5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  <w:spacing w:val="4"/>
        </w:rPr>
        <w:t>e</w:t>
      </w:r>
      <w:r w:rsidRPr="0012003C">
        <w:rPr>
          <w:rFonts w:asciiTheme="minorHAnsi" w:eastAsia="Arial" w:hAnsiTheme="minorHAnsi" w:cstheme="minorHAnsi"/>
          <w:spacing w:val="3"/>
        </w:rPr>
        <w:t>r</w:t>
      </w:r>
      <w:r w:rsidRPr="0012003C">
        <w:rPr>
          <w:rFonts w:asciiTheme="minorHAnsi" w:eastAsia="Arial" w:hAnsiTheme="minorHAnsi" w:cstheme="minorHAnsi"/>
        </w:rPr>
        <w:t>m</w:t>
      </w:r>
      <w:r w:rsidRPr="0012003C">
        <w:rPr>
          <w:rFonts w:asciiTheme="minorHAnsi" w:eastAsia="Arial" w:hAnsiTheme="minorHAnsi" w:cstheme="minorHAnsi"/>
          <w:spacing w:val="7"/>
        </w:rPr>
        <w:t xml:space="preserve"> </w:t>
      </w:r>
      <w:r w:rsidRPr="0012003C">
        <w:rPr>
          <w:rFonts w:asciiTheme="minorHAnsi" w:eastAsia="Arial" w:hAnsiTheme="minorHAnsi" w:cstheme="minorHAnsi"/>
          <w:spacing w:val="6"/>
        </w:rPr>
        <w:t>c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4"/>
        </w:rPr>
        <w:t>ee</w:t>
      </w:r>
      <w:r w:rsidRPr="0012003C">
        <w:rPr>
          <w:rFonts w:asciiTheme="minorHAnsi" w:eastAsia="Arial" w:hAnsiTheme="minorHAnsi" w:cstheme="minorHAnsi"/>
        </w:rPr>
        <w:t>r</w:t>
      </w:r>
      <w:r w:rsidRPr="0012003C">
        <w:rPr>
          <w:rFonts w:asciiTheme="minorHAnsi" w:eastAsia="Arial" w:hAnsiTheme="minorHAnsi" w:cstheme="minorHAnsi"/>
          <w:spacing w:val="1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p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  <w:spacing w:val="4"/>
        </w:rPr>
        <w:t>pe</w:t>
      </w:r>
      <w:r w:rsidRPr="0012003C">
        <w:rPr>
          <w:rFonts w:asciiTheme="minorHAnsi" w:eastAsia="Arial" w:hAnsiTheme="minorHAnsi" w:cstheme="minorHAnsi"/>
          <w:spacing w:val="3"/>
        </w:rPr>
        <w:t>c</w:t>
      </w:r>
      <w:r w:rsidRPr="0012003C">
        <w:rPr>
          <w:rFonts w:asciiTheme="minorHAnsi" w:eastAsia="Arial" w:hAnsiTheme="minorHAnsi" w:cstheme="minorHAnsi"/>
          <w:spacing w:val="4"/>
        </w:rPr>
        <w:t>t</w:t>
      </w:r>
      <w:r w:rsidRPr="0012003C">
        <w:rPr>
          <w:rFonts w:asciiTheme="minorHAnsi" w:eastAsia="Arial" w:hAnsiTheme="minorHAnsi" w:cstheme="minorHAnsi"/>
        </w:rPr>
        <w:t>s</w:t>
      </w:r>
      <w:r w:rsidRPr="0012003C">
        <w:rPr>
          <w:rFonts w:asciiTheme="minorHAnsi" w:eastAsia="Arial" w:hAnsiTheme="minorHAnsi" w:cstheme="minorHAnsi"/>
          <w:spacing w:val="1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an</w:t>
      </w:r>
      <w:r w:rsidRPr="0012003C">
        <w:rPr>
          <w:rFonts w:asciiTheme="minorHAnsi" w:eastAsia="Arial" w:hAnsiTheme="minorHAnsi" w:cstheme="minorHAnsi"/>
        </w:rPr>
        <w:t xml:space="preserve">d </w:t>
      </w:r>
      <w:r w:rsidRPr="0012003C">
        <w:rPr>
          <w:rFonts w:asciiTheme="minorHAnsi" w:eastAsia="Arial" w:hAnsiTheme="minorHAnsi" w:cstheme="minorHAnsi"/>
          <w:spacing w:val="4"/>
        </w:rPr>
        <w:t>al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</w:rPr>
        <w:t>o</w:t>
      </w:r>
      <w:r w:rsidRPr="0012003C">
        <w:rPr>
          <w:rFonts w:asciiTheme="minorHAnsi" w:eastAsia="Arial" w:hAnsiTheme="minorHAnsi" w:cstheme="minorHAnsi"/>
          <w:spacing w:val="5"/>
        </w:rPr>
        <w:t xml:space="preserve"> </w:t>
      </w:r>
      <w:r w:rsidRPr="0012003C">
        <w:rPr>
          <w:rFonts w:asciiTheme="minorHAnsi" w:eastAsia="Arial" w:hAnsiTheme="minorHAnsi" w:cstheme="minorHAnsi"/>
        </w:rPr>
        <w:t>a</w:t>
      </w:r>
      <w:r w:rsidRPr="0012003C">
        <w:rPr>
          <w:rFonts w:asciiTheme="minorHAnsi" w:eastAsia="Arial" w:hAnsiTheme="minorHAnsi" w:cstheme="minorHAnsi"/>
          <w:spacing w:val="8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oppo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4"/>
        </w:rPr>
        <w:t>tunit</w:t>
      </w:r>
      <w:r w:rsidRPr="0012003C">
        <w:rPr>
          <w:rFonts w:asciiTheme="minorHAnsi" w:eastAsia="Arial" w:hAnsiTheme="minorHAnsi" w:cstheme="minorHAnsi"/>
        </w:rPr>
        <w:t>y</w:t>
      </w:r>
      <w:r w:rsidRPr="0012003C">
        <w:rPr>
          <w:rFonts w:asciiTheme="minorHAnsi" w:eastAsia="Arial" w:hAnsiTheme="minorHAnsi" w:cstheme="minorHAnsi"/>
          <w:spacing w:val="-7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t</w:t>
      </w:r>
      <w:r w:rsidRPr="0012003C">
        <w:rPr>
          <w:rFonts w:asciiTheme="minorHAnsi" w:eastAsia="Arial" w:hAnsiTheme="minorHAnsi" w:cstheme="minorHAnsi"/>
        </w:rPr>
        <w:t>o</w:t>
      </w:r>
      <w:r w:rsidRPr="0012003C">
        <w:rPr>
          <w:rFonts w:asciiTheme="minorHAnsi" w:eastAsia="Arial" w:hAnsiTheme="minorHAnsi" w:cstheme="minorHAnsi"/>
          <w:spacing w:val="7"/>
        </w:rPr>
        <w:t xml:space="preserve"> 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  <w:spacing w:val="4"/>
        </w:rPr>
        <w:t>tu</w:t>
      </w:r>
      <w:r w:rsidRPr="0012003C">
        <w:rPr>
          <w:rFonts w:asciiTheme="minorHAnsi" w:eastAsia="Arial" w:hAnsiTheme="minorHAnsi" w:cstheme="minorHAnsi"/>
          <w:spacing w:val="7"/>
        </w:rPr>
        <w:t>d</w:t>
      </w:r>
      <w:r w:rsidRPr="0012003C">
        <w:rPr>
          <w:rFonts w:asciiTheme="minorHAnsi" w:eastAsia="Arial" w:hAnsiTheme="minorHAnsi" w:cstheme="minorHAnsi"/>
        </w:rPr>
        <w:t xml:space="preserve">y </w:t>
      </w:r>
      <w:r w:rsidRPr="0012003C">
        <w:rPr>
          <w:rFonts w:asciiTheme="minorHAnsi" w:eastAsia="Arial" w:hAnsiTheme="minorHAnsi" w:cstheme="minorHAnsi"/>
          <w:spacing w:val="4"/>
        </w:rPr>
        <w:t>to</w:t>
      </w:r>
      <w:r w:rsidRPr="0012003C">
        <w:rPr>
          <w:rFonts w:asciiTheme="minorHAnsi" w:eastAsia="Arial" w:hAnsiTheme="minorHAnsi" w:cstheme="minorHAnsi"/>
          <w:spacing w:val="2"/>
        </w:rPr>
        <w:t>w</w:t>
      </w:r>
      <w:r w:rsidRPr="0012003C">
        <w:rPr>
          <w:rFonts w:asciiTheme="minorHAnsi" w:eastAsia="Arial" w:hAnsiTheme="minorHAnsi" w:cstheme="minorHAnsi"/>
          <w:spacing w:val="4"/>
        </w:rPr>
        <w:t>a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4"/>
        </w:rPr>
        <w:t>d</w:t>
      </w:r>
      <w:r w:rsidRPr="0012003C">
        <w:rPr>
          <w:rFonts w:asciiTheme="minorHAnsi" w:eastAsia="Arial" w:hAnsiTheme="minorHAnsi" w:cstheme="minorHAnsi"/>
        </w:rPr>
        <w:t>s</w:t>
      </w:r>
      <w:r w:rsidRPr="0012003C">
        <w:rPr>
          <w:rFonts w:asciiTheme="minorHAnsi" w:eastAsia="Arial" w:hAnsiTheme="minorHAnsi" w:cstheme="minorHAnsi"/>
          <w:spacing w:val="3"/>
        </w:rPr>
        <w:t xml:space="preserve"> </w:t>
      </w:r>
      <w:r w:rsidRPr="0012003C">
        <w:rPr>
          <w:rFonts w:asciiTheme="minorHAnsi" w:eastAsia="Arial" w:hAnsiTheme="minorHAnsi" w:cstheme="minorHAnsi"/>
          <w:spacing w:val="5"/>
        </w:rPr>
        <w:t>C</w:t>
      </w:r>
      <w:r w:rsidRPr="0012003C">
        <w:rPr>
          <w:rFonts w:asciiTheme="minorHAnsi" w:eastAsia="Arial" w:hAnsiTheme="minorHAnsi" w:cstheme="minorHAnsi"/>
          <w:spacing w:val="4"/>
        </w:rPr>
        <w:t>IM</w:t>
      </w:r>
      <w:r w:rsidRPr="0012003C">
        <w:rPr>
          <w:rFonts w:asciiTheme="minorHAnsi" w:eastAsia="Arial" w:hAnsiTheme="minorHAnsi" w:cstheme="minorHAnsi"/>
        </w:rPr>
        <w:t>A</w:t>
      </w:r>
      <w:r w:rsidRPr="0012003C">
        <w:rPr>
          <w:rFonts w:asciiTheme="minorHAnsi" w:eastAsia="Arial" w:hAnsiTheme="minorHAnsi" w:cstheme="minorHAnsi"/>
          <w:spacing w:val="1"/>
        </w:rPr>
        <w:t xml:space="preserve"> 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  <w:spacing w:val="4"/>
        </w:rPr>
        <w:t>be</w:t>
      </w:r>
      <w:r w:rsidRPr="0012003C">
        <w:rPr>
          <w:rFonts w:asciiTheme="minorHAnsi" w:eastAsia="Arial" w:hAnsiTheme="minorHAnsi" w:cstheme="minorHAnsi"/>
          <w:spacing w:val="3"/>
        </w:rPr>
        <w:t>r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  <w:spacing w:val="4"/>
        </w:rPr>
        <w:t>h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4"/>
        </w:rPr>
        <w:t>p</w:t>
      </w:r>
      <w:r w:rsidRPr="0012003C">
        <w:rPr>
          <w:rFonts w:asciiTheme="minorHAnsi" w:eastAsia="Arial" w:hAnsiTheme="minorHAnsi" w:cstheme="minorHAnsi"/>
        </w:rPr>
        <w:t>.</w:t>
      </w:r>
    </w:p>
    <w:p w14:paraId="29EF50CB" w14:textId="77777777" w:rsidR="00072BD9" w:rsidRPr="0012003C" w:rsidRDefault="00072BD9">
      <w:pPr>
        <w:spacing w:before="3" w:line="140" w:lineRule="exact"/>
        <w:rPr>
          <w:rFonts w:asciiTheme="minorHAnsi" w:hAnsiTheme="minorHAnsi" w:cstheme="minorHAnsi"/>
          <w:sz w:val="15"/>
          <w:szCs w:val="15"/>
        </w:rPr>
      </w:pPr>
    </w:p>
    <w:p w14:paraId="2CCDBE2E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6C05B915" w14:textId="77777777" w:rsidR="00072BD9" w:rsidRPr="0012003C" w:rsidRDefault="0012003C">
      <w:pPr>
        <w:rPr>
          <w:rFonts w:asciiTheme="minorHAnsi" w:eastAsia="Arial" w:hAnsiTheme="minorHAnsi" w:cstheme="minorHAnsi"/>
        </w:rPr>
      </w:pPr>
      <w:r w:rsidRPr="0012003C">
        <w:rPr>
          <w:rFonts w:asciiTheme="minorHAnsi" w:eastAsia="Arial" w:hAnsiTheme="minorHAnsi" w:cstheme="minorHAnsi"/>
          <w:b/>
          <w:i/>
          <w:spacing w:val="2"/>
        </w:rPr>
        <w:t>B</w:t>
      </w:r>
      <w:r w:rsidRPr="0012003C">
        <w:rPr>
          <w:rFonts w:asciiTheme="minorHAnsi" w:eastAsia="Arial" w:hAnsiTheme="minorHAnsi" w:cstheme="minorHAnsi"/>
          <w:b/>
          <w:i/>
          <w:spacing w:val="3"/>
        </w:rPr>
        <w:t>ou</w:t>
      </w:r>
      <w:r w:rsidRPr="0012003C">
        <w:rPr>
          <w:rFonts w:asciiTheme="minorHAnsi" w:eastAsia="Arial" w:hAnsiTheme="minorHAnsi" w:cstheme="minorHAnsi"/>
          <w:b/>
          <w:i/>
          <w:spacing w:val="2"/>
        </w:rPr>
        <w:t>r</w:t>
      </w:r>
      <w:r w:rsidRPr="0012003C">
        <w:rPr>
          <w:rFonts w:asciiTheme="minorHAnsi" w:eastAsia="Arial" w:hAnsiTheme="minorHAnsi" w:cstheme="minorHAnsi"/>
          <w:b/>
          <w:i/>
          <w:spacing w:val="3"/>
        </w:rPr>
        <w:t>n</w:t>
      </w:r>
      <w:r w:rsidRPr="0012003C">
        <w:rPr>
          <w:rFonts w:asciiTheme="minorHAnsi" w:eastAsia="Arial" w:hAnsiTheme="minorHAnsi" w:cstheme="minorHAnsi"/>
          <w:b/>
          <w:i/>
          <w:spacing w:val="2"/>
        </w:rPr>
        <w:t>e</w:t>
      </w:r>
      <w:r w:rsidRPr="0012003C">
        <w:rPr>
          <w:rFonts w:asciiTheme="minorHAnsi" w:eastAsia="Arial" w:hAnsiTheme="minorHAnsi" w:cstheme="minorHAnsi"/>
          <w:b/>
          <w:i/>
          <w:spacing w:val="3"/>
        </w:rPr>
        <w:t>mou</w:t>
      </w:r>
      <w:r w:rsidRPr="0012003C">
        <w:rPr>
          <w:rFonts w:asciiTheme="minorHAnsi" w:eastAsia="Arial" w:hAnsiTheme="minorHAnsi" w:cstheme="minorHAnsi"/>
          <w:b/>
          <w:i/>
          <w:spacing w:val="1"/>
        </w:rPr>
        <w:t>t</w:t>
      </w:r>
      <w:r w:rsidRPr="0012003C">
        <w:rPr>
          <w:rFonts w:asciiTheme="minorHAnsi" w:eastAsia="Arial" w:hAnsiTheme="minorHAnsi" w:cstheme="minorHAnsi"/>
          <w:b/>
          <w:i/>
        </w:rPr>
        <w:t>h</w:t>
      </w:r>
      <w:r w:rsidRPr="0012003C">
        <w:rPr>
          <w:rFonts w:asciiTheme="minorHAnsi" w:eastAsia="Arial" w:hAnsiTheme="minorHAnsi" w:cstheme="minorHAnsi"/>
          <w:b/>
          <w:i/>
          <w:spacing w:val="-6"/>
        </w:rPr>
        <w:t xml:space="preserve"> </w:t>
      </w:r>
      <w:r w:rsidRPr="0012003C">
        <w:rPr>
          <w:rFonts w:asciiTheme="minorHAnsi" w:eastAsia="Arial" w:hAnsiTheme="minorHAnsi" w:cstheme="minorHAnsi"/>
          <w:b/>
          <w:i/>
          <w:spacing w:val="2"/>
        </w:rPr>
        <w:t>U</w:t>
      </w:r>
      <w:r w:rsidRPr="0012003C">
        <w:rPr>
          <w:rFonts w:asciiTheme="minorHAnsi" w:eastAsia="Arial" w:hAnsiTheme="minorHAnsi" w:cstheme="minorHAnsi"/>
          <w:b/>
          <w:i/>
          <w:spacing w:val="3"/>
        </w:rPr>
        <w:t>n</w:t>
      </w:r>
      <w:r w:rsidRPr="0012003C">
        <w:rPr>
          <w:rFonts w:asciiTheme="minorHAnsi" w:eastAsia="Arial" w:hAnsiTheme="minorHAnsi" w:cstheme="minorHAnsi"/>
          <w:b/>
          <w:i/>
          <w:spacing w:val="2"/>
        </w:rPr>
        <w:t>iversi</w:t>
      </w:r>
      <w:r w:rsidRPr="0012003C">
        <w:rPr>
          <w:rFonts w:asciiTheme="minorHAnsi" w:eastAsia="Arial" w:hAnsiTheme="minorHAnsi" w:cstheme="minorHAnsi"/>
          <w:b/>
          <w:i/>
          <w:spacing w:val="3"/>
        </w:rPr>
        <w:t>t</w:t>
      </w:r>
      <w:r w:rsidRPr="0012003C">
        <w:rPr>
          <w:rFonts w:asciiTheme="minorHAnsi" w:eastAsia="Arial" w:hAnsiTheme="minorHAnsi" w:cstheme="minorHAnsi"/>
          <w:b/>
          <w:i/>
        </w:rPr>
        <w:t xml:space="preserve">y       </w:t>
      </w:r>
      <w:r w:rsidRPr="0012003C">
        <w:rPr>
          <w:rFonts w:asciiTheme="minorHAnsi" w:eastAsia="Arial" w:hAnsiTheme="minorHAnsi" w:cstheme="minorHAnsi"/>
          <w:b/>
          <w:i/>
          <w:spacing w:val="53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2</w:t>
      </w:r>
      <w:r w:rsidRPr="0012003C">
        <w:rPr>
          <w:rFonts w:asciiTheme="minorHAnsi" w:eastAsia="Arial" w:hAnsiTheme="minorHAnsi" w:cstheme="minorHAnsi"/>
        </w:rPr>
        <w:t>0</w:t>
      </w:r>
      <w:r w:rsidRPr="0012003C">
        <w:rPr>
          <w:rFonts w:asciiTheme="minorHAnsi" w:eastAsia="Arial" w:hAnsiTheme="minorHAnsi" w:cstheme="minorHAnsi"/>
          <w:spacing w:val="1"/>
        </w:rPr>
        <w:t>0</w:t>
      </w:r>
      <w:r w:rsidRPr="0012003C">
        <w:rPr>
          <w:rFonts w:asciiTheme="minorHAnsi" w:eastAsia="Arial" w:hAnsiTheme="minorHAnsi" w:cstheme="minorHAnsi"/>
        </w:rPr>
        <w:t>7</w:t>
      </w:r>
      <w:r w:rsidRPr="0012003C">
        <w:rPr>
          <w:rFonts w:asciiTheme="minorHAnsi" w:eastAsia="Arial" w:hAnsiTheme="minorHAnsi" w:cstheme="minorHAnsi"/>
          <w:spacing w:val="-1"/>
        </w:rPr>
        <w:t xml:space="preserve"> </w:t>
      </w:r>
      <w:r w:rsidRPr="0012003C">
        <w:rPr>
          <w:rFonts w:asciiTheme="minorHAnsi" w:eastAsia="Arial" w:hAnsiTheme="minorHAnsi" w:cstheme="minorHAnsi"/>
        </w:rPr>
        <w:t>–</w:t>
      </w:r>
      <w:r w:rsidRPr="0012003C">
        <w:rPr>
          <w:rFonts w:asciiTheme="minorHAnsi" w:eastAsia="Arial" w:hAnsiTheme="minorHAnsi" w:cstheme="minorHAnsi"/>
          <w:spacing w:val="3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2</w:t>
      </w:r>
      <w:r w:rsidRPr="0012003C">
        <w:rPr>
          <w:rFonts w:asciiTheme="minorHAnsi" w:eastAsia="Arial" w:hAnsiTheme="minorHAnsi" w:cstheme="minorHAnsi"/>
        </w:rPr>
        <w:t>0</w:t>
      </w:r>
      <w:r w:rsidRPr="0012003C">
        <w:rPr>
          <w:rFonts w:asciiTheme="minorHAnsi" w:eastAsia="Arial" w:hAnsiTheme="minorHAnsi" w:cstheme="minorHAnsi"/>
          <w:spacing w:val="1"/>
        </w:rPr>
        <w:t>1</w:t>
      </w:r>
      <w:r w:rsidRPr="0012003C">
        <w:rPr>
          <w:rFonts w:asciiTheme="minorHAnsi" w:eastAsia="Arial" w:hAnsiTheme="minorHAnsi" w:cstheme="minorHAnsi"/>
        </w:rPr>
        <w:t>0</w:t>
      </w:r>
    </w:p>
    <w:p w14:paraId="329A5AAF" w14:textId="77777777" w:rsidR="00072BD9" w:rsidRPr="0012003C" w:rsidRDefault="0012003C">
      <w:pPr>
        <w:spacing w:before="46"/>
        <w:rPr>
          <w:rFonts w:asciiTheme="minorHAnsi" w:eastAsia="Arial" w:hAnsiTheme="minorHAnsi" w:cstheme="minorHAnsi"/>
        </w:rPr>
        <w:sectPr w:rsidR="00072BD9" w:rsidRPr="0012003C">
          <w:type w:val="continuous"/>
          <w:pgSz w:w="11920" w:h="16840"/>
          <w:pgMar w:top="1080" w:right="900" w:bottom="280" w:left="660" w:header="720" w:footer="720" w:gutter="0"/>
          <w:cols w:num="2" w:space="720" w:equalWidth="0">
            <w:col w:w="2066" w:space="658"/>
            <w:col w:w="7636"/>
          </w:cols>
        </w:sectPr>
      </w:pPr>
      <w:r w:rsidRPr="0012003C">
        <w:rPr>
          <w:rFonts w:asciiTheme="minorHAnsi" w:hAnsiTheme="minorHAnsi" w:cstheme="minorHAnsi"/>
        </w:rPr>
        <w:pict w14:anchorId="24CDEEC5">
          <v:shape id="_x0000_s1028" type="#_x0000_t202" style="position:absolute;margin-left:167.2pt;margin-top:26.2pt;width:240.7pt;height:75.15pt;z-index:-251659776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309"/>
                    <w:gridCol w:w="1504"/>
                  </w:tblGrid>
                  <w:tr w:rsidR="00072BD9" w14:paraId="2571A81C" w14:textId="77777777">
                    <w:trPr>
                      <w:trHeight w:hRule="exact" w:val="338"/>
                    </w:trPr>
                    <w:tc>
                      <w:tcPr>
                        <w:tcW w:w="330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4F62C90" w14:textId="77777777" w:rsidR="00072BD9" w:rsidRDefault="0012003C">
                        <w:pPr>
                          <w:spacing w:before="74"/>
                          <w:ind w:left="4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i/>
                            <w:color w:val="873331"/>
                            <w:spacing w:val="2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b/>
                            <w:i/>
                            <w:color w:val="873331"/>
                            <w:spacing w:val="3"/>
                          </w:rPr>
                          <w:t>ou</w:t>
                        </w:r>
                        <w:r>
                          <w:rPr>
                            <w:rFonts w:ascii="Arial" w:eastAsia="Arial" w:hAnsi="Arial" w:cs="Arial"/>
                            <w:b/>
                            <w:i/>
                            <w:color w:val="873331"/>
                            <w:spacing w:val="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b/>
                            <w:i/>
                            <w:color w:val="873331"/>
                            <w:spacing w:val="3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b/>
                            <w:i/>
                            <w:color w:val="873331"/>
                            <w:spacing w:val="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b/>
                            <w:i/>
                            <w:color w:val="873331"/>
                            <w:spacing w:val="3"/>
                          </w:rPr>
                          <w:t>mou</w:t>
                        </w:r>
                        <w:r>
                          <w:rPr>
                            <w:rFonts w:ascii="Arial" w:eastAsia="Arial" w:hAnsi="Arial" w:cs="Arial"/>
                            <w:b/>
                            <w:i/>
                            <w:color w:val="873331"/>
                            <w:spacing w:val="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b/>
                            <w:i/>
                            <w:color w:val="873331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b/>
                            <w:i/>
                            <w:color w:val="873331"/>
                            <w:spacing w:val="-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i/>
                            <w:color w:val="873331"/>
                            <w:spacing w:val="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b/>
                            <w:i/>
                            <w:color w:val="873331"/>
                            <w:spacing w:val="3"/>
                          </w:rPr>
                          <w:t>ou</w:t>
                        </w:r>
                        <w:r>
                          <w:rPr>
                            <w:rFonts w:ascii="Arial" w:eastAsia="Arial" w:hAnsi="Arial" w:cs="Arial"/>
                            <w:b/>
                            <w:i/>
                            <w:color w:val="87333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b/>
                            <w:i/>
                            <w:color w:val="873331"/>
                            <w:spacing w:val="3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b/>
                            <w:i/>
                            <w:color w:val="873331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b/>
                            <w:i/>
                            <w:color w:val="873331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i/>
                            <w:color w:val="873331"/>
                            <w:spacing w:val="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b/>
                            <w:i/>
                            <w:color w:val="87333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b/>
                            <w:i/>
                            <w:color w:val="873331"/>
                            <w:spacing w:val="2"/>
                          </w:rPr>
                          <w:t>lle</w:t>
                        </w:r>
                        <w:r>
                          <w:rPr>
                            <w:rFonts w:ascii="Arial" w:eastAsia="Arial" w:hAnsi="Arial" w:cs="Arial"/>
                            <w:b/>
                            <w:i/>
                            <w:color w:val="873331"/>
                            <w:spacing w:val="3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b/>
                            <w:i/>
                            <w:color w:val="873331"/>
                          </w:rPr>
                          <w:t>e</w:t>
                        </w:r>
                      </w:p>
                    </w:tc>
                    <w:tc>
                      <w:tcPr>
                        <w:tcW w:w="15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18473D" w14:textId="77777777" w:rsidR="00072BD9" w:rsidRDefault="0012003C">
                        <w:pPr>
                          <w:spacing w:before="74"/>
                          <w:ind w:left="387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63605F"/>
                            <w:spacing w:val="2"/>
                          </w:rPr>
                          <w:t>200</w:t>
                        </w:r>
                        <w:r>
                          <w:rPr>
                            <w:rFonts w:ascii="Arial" w:eastAsia="Arial" w:hAnsi="Arial" w:cs="Arial"/>
                            <w:color w:val="63605F"/>
                          </w:rPr>
                          <w:t>5</w:t>
                        </w:r>
                        <w:r>
                          <w:rPr>
                            <w:rFonts w:ascii="Arial" w:eastAsia="Arial" w:hAnsi="Arial" w:cs="Arial"/>
                            <w:color w:val="63605F"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63605F"/>
                          </w:rPr>
                          <w:t>-</w:t>
                        </w:r>
                        <w:r>
                          <w:rPr>
                            <w:rFonts w:ascii="Arial" w:eastAsia="Arial" w:hAnsi="Arial" w:cs="Arial"/>
                            <w:color w:val="63605F"/>
                            <w:spacing w:val="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63605F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color w:val="63605F"/>
                            <w:spacing w:val="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color w:val="63605F"/>
                            <w:spacing w:val="2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color w:val="63605F"/>
                          </w:rPr>
                          <w:t>7</w:t>
                        </w:r>
                      </w:p>
                    </w:tc>
                  </w:tr>
                  <w:tr w:rsidR="00072BD9" w14:paraId="79909F95" w14:textId="77777777">
                    <w:trPr>
                      <w:trHeight w:hRule="exact" w:val="276"/>
                    </w:trPr>
                    <w:tc>
                      <w:tcPr>
                        <w:tcW w:w="330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4AEF73" w14:textId="77777777" w:rsidR="00072BD9" w:rsidRDefault="0012003C">
                        <w:pPr>
                          <w:spacing w:before="12"/>
                          <w:ind w:left="4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3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’</w:t>
                        </w:r>
                        <w:r>
                          <w:rPr>
                            <w:rFonts w:ascii="Arial" w:eastAsia="Arial" w:hAnsi="Arial" w:cs="Arial"/>
                            <w:spacing w:val="-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Le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</w:rPr>
                          <w:t>:</w:t>
                        </w:r>
                      </w:p>
                    </w:tc>
                    <w:tc>
                      <w:tcPr>
                        <w:tcW w:w="15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D0C7E0" w14:textId="77777777" w:rsidR="00072BD9" w:rsidRDefault="00072BD9"/>
                    </w:tc>
                  </w:tr>
                  <w:tr w:rsidR="00072BD9" w14:paraId="23AA2571" w14:textId="77777777">
                    <w:trPr>
                      <w:trHeight w:hRule="exact" w:val="276"/>
                    </w:trPr>
                    <w:tc>
                      <w:tcPr>
                        <w:tcW w:w="330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4714B6" w14:textId="77777777" w:rsidR="00072BD9" w:rsidRDefault="0012003C">
                        <w:pPr>
                          <w:spacing w:before="12"/>
                          <w:ind w:left="4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</w:rPr>
                          <w:t xml:space="preserve">hs  </w:t>
                        </w:r>
                        <w:r>
                          <w:rPr>
                            <w:rFonts w:ascii="Arial" w:eastAsia="Arial" w:hAnsi="Arial" w:cs="Arial"/>
                            <w:spacing w:val="47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A</w:t>
                        </w:r>
                      </w:p>
                    </w:tc>
                    <w:tc>
                      <w:tcPr>
                        <w:tcW w:w="15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F24E15" w14:textId="77777777" w:rsidR="00072BD9" w:rsidRDefault="00072BD9"/>
                    </w:tc>
                  </w:tr>
                  <w:tr w:rsidR="00072BD9" w14:paraId="6B19D4F8" w14:textId="77777777">
                    <w:trPr>
                      <w:trHeight w:hRule="exact" w:val="276"/>
                    </w:trPr>
                    <w:tc>
                      <w:tcPr>
                        <w:tcW w:w="330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6B212A" w14:textId="77777777" w:rsidR="00072BD9" w:rsidRDefault="0012003C">
                        <w:pPr>
                          <w:spacing w:before="12"/>
                          <w:ind w:left="4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pacing w:val="53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B</w:t>
                        </w:r>
                      </w:p>
                    </w:tc>
                    <w:tc>
                      <w:tcPr>
                        <w:tcW w:w="15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E41C2E" w14:textId="77777777" w:rsidR="00072BD9" w:rsidRDefault="00072BD9"/>
                    </w:tc>
                  </w:tr>
                  <w:tr w:rsidR="00072BD9" w14:paraId="654F7DB2" w14:textId="77777777">
                    <w:trPr>
                      <w:trHeight w:hRule="exact" w:val="338"/>
                    </w:trPr>
                    <w:tc>
                      <w:tcPr>
                        <w:tcW w:w="330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90C1A24" w14:textId="77777777" w:rsidR="00072BD9" w:rsidRDefault="0012003C">
                        <w:pPr>
                          <w:spacing w:before="12"/>
                          <w:ind w:left="4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Co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mm</w:t>
                        </w:r>
                        <w:r>
                          <w:rPr>
                            <w:rFonts w:ascii="Arial" w:eastAsia="Arial" w:hAnsi="Arial" w:cs="Arial"/>
                          </w:rPr>
                          <w:t>er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A</w:t>
                        </w:r>
                      </w:p>
                    </w:tc>
                    <w:tc>
                      <w:tcPr>
                        <w:tcW w:w="15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053AE38" w14:textId="77777777" w:rsidR="00072BD9" w:rsidRDefault="00072BD9"/>
                    </w:tc>
                  </w:tr>
                </w:tbl>
                <w:p w14:paraId="35961053" w14:textId="77777777" w:rsidR="00072BD9" w:rsidRDefault="00072BD9"/>
              </w:txbxContent>
            </v:textbox>
            <w10:wrap anchorx="page"/>
          </v:shape>
        </w:pict>
      </w:r>
      <w:r w:rsidRPr="0012003C">
        <w:rPr>
          <w:rFonts w:asciiTheme="minorHAnsi" w:eastAsia="Arial" w:hAnsiTheme="minorHAnsi" w:cstheme="minorHAnsi"/>
          <w:spacing w:val="4"/>
        </w:rPr>
        <w:t>BS</w:t>
      </w:r>
      <w:r w:rsidRPr="0012003C">
        <w:rPr>
          <w:rFonts w:asciiTheme="minorHAnsi" w:eastAsia="Arial" w:hAnsiTheme="minorHAnsi" w:cstheme="minorHAnsi"/>
        </w:rPr>
        <w:t>c</w:t>
      </w:r>
      <w:r w:rsidRPr="0012003C">
        <w:rPr>
          <w:rFonts w:asciiTheme="minorHAnsi" w:eastAsia="Arial" w:hAnsiTheme="minorHAnsi" w:cstheme="minorHAnsi"/>
          <w:spacing w:val="6"/>
        </w:rPr>
        <w:t xml:space="preserve"> </w:t>
      </w:r>
      <w:r w:rsidRPr="0012003C">
        <w:rPr>
          <w:rFonts w:asciiTheme="minorHAnsi" w:eastAsia="Arial" w:hAnsiTheme="minorHAnsi" w:cstheme="minorHAnsi"/>
          <w:spacing w:val="5"/>
        </w:rPr>
        <w:t>(H</w:t>
      </w:r>
      <w:r w:rsidRPr="0012003C">
        <w:rPr>
          <w:rFonts w:asciiTheme="minorHAnsi" w:eastAsia="Arial" w:hAnsiTheme="minorHAnsi" w:cstheme="minorHAnsi"/>
          <w:spacing w:val="4"/>
        </w:rPr>
        <w:t>o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</w:rPr>
        <w:t>)</w:t>
      </w:r>
      <w:r w:rsidRPr="0012003C">
        <w:rPr>
          <w:rFonts w:asciiTheme="minorHAnsi" w:eastAsia="Arial" w:hAnsiTheme="minorHAnsi" w:cstheme="minorHAnsi"/>
          <w:spacing w:val="7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</w:rPr>
        <w:t>A</w:t>
      </w:r>
      <w:r w:rsidRPr="0012003C">
        <w:rPr>
          <w:rFonts w:asciiTheme="minorHAnsi" w:eastAsia="Arial" w:hAnsiTheme="minorHAnsi" w:cstheme="minorHAnsi"/>
          <w:spacing w:val="3"/>
        </w:rPr>
        <w:t>c</w:t>
      </w:r>
      <w:r w:rsidRPr="0012003C">
        <w:rPr>
          <w:rFonts w:asciiTheme="minorHAnsi" w:eastAsia="Arial" w:hAnsiTheme="minorHAnsi" w:cstheme="minorHAnsi"/>
          <w:spacing w:val="6"/>
        </w:rPr>
        <w:t>c</w:t>
      </w:r>
      <w:r w:rsidRPr="0012003C">
        <w:rPr>
          <w:rFonts w:asciiTheme="minorHAnsi" w:eastAsia="Arial" w:hAnsiTheme="minorHAnsi" w:cstheme="minorHAnsi"/>
          <w:spacing w:val="4"/>
        </w:rPr>
        <w:t>ountin</w:t>
      </w:r>
      <w:r w:rsidRPr="0012003C">
        <w:rPr>
          <w:rFonts w:asciiTheme="minorHAnsi" w:eastAsia="Arial" w:hAnsiTheme="minorHAnsi" w:cstheme="minorHAnsi"/>
        </w:rPr>
        <w:t>g</w:t>
      </w:r>
      <w:r w:rsidRPr="0012003C">
        <w:rPr>
          <w:rFonts w:asciiTheme="minorHAnsi" w:eastAsia="Arial" w:hAnsiTheme="minorHAnsi" w:cstheme="minorHAnsi"/>
          <w:spacing w:val="-1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a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6"/>
        </w:rPr>
        <w:t xml:space="preserve"> </w:t>
      </w:r>
      <w:r w:rsidRPr="0012003C">
        <w:rPr>
          <w:rFonts w:asciiTheme="minorHAnsi" w:eastAsia="Arial" w:hAnsiTheme="minorHAnsi" w:cstheme="minorHAnsi"/>
          <w:spacing w:val="5"/>
        </w:rPr>
        <w:t>F</w:t>
      </w:r>
      <w:r w:rsidRPr="0012003C">
        <w:rPr>
          <w:rFonts w:asciiTheme="minorHAnsi" w:eastAsia="Arial" w:hAnsiTheme="minorHAnsi" w:cstheme="minorHAnsi"/>
          <w:spacing w:val="4"/>
        </w:rPr>
        <w:t>inan</w:t>
      </w:r>
      <w:r w:rsidRPr="0012003C">
        <w:rPr>
          <w:rFonts w:asciiTheme="minorHAnsi" w:eastAsia="Arial" w:hAnsiTheme="minorHAnsi" w:cstheme="minorHAnsi"/>
          <w:spacing w:val="6"/>
        </w:rPr>
        <w:t>c</w:t>
      </w:r>
      <w:r w:rsidRPr="0012003C">
        <w:rPr>
          <w:rFonts w:asciiTheme="minorHAnsi" w:eastAsia="Arial" w:hAnsiTheme="minorHAnsi" w:cstheme="minorHAnsi"/>
          <w:spacing w:val="4"/>
        </w:rPr>
        <w:t>ia</w:t>
      </w:r>
      <w:r w:rsidRPr="0012003C">
        <w:rPr>
          <w:rFonts w:asciiTheme="minorHAnsi" w:eastAsia="Arial" w:hAnsiTheme="minorHAnsi" w:cstheme="minorHAnsi"/>
        </w:rPr>
        <w:t xml:space="preserve">l </w:t>
      </w:r>
      <w:r w:rsidRPr="0012003C">
        <w:rPr>
          <w:rFonts w:asciiTheme="minorHAnsi" w:eastAsia="Arial" w:hAnsiTheme="minorHAnsi" w:cstheme="minorHAnsi"/>
          <w:spacing w:val="4"/>
        </w:rPr>
        <w:t>Mana</w:t>
      </w:r>
      <w:r w:rsidRPr="0012003C">
        <w:rPr>
          <w:rFonts w:asciiTheme="minorHAnsi" w:eastAsia="Arial" w:hAnsiTheme="minorHAnsi" w:cstheme="minorHAnsi"/>
          <w:spacing w:val="12"/>
        </w:rPr>
        <w:t>g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  <w:spacing w:val="4"/>
        </w:rPr>
        <w:t>en</w:t>
      </w:r>
      <w:r w:rsidRPr="0012003C">
        <w:rPr>
          <w:rFonts w:asciiTheme="minorHAnsi" w:eastAsia="Arial" w:hAnsiTheme="minorHAnsi" w:cstheme="minorHAnsi"/>
        </w:rPr>
        <w:t>t</w:t>
      </w:r>
      <w:r w:rsidRPr="0012003C">
        <w:rPr>
          <w:rFonts w:asciiTheme="minorHAnsi" w:eastAsia="Arial" w:hAnsiTheme="minorHAnsi" w:cstheme="minorHAnsi"/>
          <w:spacing w:val="-6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Studie</w:t>
      </w:r>
      <w:r w:rsidRPr="0012003C">
        <w:rPr>
          <w:rFonts w:asciiTheme="minorHAnsi" w:eastAsia="Arial" w:hAnsiTheme="minorHAnsi" w:cstheme="minorHAnsi"/>
        </w:rPr>
        <w:t xml:space="preserve">s     </w:t>
      </w:r>
      <w:r w:rsidRPr="0012003C">
        <w:rPr>
          <w:rFonts w:asciiTheme="minorHAnsi" w:eastAsia="Arial" w:hAnsiTheme="minorHAnsi" w:cstheme="minorHAnsi"/>
          <w:spacing w:val="16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2:1</w:t>
      </w:r>
    </w:p>
    <w:p w14:paraId="6695AF62" w14:textId="77777777" w:rsidR="00072BD9" w:rsidRPr="0012003C" w:rsidRDefault="00072BD9">
      <w:pPr>
        <w:spacing w:before="4" w:line="100" w:lineRule="exact"/>
        <w:rPr>
          <w:rFonts w:asciiTheme="minorHAnsi" w:hAnsiTheme="minorHAnsi" w:cstheme="minorHAnsi"/>
          <w:sz w:val="10"/>
          <w:szCs w:val="10"/>
        </w:rPr>
      </w:pPr>
    </w:p>
    <w:p w14:paraId="17762B34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5890C9C0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4598B9A5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0F16C231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  <w:sectPr w:rsidR="00072BD9" w:rsidRPr="0012003C">
          <w:type w:val="continuous"/>
          <w:pgSz w:w="11920" w:h="16840"/>
          <w:pgMar w:top="1080" w:right="900" w:bottom="280" w:left="660" w:header="720" w:footer="720" w:gutter="0"/>
          <w:cols w:space="720"/>
        </w:sectPr>
      </w:pPr>
    </w:p>
    <w:p w14:paraId="77247DB5" w14:textId="77777777" w:rsidR="00072BD9" w:rsidRPr="0012003C" w:rsidRDefault="0012003C">
      <w:pPr>
        <w:spacing w:before="41"/>
        <w:ind w:left="566" w:right="-50"/>
        <w:rPr>
          <w:rFonts w:asciiTheme="minorHAnsi" w:eastAsia="Arial" w:hAnsiTheme="minorHAnsi" w:cstheme="minorHAnsi"/>
        </w:rPr>
      </w:pPr>
      <w:r w:rsidRPr="0012003C">
        <w:rPr>
          <w:rFonts w:asciiTheme="minorHAnsi" w:eastAsia="Arial" w:hAnsiTheme="minorHAnsi" w:cstheme="minorHAnsi"/>
          <w:b/>
          <w:spacing w:val="12"/>
        </w:rPr>
        <w:t>C</w:t>
      </w:r>
      <w:r w:rsidRPr="0012003C">
        <w:rPr>
          <w:rFonts w:asciiTheme="minorHAnsi" w:eastAsia="Arial" w:hAnsiTheme="minorHAnsi" w:cstheme="minorHAnsi"/>
          <w:b/>
          <w:spacing w:val="11"/>
        </w:rPr>
        <w:t>aree</w:t>
      </w:r>
      <w:r w:rsidRPr="0012003C">
        <w:rPr>
          <w:rFonts w:asciiTheme="minorHAnsi" w:eastAsia="Arial" w:hAnsiTheme="minorHAnsi" w:cstheme="minorHAnsi"/>
          <w:b/>
        </w:rPr>
        <w:t>r</w:t>
      </w:r>
      <w:r w:rsidRPr="0012003C">
        <w:rPr>
          <w:rFonts w:asciiTheme="minorHAnsi" w:eastAsia="Arial" w:hAnsiTheme="minorHAnsi" w:cstheme="minorHAnsi"/>
          <w:b/>
          <w:spacing w:val="17"/>
        </w:rPr>
        <w:t xml:space="preserve"> </w:t>
      </w:r>
      <w:r w:rsidRPr="0012003C">
        <w:rPr>
          <w:rFonts w:asciiTheme="minorHAnsi" w:eastAsia="Arial" w:hAnsiTheme="minorHAnsi" w:cstheme="minorHAnsi"/>
          <w:b/>
          <w:spacing w:val="13"/>
        </w:rPr>
        <w:t>h</w:t>
      </w:r>
      <w:r w:rsidRPr="0012003C">
        <w:rPr>
          <w:rFonts w:asciiTheme="minorHAnsi" w:eastAsia="Arial" w:hAnsiTheme="minorHAnsi" w:cstheme="minorHAnsi"/>
          <w:b/>
          <w:spacing w:val="12"/>
        </w:rPr>
        <w:t>i</w:t>
      </w:r>
      <w:r w:rsidRPr="0012003C">
        <w:rPr>
          <w:rFonts w:asciiTheme="minorHAnsi" w:eastAsia="Arial" w:hAnsiTheme="minorHAnsi" w:cstheme="minorHAnsi"/>
          <w:b/>
          <w:spacing w:val="9"/>
        </w:rPr>
        <w:t>s</w:t>
      </w:r>
      <w:r w:rsidRPr="0012003C">
        <w:rPr>
          <w:rFonts w:asciiTheme="minorHAnsi" w:eastAsia="Arial" w:hAnsiTheme="minorHAnsi" w:cstheme="minorHAnsi"/>
          <w:b/>
          <w:spacing w:val="10"/>
        </w:rPr>
        <w:t>t</w:t>
      </w:r>
      <w:r w:rsidRPr="0012003C">
        <w:rPr>
          <w:rFonts w:asciiTheme="minorHAnsi" w:eastAsia="Arial" w:hAnsiTheme="minorHAnsi" w:cstheme="minorHAnsi"/>
          <w:b/>
          <w:spacing w:val="13"/>
        </w:rPr>
        <w:t>o</w:t>
      </w:r>
      <w:r w:rsidRPr="0012003C">
        <w:rPr>
          <w:rFonts w:asciiTheme="minorHAnsi" w:eastAsia="Arial" w:hAnsiTheme="minorHAnsi" w:cstheme="minorHAnsi"/>
          <w:b/>
          <w:spacing w:val="11"/>
        </w:rPr>
        <w:t>r</w:t>
      </w:r>
      <w:r w:rsidRPr="0012003C">
        <w:rPr>
          <w:rFonts w:asciiTheme="minorHAnsi" w:eastAsia="Arial" w:hAnsiTheme="minorHAnsi" w:cstheme="minorHAnsi"/>
          <w:b/>
        </w:rPr>
        <w:t>y</w:t>
      </w:r>
    </w:p>
    <w:p w14:paraId="4DF77387" w14:textId="77777777" w:rsidR="00072BD9" w:rsidRPr="0012003C" w:rsidRDefault="0012003C">
      <w:pPr>
        <w:spacing w:before="34"/>
        <w:rPr>
          <w:rFonts w:asciiTheme="minorHAnsi" w:eastAsia="Arial" w:hAnsiTheme="minorHAnsi" w:cstheme="minorHAnsi"/>
        </w:rPr>
      </w:pPr>
      <w:r w:rsidRPr="0012003C">
        <w:rPr>
          <w:rFonts w:asciiTheme="minorHAnsi" w:hAnsiTheme="minorHAnsi" w:cstheme="minorHAnsi"/>
        </w:rPr>
        <w:br w:type="column"/>
      </w:r>
      <w:r w:rsidRPr="0012003C">
        <w:rPr>
          <w:rFonts w:asciiTheme="minorHAnsi" w:eastAsia="Arial" w:hAnsiTheme="minorHAnsi" w:cstheme="minorHAnsi"/>
          <w:b/>
          <w:i/>
        </w:rPr>
        <w:t>M</w:t>
      </w:r>
      <w:r w:rsidRPr="0012003C">
        <w:rPr>
          <w:rFonts w:asciiTheme="minorHAnsi" w:eastAsia="Arial" w:hAnsiTheme="minorHAnsi" w:cstheme="minorHAnsi"/>
          <w:b/>
          <w:i/>
          <w:spacing w:val="4"/>
        </w:rPr>
        <w:t>a</w:t>
      </w:r>
      <w:r w:rsidRPr="0012003C">
        <w:rPr>
          <w:rFonts w:asciiTheme="minorHAnsi" w:eastAsia="Arial" w:hAnsiTheme="minorHAnsi" w:cstheme="minorHAnsi"/>
          <w:b/>
          <w:i/>
          <w:spacing w:val="2"/>
        </w:rPr>
        <w:t>rs</w:t>
      </w:r>
      <w:r w:rsidRPr="0012003C">
        <w:rPr>
          <w:rFonts w:asciiTheme="minorHAnsi" w:eastAsia="Arial" w:hAnsiTheme="minorHAnsi" w:cstheme="minorHAnsi"/>
          <w:b/>
          <w:i/>
          <w:spacing w:val="3"/>
        </w:rPr>
        <w:t>ton</w:t>
      </w:r>
      <w:r w:rsidRPr="0012003C">
        <w:rPr>
          <w:rFonts w:asciiTheme="minorHAnsi" w:eastAsia="Arial" w:hAnsiTheme="minorHAnsi" w:cstheme="minorHAnsi"/>
          <w:b/>
          <w:i/>
        </w:rPr>
        <w:t>s</w:t>
      </w:r>
      <w:r w:rsidRPr="0012003C">
        <w:rPr>
          <w:rFonts w:asciiTheme="minorHAnsi" w:eastAsia="Arial" w:hAnsiTheme="minorHAnsi" w:cstheme="minorHAnsi"/>
          <w:b/>
          <w:i/>
          <w:spacing w:val="-5"/>
        </w:rPr>
        <w:t xml:space="preserve"> </w:t>
      </w:r>
      <w:r w:rsidRPr="0012003C">
        <w:rPr>
          <w:rFonts w:asciiTheme="minorHAnsi" w:eastAsia="Arial" w:hAnsiTheme="minorHAnsi" w:cstheme="minorHAnsi"/>
          <w:b/>
          <w:i/>
          <w:spacing w:val="1"/>
        </w:rPr>
        <w:t>E</w:t>
      </w:r>
      <w:r w:rsidRPr="0012003C">
        <w:rPr>
          <w:rFonts w:asciiTheme="minorHAnsi" w:eastAsia="Arial" w:hAnsiTheme="minorHAnsi" w:cstheme="minorHAnsi"/>
          <w:b/>
          <w:i/>
          <w:spacing w:val="3"/>
        </w:rPr>
        <w:t>ng</w:t>
      </w:r>
      <w:r w:rsidRPr="0012003C">
        <w:rPr>
          <w:rFonts w:asciiTheme="minorHAnsi" w:eastAsia="Arial" w:hAnsiTheme="minorHAnsi" w:cstheme="minorHAnsi"/>
          <w:b/>
          <w:i/>
          <w:spacing w:val="2"/>
        </w:rPr>
        <w:t>i</w:t>
      </w:r>
      <w:r w:rsidRPr="0012003C">
        <w:rPr>
          <w:rFonts w:asciiTheme="minorHAnsi" w:eastAsia="Arial" w:hAnsiTheme="minorHAnsi" w:cstheme="minorHAnsi"/>
          <w:b/>
          <w:i/>
          <w:spacing w:val="3"/>
        </w:rPr>
        <w:t>n</w:t>
      </w:r>
      <w:r w:rsidRPr="0012003C">
        <w:rPr>
          <w:rFonts w:asciiTheme="minorHAnsi" w:eastAsia="Arial" w:hAnsiTheme="minorHAnsi" w:cstheme="minorHAnsi"/>
          <w:b/>
          <w:i/>
          <w:spacing w:val="2"/>
        </w:rPr>
        <w:t>eeri</w:t>
      </w:r>
      <w:r w:rsidRPr="0012003C">
        <w:rPr>
          <w:rFonts w:asciiTheme="minorHAnsi" w:eastAsia="Arial" w:hAnsiTheme="minorHAnsi" w:cstheme="minorHAnsi"/>
          <w:b/>
          <w:i/>
          <w:spacing w:val="3"/>
        </w:rPr>
        <w:t>n</w:t>
      </w:r>
      <w:r w:rsidRPr="0012003C">
        <w:rPr>
          <w:rFonts w:asciiTheme="minorHAnsi" w:eastAsia="Arial" w:hAnsiTheme="minorHAnsi" w:cstheme="minorHAnsi"/>
          <w:b/>
          <w:i/>
        </w:rPr>
        <w:t>g</w:t>
      </w:r>
      <w:r w:rsidRPr="0012003C">
        <w:rPr>
          <w:rFonts w:asciiTheme="minorHAnsi" w:eastAsia="Arial" w:hAnsiTheme="minorHAnsi" w:cstheme="minorHAnsi"/>
          <w:b/>
          <w:i/>
          <w:spacing w:val="-3"/>
        </w:rPr>
        <w:t xml:space="preserve"> </w:t>
      </w:r>
      <w:r w:rsidRPr="0012003C">
        <w:rPr>
          <w:rFonts w:asciiTheme="minorHAnsi" w:eastAsia="Arial" w:hAnsiTheme="minorHAnsi" w:cstheme="minorHAnsi"/>
          <w:b/>
          <w:i/>
        </w:rPr>
        <w:t>–</w:t>
      </w:r>
      <w:r w:rsidRPr="0012003C">
        <w:rPr>
          <w:rFonts w:asciiTheme="minorHAnsi" w:eastAsia="Arial" w:hAnsiTheme="minorHAnsi" w:cstheme="minorHAnsi"/>
          <w:b/>
          <w:i/>
          <w:spacing w:val="3"/>
        </w:rPr>
        <w:t xml:space="preserve"> B</w:t>
      </w:r>
      <w:r w:rsidRPr="0012003C">
        <w:rPr>
          <w:rFonts w:asciiTheme="minorHAnsi" w:eastAsia="Arial" w:hAnsiTheme="minorHAnsi" w:cstheme="minorHAnsi"/>
          <w:b/>
          <w:i/>
          <w:spacing w:val="2"/>
        </w:rPr>
        <w:t>ir</w:t>
      </w:r>
      <w:r w:rsidRPr="0012003C">
        <w:rPr>
          <w:rFonts w:asciiTheme="minorHAnsi" w:eastAsia="Arial" w:hAnsiTheme="minorHAnsi" w:cstheme="minorHAnsi"/>
          <w:b/>
          <w:i/>
          <w:spacing w:val="3"/>
        </w:rPr>
        <w:t>m</w:t>
      </w:r>
      <w:r w:rsidRPr="0012003C">
        <w:rPr>
          <w:rFonts w:asciiTheme="minorHAnsi" w:eastAsia="Arial" w:hAnsiTheme="minorHAnsi" w:cstheme="minorHAnsi"/>
          <w:b/>
          <w:i/>
          <w:spacing w:val="2"/>
        </w:rPr>
        <w:t>i</w:t>
      </w:r>
      <w:r w:rsidRPr="0012003C">
        <w:rPr>
          <w:rFonts w:asciiTheme="minorHAnsi" w:eastAsia="Arial" w:hAnsiTheme="minorHAnsi" w:cstheme="minorHAnsi"/>
          <w:b/>
          <w:i/>
          <w:spacing w:val="3"/>
        </w:rPr>
        <w:t>ngh</w:t>
      </w:r>
      <w:r w:rsidRPr="0012003C">
        <w:rPr>
          <w:rFonts w:asciiTheme="minorHAnsi" w:eastAsia="Arial" w:hAnsiTheme="minorHAnsi" w:cstheme="minorHAnsi"/>
          <w:b/>
          <w:i/>
          <w:spacing w:val="2"/>
        </w:rPr>
        <w:t>a</w:t>
      </w:r>
      <w:r w:rsidRPr="0012003C">
        <w:rPr>
          <w:rFonts w:asciiTheme="minorHAnsi" w:eastAsia="Arial" w:hAnsiTheme="minorHAnsi" w:cstheme="minorHAnsi"/>
          <w:b/>
          <w:i/>
        </w:rPr>
        <w:t>m</w:t>
      </w:r>
    </w:p>
    <w:p w14:paraId="2917D5BD" w14:textId="77777777" w:rsidR="00072BD9" w:rsidRPr="0012003C" w:rsidRDefault="0012003C">
      <w:pPr>
        <w:spacing w:before="61"/>
        <w:rPr>
          <w:rFonts w:asciiTheme="minorHAnsi" w:eastAsia="Arial" w:hAnsiTheme="minorHAnsi" w:cstheme="minorHAnsi"/>
        </w:rPr>
      </w:pPr>
      <w:r w:rsidRPr="0012003C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12003C">
        <w:rPr>
          <w:rFonts w:asciiTheme="minorHAnsi" w:eastAsia="Arial" w:hAnsiTheme="minorHAnsi" w:cstheme="minorHAnsi"/>
          <w:spacing w:val="1"/>
          <w:sz w:val="22"/>
          <w:szCs w:val="22"/>
        </w:rPr>
        <w:t>RADU</w:t>
      </w:r>
      <w:r w:rsidRPr="0012003C">
        <w:rPr>
          <w:rFonts w:asciiTheme="minorHAnsi" w:eastAsia="Arial" w:hAnsiTheme="minorHAnsi" w:cstheme="minorHAnsi"/>
          <w:spacing w:val="-18"/>
          <w:sz w:val="22"/>
          <w:szCs w:val="22"/>
        </w:rPr>
        <w:t>A</w:t>
      </w:r>
      <w:r w:rsidRPr="0012003C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2003C">
        <w:rPr>
          <w:rFonts w:asciiTheme="minorHAnsi" w:eastAsia="Arial" w:hAnsiTheme="minorHAnsi" w:cstheme="minorHAnsi"/>
          <w:sz w:val="22"/>
          <w:szCs w:val="22"/>
        </w:rPr>
        <w:t>E</w:t>
      </w:r>
      <w:r w:rsidRPr="0012003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2003C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12003C">
        <w:rPr>
          <w:rFonts w:asciiTheme="minorHAnsi" w:eastAsia="Arial" w:hAnsiTheme="minorHAnsi" w:cstheme="minorHAnsi"/>
          <w:spacing w:val="1"/>
          <w:sz w:val="22"/>
          <w:szCs w:val="22"/>
        </w:rPr>
        <w:t>NAN</w:t>
      </w:r>
      <w:r w:rsidRPr="0012003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2003C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1200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2003C">
        <w:rPr>
          <w:rFonts w:asciiTheme="minorHAnsi" w:eastAsia="Arial" w:hAnsiTheme="minorHAnsi" w:cstheme="minorHAnsi"/>
          <w:sz w:val="22"/>
          <w:szCs w:val="22"/>
        </w:rPr>
        <w:t>L</w:t>
      </w:r>
      <w:r w:rsidRPr="0012003C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  <w:sz w:val="22"/>
          <w:szCs w:val="22"/>
        </w:rPr>
        <w:t>ANA</w:t>
      </w:r>
      <w:r w:rsidRPr="0012003C">
        <w:rPr>
          <w:rFonts w:asciiTheme="minorHAnsi" w:eastAsia="Arial" w:hAnsiTheme="minorHAnsi" w:cstheme="minorHAnsi"/>
          <w:spacing w:val="-15"/>
          <w:sz w:val="22"/>
          <w:szCs w:val="22"/>
        </w:rPr>
        <w:t>L</w:t>
      </w:r>
      <w:r w:rsidRPr="0012003C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Pr="0012003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2003C">
        <w:rPr>
          <w:rFonts w:asciiTheme="minorHAnsi" w:eastAsia="Arial" w:hAnsiTheme="minorHAnsi" w:cstheme="minorHAnsi"/>
          <w:sz w:val="22"/>
          <w:szCs w:val="22"/>
        </w:rPr>
        <w:t xml:space="preserve">T        </w:t>
      </w:r>
      <w:r w:rsidRPr="0012003C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</w:rPr>
        <w:t>A</w:t>
      </w:r>
      <w:r w:rsidRPr="0012003C">
        <w:rPr>
          <w:rFonts w:asciiTheme="minorHAnsi" w:eastAsia="Arial" w:hAnsiTheme="minorHAnsi" w:cstheme="minorHAnsi"/>
          <w:spacing w:val="2"/>
        </w:rPr>
        <w:t>p</w:t>
      </w:r>
      <w:r w:rsidRPr="0012003C">
        <w:rPr>
          <w:rFonts w:asciiTheme="minorHAnsi" w:eastAsia="Arial" w:hAnsiTheme="minorHAnsi" w:cstheme="minorHAnsi"/>
          <w:spacing w:val="3"/>
        </w:rPr>
        <w:t>r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</w:rPr>
        <w:t>l</w:t>
      </w:r>
      <w:r w:rsidRPr="0012003C">
        <w:rPr>
          <w:rFonts w:asciiTheme="minorHAnsi" w:eastAsia="Arial" w:hAnsiTheme="minorHAnsi" w:cstheme="minorHAnsi"/>
          <w:spacing w:val="-1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20</w:t>
      </w:r>
      <w:r w:rsidRPr="0012003C">
        <w:rPr>
          <w:rFonts w:asciiTheme="minorHAnsi" w:eastAsia="Arial" w:hAnsiTheme="minorHAnsi" w:cstheme="minorHAnsi"/>
          <w:spacing w:val="4"/>
        </w:rPr>
        <w:t>1</w:t>
      </w:r>
      <w:r w:rsidRPr="0012003C">
        <w:rPr>
          <w:rFonts w:asciiTheme="minorHAnsi" w:eastAsia="Arial" w:hAnsiTheme="minorHAnsi" w:cstheme="minorHAnsi"/>
        </w:rPr>
        <w:t>0</w:t>
      </w:r>
      <w:r w:rsidRPr="0012003C">
        <w:rPr>
          <w:rFonts w:asciiTheme="minorHAnsi" w:eastAsia="Arial" w:hAnsiTheme="minorHAnsi" w:cstheme="minorHAnsi"/>
          <w:spacing w:val="2"/>
        </w:rPr>
        <w:t xml:space="preserve"> </w:t>
      </w:r>
      <w:r w:rsidRPr="0012003C">
        <w:rPr>
          <w:rFonts w:asciiTheme="minorHAnsi" w:eastAsia="Arial" w:hAnsiTheme="minorHAnsi" w:cstheme="minorHAnsi"/>
        </w:rPr>
        <w:t>-</w:t>
      </w:r>
      <w:r w:rsidRPr="0012003C">
        <w:rPr>
          <w:rFonts w:asciiTheme="minorHAnsi" w:eastAsia="Arial" w:hAnsiTheme="minorHAnsi" w:cstheme="minorHAnsi"/>
          <w:spacing w:val="4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</w:rPr>
        <w:t>P</w:t>
      </w:r>
      <w:r w:rsidRPr="0012003C">
        <w:rPr>
          <w:rFonts w:asciiTheme="minorHAnsi" w:eastAsia="Arial" w:hAnsiTheme="minorHAnsi" w:cstheme="minorHAnsi"/>
          <w:spacing w:val="3"/>
        </w:rPr>
        <w:t>r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  <w:spacing w:val="2"/>
        </w:rPr>
        <w:t>en</w:t>
      </w:r>
      <w:r w:rsidRPr="0012003C">
        <w:rPr>
          <w:rFonts w:asciiTheme="minorHAnsi" w:eastAsia="Arial" w:hAnsiTheme="minorHAnsi" w:cstheme="minorHAnsi"/>
        </w:rPr>
        <w:t>t</w:t>
      </w:r>
    </w:p>
    <w:p w14:paraId="126F8962" w14:textId="77777777" w:rsidR="00072BD9" w:rsidRPr="0012003C" w:rsidRDefault="00072BD9">
      <w:pPr>
        <w:spacing w:before="15" w:line="200" w:lineRule="exact"/>
        <w:rPr>
          <w:rFonts w:asciiTheme="minorHAnsi" w:hAnsiTheme="minorHAnsi" w:cstheme="minorHAnsi"/>
        </w:rPr>
      </w:pPr>
    </w:p>
    <w:p w14:paraId="5BF62049" w14:textId="77777777" w:rsidR="00072BD9" w:rsidRPr="0012003C" w:rsidRDefault="0012003C">
      <w:pPr>
        <w:spacing w:line="287" w:lineRule="auto"/>
        <w:ind w:right="86"/>
        <w:rPr>
          <w:rFonts w:asciiTheme="minorHAnsi" w:eastAsia="Arial" w:hAnsiTheme="minorHAnsi" w:cstheme="minorHAnsi"/>
        </w:rPr>
      </w:pPr>
      <w:r w:rsidRPr="0012003C">
        <w:rPr>
          <w:rFonts w:asciiTheme="minorHAnsi" w:eastAsia="Arial" w:hAnsiTheme="minorHAnsi" w:cstheme="minorHAnsi"/>
          <w:spacing w:val="1"/>
        </w:rPr>
        <w:t>P</w:t>
      </w:r>
      <w:r w:rsidRPr="0012003C">
        <w:rPr>
          <w:rFonts w:asciiTheme="minorHAnsi" w:eastAsia="Arial" w:hAnsiTheme="minorHAnsi" w:cstheme="minorHAnsi"/>
          <w:spacing w:val="3"/>
        </w:rPr>
        <w:t>r</w:t>
      </w:r>
      <w:r w:rsidRPr="0012003C">
        <w:rPr>
          <w:rFonts w:asciiTheme="minorHAnsi" w:eastAsia="Arial" w:hAnsiTheme="minorHAnsi" w:cstheme="minorHAnsi"/>
          <w:spacing w:val="4"/>
        </w:rPr>
        <w:t>o</w:t>
      </w:r>
      <w:r w:rsidRPr="0012003C">
        <w:rPr>
          <w:rFonts w:asciiTheme="minorHAnsi" w:eastAsia="Arial" w:hAnsiTheme="minorHAnsi" w:cstheme="minorHAnsi"/>
          <w:spacing w:val="3"/>
        </w:rPr>
        <w:t>v</w:t>
      </w:r>
      <w:r w:rsidRPr="0012003C">
        <w:rPr>
          <w:rFonts w:asciiTheme="minorHAnsi" w:eastAsia="Arial" w:hAnsiTheme="minorHAnsi" w:cstheme="minorHAnsi"/>
          <w:spacing w:val="4"/>
        </w:rPr>
        <w:t>i</w:t>
      </w:r>
      <w:r w:rsidRPr="0012003C">
        <w:rPr>
          <w:rFonts w:asciiTheme="minorHAnsi" w:eastAsia="Arial" w:hAnsiTheme="minorHAnsi" w:cstheme="minorHAnsi"/>
          <w:spacing w:val="2"/>
        </w:rPr>
        <w:t>d</w:t>
      </w:r>
      <w:r w:rsidRPr="0012003C">
        <w:rPr>
          <w:rFonts w:asciiTheme="minorHAnsi" w:eastAsia="Arial" w:hAnsiTheme="minorHAnsi" w:cstheme="minorHAnsi"/>
          <w:spacing w:val="4"/>
        </w:rPr>
        <w:t>in</w:t>
      </w:r>
      <w:r w:rsidRPr="0012003C">
        <w:rPr>
          <w:rFonts w:asciiTheme="minorHAnsi" w:eastAsia="Arial" w:hAnsiTheme="minorHAnsi" w:cstheme="minorHAnsi"/>
        </w:rPr>
        <w:t>g</w:t>
      </w:r>
      <w:r w:rsidRPr="0012003C">
        <w:rPr>
          <w:rFonts w:asciiTheme="minorHAnsi" w:eastAsia="Arial" w:hAnsiTheme="minorHAnsi" w:cstheme="minorHAnsi"/>
          <w:spacing w:val="-4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fi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  <w:spacing w:val="4"/>
        </w:rPr>
        <w:t>a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  <w:spacing w:val="6"/>
        </w:rPr>
        <w:t>c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4"/>
        </w:rPr>
        <w:t>a</w:t>
      </w:r>
      <w:r w:rsidRPr="0012003C">
        <w:rPr>
          <w:rFonts w:asciiTheme="minorHAnsi" w:eastAsia="Arial" w:hAnsiTheme="minorHAnsi" w:cstheme="minorHAnsi"/>
        </w:rPr>
        <w:t>l</w:t>
      </w:r>
      <w:r w:rsidRPr="0012003C">
        <w:rPr>
          <w:rFonts w:asciiTheme="minorHAnsi" w:eastAsia="Arial" w:hAnsiTheme="minorHAnsi" w:cstheme="minorHAnsi"/>
          <w:spacing w:val="-1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a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  <w:spacing w:val="4"/>
        </w:rPr>
        <w:t>a</w:t>
      </w:r>
      <w:r w:rsidRPr="0012003C">
        <w:rPr>
          <w:rFonts w:asciiTheme="minorHAnsi" w:eastAsia="Arial" w:hAnsiTheme="minorHAnsi" w:cstheme="minorHAnsi"/>
          <w:spacing w:val="6"/>
        </w:rPr>
        <w:t>l</w:t>
      </w:r>
      <w:r w:rsidRPr="0012003C">
        <w:rPr>
          <w:rFonts w:asciiTheme="minorHAnsi" w:eastAsia="Arial" w:hAnsiTheme="minorHAnsi" w:cstheme="minorHAnsi"/>
          <w:spacing w:val="-1"/>
        </w:rPr>
        <w:t>y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  <w:spacing w:val="4"/>
        </w:rPr>
        <w:t>i</w:t>
      </w:r>
      <w:r w:rsidRPr="0012003C">
        <w:rPr>
          <w:rFonts w:asciiTheme="minorHAnsi" w:eastAsia="Arial" w:hAnsiTheme="minorHAnsi" w:cstheme="minorHAnsi"/>
        </w:rPr>
        <w:t>s</w:t>
      </w:r>
      <w:r w:rsidRPr="0012003C">
        <w:rPr>
          <w:rFonts w:asciiTheme="minorHAnsi" w:eastAsia="Arial" w:hAnsiTheme="minorHAnsi" w:cstheme="minorHAnsi"/>
          <w:spacing w:val="-2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a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3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i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  <w:spacing w:val="4"/>
        </w:rPr>
        <w:t>f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  <w:spacing w:val="3"/>
        </w:rPr>
        <w:t>r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  <w:spacing w:val="2"/>
        </w:rPr>
        <w:t>at</w:t>
      </w:r>
      <w:r w:rsidRPr="0012003C">
        <w:rPr>
          <w:rFonts w:asciiTheme="minorHAnsi" w:eastAsia="Arial" w:hAnsiTheme="minorHAnsi" w:cstheme="minorHAnsi"/>
          <w:spacing w:val="4"/>
        </w:rPr>
        <w:t>io</w:t>
      </w:r>
      <w:r w:rsidRPr="0012003C">
        <w:rPr>
          <w:rFonts w:asciiTheme="minorHAnsi" w:eastAsia="Arial" w:hAnsiTheme="minorHAnsi" w:cstheme="minorHAnsi"/>
        </w:rPr>
        <w:t>n</w:t>
      </w:r>
      <w:r w:rsidRPr="0012003C">
        <w:rPr>
          <w:rFonts w:asciiTheme="minorHAnsi" w:eastAsia="Arial" w:hAnsiTheme="minorHAnsi" w:cstheme="minorHAnsi"/>
          <w:spacing w:val="-6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th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</w:rPr>
        <w:t>t</w:t>
      </w:r>
      <w:r w:rsidRPr="0012003C">
        <w:rPr>
          <w:rFonts w:asciiTheme="minorHAnsi" w:eastAsia="Arial" w:hAnsiTheme="minorHAnsi" w:cstheme="minorHAnsi"/>
          <w:spacing w:val="3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e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  <w:spacing w:val="4"/>
        </w:rPr>
        <w:t>a</w:t>
      </w:r>
      <w:r w:rsidRPr="0012003C">
        <w:rPr>
          <w:rFonts w:asciiTheme="minorHAnsi" w:eastAsia="Arial" w:hAnsiTheme="minorHAnsi" w:cstheme="minorHAnsi"/>
          <w:spacing w:val="2"/>
        </w:rPr>
        <w:t>b</w:t>
      </w:r>
      <w:r w:rsidRPr="0012003C">
        <w:rPr>
          <w:rFonts w:asciiTheme="minorHAnsi" w:eastAsia="Arial" w:hAnsiTheme="minorHAnsi" w:cstheme="minorHAnsi"/>
          <w:spacing w:val="4"/>
        </w:rPr>
        <w:t>l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</w:rPr>
        <w:t>s</w:t>
      </w:r>
      <w:r w:rsidRPr="0012003C">
        <w:rPr>
          <w:rFonts w:asciiTheme="minorHAnsi" w:eastAsia="Arial" w:hAnsiTheme="minorHAnsi" w:cstheme="minorHAnsi"/>
          <w:spacing w:val="1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a</w:t>
      </w:r>
      <w:r w:rsidRPr="0012003C">
        <w:rPr>
          <w:rFonts w:asciiTheme="minorHAnsi" w:eastAsia="Arial" w:hAnsiTheme="minorHAnsi" w:cstheme="minorHAnsi"/>
          <w:spacing w:val="1"/>
        </w:rPr>
        <w:t>l</w:t>
      </w:r>
      <w:r w:rsidRPr="0012003C">
        <w:rPr>
          <w:rFonts w:asciiTheme="minorHAnsi" w:eastAsia="Arial" w:hAnsiTheme="minorHAnsi" w:cstheme="minorHAnsi"/>
        </w:rPr>
        <w:t>l</w:t>
      </w:r>
      <w:r w:rsidRPr="0012003C">
        <w:rPr>
          <w:rFonts w:asciiTheme="minorHAnsi" w:eastAsia="Arial" w:hAnsiTheme="minorHAnsi" w:cstheme="minorHAnsi"/>
          <w:spacing w:val="4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4"/>
        </w:rPr>
        <w:t>e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</w:rPr>
        <w:t>s</w:t>
      </w:r>
      <w:r w:rsidRPr="0012003C">
        <w:rPr>
          <w:rFonts w:asciiTheme="minorHAnsi" w:eastAsia="Arial" w:hAnsiTheme="minorHAnsi" w:cstheme="minorHAnsi"/>
          <w:spacing w:val="3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</w:rPr>
        <w:t>f</w:t>
      </w:r>
      <w:r w:rsidRPr="0012003C">
        <w:rPr>
          <w:rFonts w:asciiTheme="minorHAnsi" w:eastAsia="Arial" w:hAnsiTheme="minorHAnsi" w:cstheme="minorHAnsi"/>
          <w:spacing w:val="4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  <w:spacing w:val="4"/>
        </w:rPr>
        <w:t>h</w:t>
      </w:r>
      <w:r w:rsidRPr="0012003C">
        <w:rPr>
          <w:rFonts w:asciiTheme="minorHAnsi" w:eastAsia="Arial" w:hAnsiTheme="minorHAnsi" w:cstheme="minorHAnsi"/>
        </w:rPr>
        <w:t xml:space="preserve">e </w:t>
      </w:r>
      <w:r w:rsidRPr="0012003C">
        <w:rPr>
          <w:rFonts w:asciiTheme="minorHAnsi" w:eastAsia="Arial" w:hAnsiTheme="minorHAnsi" w:cstheme="minorHAnsi"/>
          <w:spacing w:val="5"/>
        </w:rPr>
        <w:t xml:space="preserve"> </w:t>
      </w:r>
      <w:r w:rsidRPr="0012003C">
        <w:rPr>
          <w:rFonts w:asciiTheme="minorHAnsi" w:eastAsia="Arial" w:hAnsiTheme="minorHAnsi" w:cstheme="minorHAnsi"/>
          <w:spacing w:val="3"/>
        </w:rPr>
        <w:t>c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  <w:spacing w:val="4"/>
        </w:rPr>
        <w:t>p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7"/>
        </w:rPr>
        <w:t>n</w:t>
      </w:r>
      <w:r w:rsidRPr="0012003C">
        <w:rPr>
          <w:rFonts w:asciiTheme="minorHAnsi" w:eastAsia="Arial" w:hAnsiTheme="minorHAnsi" w:cstheme="minorHAnsi"/>
        </w:rPr>
        <w:t xml:space="preserve">y 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</w:rPr>
        <w:t>o</w:t>
      </w:r>
      <w:r w:rsidRPr="0012003C">
        <w:rPr>
          <w:rFonts w:asciiTheme="minorHAnsi" w:eastAsia="Arial" w:hAnsiTheme="minorHAnsi" w:cstheme="minorHAnsi"/>
          <w:spacing w:val="2"/>
        </w:rPr>
        <w:t xml:space="preserve"> 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6"/>
        </w:rPr>
        <w:t>k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1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a</w:t>
      </w:r>
      <w:r w:rsidRPr="0012003C">
        <w:rPr>
          <w:rFonts w:asciiTheme="minorHAnsi" w:eastAsia="Arial" w:hAnsiTheme="minorHAnsi" w:cstheme="minorHAnsi"/>
          <w:spacing w:val="2"/>
        </w:rPr>
        <w:t>pp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4"/>
        </w:rPr>
        <w:t>o</w:t>
      </w:r>
      <w:r w:rsidRPr="0012003C">
        <w:rPr>
          <w:rFonts w:asciiTheme="minorHAnsi" w:eastAsia="Arial" w:hAnsiTheme="minorHAnsi" w:cstheme="minorHAnsi"/>
          <w:spacing w:val="2"/>
        </w:rPr>
        <w:t>p</w:t>
      </w:r>
      <w:r w:rsidRPr="0012003C">
        <w:rPr>
          <w:rFonts w:asciiTheme="minorHAnsi" w:eastAsia="Arial" w:hAnsiTheme="minorHAnsi" w:cstheme="minorHAnsi"/>
          <w:spacing w:val="3"/>
        </w:rPr>
        <w:t>r</w:t>
      </w:r>
      <w:r w:rsidRPr="0012003C">
        <w:rPr>
          <w:rFonts w:asciiTheme="minorHAnsi" w:eastAsia="Arial" w:hAnsiTheme="minorHAnsi" w:cstheme="minorHAnsi"/>
          <w:spacing w:val="4"/>
        </w:rPr>
        <w:t>i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4"/>
        </w:rPr>
        <w:t>t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-4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b</w:t>
      </w:r>
      <w:r w:rsidRPr="0012003C">
        <w:rPr>
          <w:rFonts w:asciiTheme="minorHAnsi" w:eastAsia="Arial" w:hAnsiTheme="minorHAnsi" w:cstheme="minorHAnsi"/>
          <w:spacing w:val="2"/>
        </w:rPr>
        <w:t>u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  <w:spacing w:val="4"/>
        </w:rPr>
        <w:t>in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</w:rPr>
        <w:t>s</w:t>
      </w:r>
      <w:r w:rsidRPr="0012003C">
        <w:rPr>
          <w:rFonts w:asciiTheme="minorHAnsi" w:eastAsia="Arial" w:hAnsiTheme="minorHAnsi" w:cstheme="minorHAnsi"/>
          <w:spacing w:val="-3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d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6"/>
        </w:rPr>
        <w:t>c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  <w:spacing w:val="4"/>
        </w:rPr>
        <w:t>io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</w:rPr>
        <w:t>.</w:t>
      </w:r>
      <w:r w:rsidRPr="0012003C">
        <w:rPr>
          <w:rFonts w:asciiTheme="minorHAnsi" w:eastAsia="Arial" w:hAnsiTheme="minorHAnsi" w:cstheme="minorHAnsi"/>
          <w:spacing w:val="-3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</w:rPr>
        <w:t>A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  <w:spacing w:val="4"/>
        </w:rPr>
        <w:t>t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4"/>
        </w:rPr>
        <w:t>n</w:t>
      </w:r>
      <w:r w:rsidRPr="0012003C">
        <w:rPr>
          <w:rFonts w:asciiTheme="minorHAnsi" w:eastAsia="Arial" w:hAnsiTheme="minorHAnsi" w:cstheme="minorHAnsi"/>
        </w:rPr>
        <w:t>g</w:t>
      </w:r>
      <w:r w:rsidRPr="0012003C">
        <w:rPr>
          <w:rFonts w:asciiTheme="minorHAnsi" w:eastAsia="Arial" w:hAnsiTheme="minorHAnsi" w:cstheme="minorHAnsi"/>
          <w:spacing w:val="-2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i</w:t>
      </w:r>
      <w:r w:rsidRPr="0012003C">
        <w:rPr>
          <w:rFonts w:asciiTheme="minorHAnsi" w:eastAsia="Arial" w:hAnsiTheme="minorHAnsi" w:cstheme="minorHAnsi"/>
        </w:rPr>
        <w:t>n</w:t>
      </w:r>
      <w:r w:rsidRPr="0012003C">
        <w:rPr>
          <w:rFonts w:asciiTheme="minorHAnsi" w:eastAsia="Arial" w:hAnsiTheme="minorHAnsi" w:cstheme="minorHAnsi"/>
          <w:spacing w:val="4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  <w:spacing w:val="4"/>
        </w:rPr>
        <w:t>h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3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de</w:t>
      </w:r>
      <w:r w:rsidRPr="0012003C">
        <w:rPr>
          <w:rFonts w:asciiTheme="minorHAnsi" w:eastAsia="Arial" w:hAnsiTheme="minorHAnsi" w:cstheme="minorHAnsi"/>
          <w:spacing w:val="1"/>
        </w:rPr>
        <w:t>v</w:t>
      </w:r>
      <w:r w:rsidRPr="0012003C">
        <w:rPr>
          <w:rFonts w:asciiTheme="minorHAnsi" w:eastAsia="Arial" w:hAnsiTheme="minorHAnsi" w:cstheme="minorHAnsi"/>
          <w:spacing w:val="4"/>
        </w:rPr>
        <w:t>e</w:t>
      </w:r>
      <w:r w:rsidRPr="0012003C">
        <w:rPr>
          <w:rFonts w:asciiTheme="minorHAnsi" w:eastAsia="Arial" w:hAnsiTheme="minorHAnsi" w:cstheme="minorHAnsi"/>
          <w:spacing w:val="1"/>
        </w:rPr>
        <w:t>l</w:t>
      </w:r>
      <w:r w:rsidRPr="0012003C">
        <w:rPr>
          <w:rFonts w:asciiTheme="minorHAnsi" w:eastAsia="Arial" w:hAnsiTheme="minorHAnsi" w:cstheme="minorHAnsi"/>
          <w:spacing w:val="4"/>
        </w:rPr>
        <w:t>o</w:t>
      </w:r>
      <w:r w:rsidRPr="0012003C">
        <w:rPr>
          <w:rFonts w:asciiTheme="minorHAnsi" w:eastAsia="Arial" w:hAnsiTheme="minorHAnsi" w:cstheme="minorHAnsi"/>
          <w:spacing w:val="2"/>
        </w:rPr>
        <w:t>p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  <w:spacing w:val="2"/>
        </w:rPr>
        <w:t>en</w:t>
      </w:r>
      <w:r w:rsidRPr="0012003C">
        <w:rPr>
          <w:rFonts w:asciiTheme="minorHAnsi" w:eastAsia="Arial" w:hAnsiTheme="minorHAnsi" w:cstheme="minorHAnsi"/>
        </w:rPr>
        <w:t>t</w:t>
      </w:r>
      <w:r w:rsidRPr="0012003C">
        <w:rPr>
          <w:rFonts w:asciiTheme="minorHAnsi" w:eastAsia="Arial" w:hAnsiTheme="minorHAnsi" w:cstheme="minorHAnsi"/>
          <w:spacing w:val="-5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</w:rPr>
        <w:t>f</w:t>
      </w:r>
      <w:r w:rsidRPr="0012003C">
        <w:rPr>
          <w:rFonts w:asciiTheme="minorHAnsi" w:eastAsia="Arial" w:hAnsiTheme="minorHAnsi" w:cstheme="minorHAnsi"/>
          <w:spacing w:val="4"/>
        </w:rPr>
        <w:t xml:space="preserve"> </w:t>
      </w:r>
      <w:r w:rsidRPr="0012003C">
        <w:rPr>
          <w:rFonts w:asciiTheme="minorHAnsi" w:eastAsia="Arial" w:hAnsiTheme="minorHAnsi" w:cstheme="minorHAnsi"/>
          <w:spacing w:val="8"/>
        </w:rPr>
        <w:t>s</w:t>
      </w:r>
      <w:r w:rsidRPr="0012003C">
        <w:rPr>
          <w:rFonts w:asciiTheme="minorHAnsi" w:eastAsia="Arial" w:hAnsiTheme="minorHAnsi" w:cstheme="minorHAnsi"/>
          <w:spacing w:val="-1"/>
        </w:rPr>
        <w:t>y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  <w:spacing w:val="4"/>
        </w:rPr>
        <w:t>te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</w:rPr>
        <w:t xml:space="preserve">s 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4"/>
        </w:rPr>
        <w:t>n</w:t>
      </w: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3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p</w:t>
      </w:r>
      <w:r w:rsidRPr="0012003C">
        <w:rPr>
          <w:rFonts w:asciiTheme="minorHAnsi" w:eastAsia="Arial" w:hAnsiTheme="minorHAnsi" w:cstheme="minorHAnsi"/>
          <w:spacing w:val="3"/>
        </w:rPr>
        <w:t>r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  <w:spacing w:val="6"/>
        </w:rPr>
        <w:t>c</w:t>
      </w:r>
      <w:r w:rsidRPr="0012003C">
        <w:rPr>
          <w:rFonts w:asciiTheme="minorHAnsi" w:eastAsia="Arial" w:hAnsiTheme="minorHAnsi" w:cstheme="minorHAnsi"/>
          <w:spacing w:val="4"/>
        </w:rPr>
        <w:t>e</w:t>
      </w:r>
      <w:r w:rsidRPr="0012003C">
        <w:rPr>
          <w:rFonts w:asciiTheme="minorHAnsi" w:eastAsia="Arial" w:hAnsiTheme="minorHAnsi" w:cstheme="minorHAnsi"/>
          <w:spacing w:val="2"/>
        </w:rPr>
        <w:t>du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</w:rPr>
        <w:t>s</w:t>
      </w:r>
      <w:r w:rsidRPr="0012003C">
        <w:rPr>
          <w:rFonts w:asciiTheme="minorHAnsi" w:eastAsia="Arial" w:hAnsiTheme="minorHAnsi" w:cstheme="minorHAnsi"/>
          <w:spacing w:val="-5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t</w:t>
      </w:r>
      <w:r w:rsidRPr="0012003C">
        <w:rPr>
          <w:rFonts w:asciiTheme="minorHAnsi" w:eastAsia="Arial" w:hAnsiTheme="minorHAnsi" w:cstheme="minorHAnsi"/>
        </w:rPr>
        <w:t>o</w:t>
      </w:r>
      <w:r w:rsidRPr="0012003C">
        <w:rPr>
          <w:rFonts w:asciiTheme="minorHAnsi" w:eastAsia="Arial" w:hAnsiTheme="minorHAnsi" w:cstheme="minorHAnsi"/>
          <w:spacing w:val="4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  <w:spacing w:val="2"/>
        </w:rPr>
        <w:t>p</w:t>
      </w:r>
      <w:r w:rsidRPr="0012003C">
        <w:rPr>
          <w:rFonts w:asciiTheme="minorHAnsi" w:eastAsia="Arial" w:hAnsiTheme="minorHAnsi" w:cstheme="minorHAnsi"/>
          <w:spacing w:val="3"/>
        </w:rPr>
        <w:t>r</w:t>
      </w:r>
      <w:r w:rsidRPr="0012003C">
        <w:rPr>
          <w:rFonts w:asciiTheme="minorHAnsi" w:eastAsia="Arial" w:hAnsiTheme="minorHAnsi" w:cstheme="minorHAnsi"/>
          <w:spacing w:val="4"/>
        </w:rPr>
        <w:t>o</w:t>
      </w:r>
      <w:r w:rsidRPr="0012003C">
        <w:rPr>
          <w:rFonts w:asciiTheme="minorHAnsi" w:eastAsia="Arial" w:hAnsiTheme="minorHAnsi" w:cstheme="minorHAnsi"/>
          <w:spacing w:val="3"/>
        </w:rPr>
        <w:t>v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-1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  <w:spacing w:val="4"/>
        </w:rPr>
        <w:t>h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3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q</w:t>
      </w:r>
      <w:r w:rsidRPr="0012003C">
        <w:rPr>
          <w:rFonts w:asciiTheme="minorHAnsi" w:eastAsia="Arial" w:hAnsiTheme="minorHAnsi" w:cstheme="minorHAnsi"/>
          <w:spacing w:val="2"/>
        </w:rPr>
        <w:t>u</w:t>
      </w:r>
      <w:r w:rsidRPr="0012003C">
        <w:rPr>
          <w:rFonts w:asciiTheme="minorHAnsi" w:eastAsia="Arial" w:hAnsiTheme="minorHAnsi" w:cstheme="minorHAnsi"/>
          <w:spacing w:val="4"/>
        </w:rPr>
        <w:t>al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7"/>
        </w:rPr>
        <w:t>t</w:t>
      </w:r>
      <w:r w:rsidRPr="0012003C">
        <w:rPr>
          <w:rFonts w:asciiTheme="minorHAnsi" w:eastAsia="Arial" w:hAnsiTheme="minorHAnsi" w:cstheme="minorHAnsi"/>
        </w:rPr>
        <w:t>y</w:t>
      </w:r>
      <w:r w:rsidRPr="0012003C">
        <w:rPr>
          <w:rFonts w:asciiTheme="minorHAnsi" w:eastAsia="Arial" w:hAnsiTheme="minorHAnsi" w:cstheme="minorHAnsi"/>
          <w:spacing w:val="-3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a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3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4"/>
        </w:rPr>
        <w:t>ff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6"/>
        </w:rPr>
        <w:t>c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4"/>
        </w:rPr>
        <w:t>e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  <w:spacing w:val="8"/>
        </w:rPr>
        <w:t>c</w:t>
      </w:r>
      <w:r w:rsidRPr="0012003C">
        <w:rPr>
          <w:rFonts w:asciiTheme="minorHAnsi" w:eastAsia="Arial" w:hAnsiTheme="minorHAnsi" w:cstheme="minorHAnsi"/>
        </w:rPr>
        <w:t>y</w:t>
      </w:r>
      <w:r w:rsidRPr="0012003C">
        <w:rPr>
          <w:rFonts w:asciiTheme="minorHAnsi" w:eastAsia="Arial" w:hAnsiTheme="minorHAnsi" w:cstheme="minorHAnsi"/>
          <w:spacing w:val="-5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w</w:t>
      </w:r>
      <w:r w:rsidRPr="0012003C">
        <w:rPr>
          <w:rFonts w:asciiTheme="minorHAnsi" w:eastAsia="Arial" w:hAnsiTheme="minorHAnsi" w:cstheme="minorHAnsi"/>
          <w:spacing w:val="4"/>
        </w:rPr>
        <w:t>i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</w:rPr>
        <w:t>h</w:t>
      </w:r>
      <w:r w:rsidRPr="0012003C">
        <w:rPr>
          <w:rFonts w:asciiTheme="minorHAnsi" w:eastAsia="Arial" w:hAnsiTheme="minorHAnsi" w:cstheme="minorHAnsi"/>
          <w:spacing w:val="5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wh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6"/>
        </w:rPr>
        <w:t>c</w:t>
      </w:r>
      <w:r w:rsidRPr="0012003C">
        <w:rPr>
          <w:rFonts w:asciiTheme="minorHAnsi" w:eastAsia="Arial" w:hAnsiTheme="minorHAnsi" w:cstheme="minorHAnsi"/>
        </w:rPr>
        <w:t>h</w:t>
      </w:r>
      <w:r w:rsidRPr="0012003C">
        <w:rPr>
          <w:rFonts w:asciiTheme="minorHAnsi" w:eastAsia="Arial" w:hAnsiTheme="minorHAnsi" w:cstheme="minorHAnsi"/>
          <w:spacing w:val="-1"/>
        </w:rPr>
        <w:t xml:space="preserve"> 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4"/>
        </w:rPr>
        <w:t>n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4"/>
        </w:rPr>
        <w:t>g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  <w:spacing w:val="2"/>
        </w:rPr>
        <w:t>en</w:t>
      </w:r>
      <w:r w:rsidRPr="0012003C">
        <w:rPr>
          <w:rFonts w:asciiTheme="minorHAnsi" w:eastAsia="Arial" w:hAnsiTheme="minorHAnsi" w:cstheme="minorHAnsi"/>
        </w:rPr>
        <w:t xml:space="preserve">t 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  <w:spacing w:val="4"/>
        </w:rPr>
        <w:t>f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  <w:spacing w:val="3"/>
        </w:rPr>
        <w:t>r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4"/>
        </w:rPr>
        <w:t>t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4"/>
        </w:rPr>
        <w:t>o</w:t>
      </w:r>
      <w:r w:rsidRPr="0012003C">
        <w:rPr>
          <w:rFonts w:asciiTheme="minorHAnsi" w:eastAsia="Arial" w:hAnsiTheme="minorHAnsi" w:cstheme="minorHAnsi"/>
        </w:rPr>
        <w:t>n</w:t>
      </w:r>
      <w:r w:rsidRPr="0012003C">
        <w:rPr>
          <w:rFonts w:asciiTheme="minorHAnsi" w:eastAsia="Arial" w:hAnsiTheme="minorHAnsi" w:cstheme="minorHAnsi"/>
          <w:spacing w:val="-4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</w:rPr>
        <w:t>s</w:t>
      </w:r>
      <w:r w:rsidRPr="0012003C">
        <w:rPr>
          <w:rFonts w:asciiTheme="minorHAnsi" w:eastAsia="Arial" w:hAnsiTheme="minorHAnsi" w:cstheme="minorHAnsi"/>
          <w:spacing w:val="7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p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  <w:spacing w:val="4"/>
        </w:rPr>
        <w:t>d</w:t>
      </w:r>
      <w:r w:rsidRPr="0012003C">
        <w:rPr>
          <w:rFonts w:asciiTheme="minorHAnsi" w:eastAsia="Arial" w:hAnsiTheme="minorHAnsi" w:cstheme="minorHAnsi"/>
          <w:spacing w:val="2"/>
        </w:rPr>
        <w:t>u</w:t>
      </w:r>
      <w:r w:rsidRPr="0012003C">
        <w:rPr>
          <w:rFonts w:asciiTheme="minorHAnsi" w:eastAsia="Arial" w:hAnsiTheme="minorHAnsi" w:cstheme="minorHAnsi"/>
          <w:spacing w:val="3"/>
        </w:rPr>
        <w:t>c</w:t>
      </w:r>
      <w:r w:rsidRPr="0012003C">
        <w:rPr>
          <w:rFonts w:asciiTheme="minorHAnsi" w:eastAsia="Arial" w:hAnsiTheme="minorHAnsi" w:cstheme="minorHAnsi"/>
          <w:spacing w:val="4"/>
        </w:rPr>
        <w:t>e</w:t>
      </w:r>
      <w:r w:rsidRPr="0012003C">
        <w:rPr>
          <w:rFonts w:asciiTheme="minorHAnsi" w:eastAsia="Arial" w:hAnsiTheme="minorHAnsi" w:cstheme="minorHAnsi"/>
          <w:spacing w:val="8"/>
        </w:rPr>
        <w:t>d</w:t>
      </w:r>
      <w:r w:rsidRPr="0012003C">
        <w:rPr>
          <w:rFonts w:asciiTheme="minorHAnsi" w:eastAsia="Arial" w:hAnsiTheme="minorHAnsi" w:cstheme="minorHAnsi"/>
        </w:rPr>
        <w:t>.</w:t>
      </w:r>
    </w:p>
    <w:p w14:paraId="0C416664" w14:textId="77777777" w:rsidR="00072BD9" w:rsidRPr="0012003C" w:rsidRDefault="00072BD9">
      <w:pPr>
        <w:spacing w:before="16" w:line="260" w:lineRule="exact"/>
        <w:rPr>
          <w:rFonts w:asciiTheme="minorHAnsi" w:hAnsiTheme="minorHAnsi" w:cstheme="minorHAnsi"/>
          <w:sz w:val="26"/>
          <w:szCs w:val="26"/>
        </w:rPr>
      </w:pPr>
    </w:p>
    <w:p w14:paraId="4401C3F3" w14:textId="77777777" w:rsidR="00072BD9" w:rsidRPr="0012003C" w:rsidRDefault="0012003C">
      <w:pPr>
        <w:rPr>
          <w:rFonts w:asciiTheme="minorHAnsi" w:eastAsia="Arial" w:hAnsiTheme="minorHAnsi" w:cstheme="minorHAnsi"/>
        </w:rPr>
      </w:pPr>
      <w:r w:rsidRPr="0012003C">
        <w:rPr>
          <w:rFonts w:asciiTheme="minorHAnsi" w:eastAsia="Arial" w:hAnsiTheme="minorHAnsi" w:cstheme="minorHAnsi"/>
          <w:b/>
          <w:i/>
          <w:spacing w:val="2"/>
        </w:rPr>
        <w:t>D</w:t>
      </w:r>
      <w:r w:rsidRPr="0012003C">
        <w:rPr>
          <w:rFonts w:asciiTheme="minorHAnsi" w:eastAsia="Arial" w:hAnsiTheme="minorHAnsi" w:cstheme="minorHAnsi"/>
          <w:b/>
          <w:i/>
          <w:spacing w:val="3"/>
        </w:rPr>
        <w:t>ut</w:t>
      </w:r>
      <w:r w:rsidRPr="0012003C">
        <w:rPr>
          <w:rFonts w:asciiTheme="minorHAnsi" w:eastAsia="Arial" w:hAnsiTheme="minorHAnsi" w:cstheme="minorHAnsi"/>
          <w:b/>
          <w:i/>
          <w:spacing w:val="4"/>
        </w:rPr>
        <w:t>i</w:t>
      </w:r>
      <w:r w:rsidRPr="0012003C">
        <w:rPr>
          <w:rFonts w:asciiTheme="minorHAnsi" w:eastAsia="Arial" w:hAnsiTheme="minorHAnsi" w:cstheme="minorHAnsi"/>
          <w:b/>
          <w:i/>
          <w:spacing w:val="2"/>
        </w:rPr>
        <w:t>e</w:t>
      </w:r>
      <w:r w:rsidRPr="0012003C">
        <w:rPr>
          <w:rFonts w:asciiTheme="minorHAnsi" w:eastAsia="Arial" w:hAnsiTheme="minorHAnsi" w:cstheme="minorHAnsi"/>
          <w:b/>
          <w:i/>
          <w:spacing w:val="6"/>
        </w:rPr>
        <w:t>s</w:t>
      </w:r>
      <w:r w:rsidRPr="0012003C">
        <w:rPr>
          <w:rFonts w:asciiTheme="minorHAnsi" w:eastAsia="Arial" w:hAnsiTheme="minorHAnsi" w:cstheme="minorHAnsi"/>
          <w:i/>
        </w:rPr>
        <w:t>:</w:t>
      </w:r>
    </w:p>
    <w:p w14:paraId="12C70EE8" w14:textId="77777777" w:rsidR="00072BD9" w:rsidRPr="0012003C" w:rsidRDefault="0012003C">
      <w:pPr>
        <w:spacing w:before="51"/>
        <w:rPr>
          <w:rFonts w:asciiTheme="minorHAnsi" w:eastAsia="Arial" w:hAnsiTheme="minorHAnsi" w:cstheme="minorHAnsi"/>
        </w:rPr>
      </w:pPr>
      <w:r w:rsidRPr="0012003C">
        <w:rPr>
          <w:rFonts w:asciiTheme="minorHAnsi" w:eastAsia="Segoe MDL2 Assets" w:hAnsiTheme="minorHAnsi" w:cstheme="minorHAnsi"/>
          <w:w w:val="45"/>
        </w:rPr>
        <w:t xml:space="preserve">    </w:t>
      </w:r>
      <w:r w:rsidRPr="0012003C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</w:rPr>
        <w:t>S</w:t>
      </w:r>
      <w:r w:rsidRPr="0012003C">
        <w:rPr>
          <w:rFonts w:asciiTheme="minorHAnsi" w:eastAsia="Arial" w:hAnsiTheme="minorHAnsi" w:cstheme="minorHAnsi"/>
          <w:spacing w:val="4"/>
        </w:rPr>
        <w:t>up</w:t>
      </w:r>
      <w:r w:rsidRPr="0012003C">
        <w:rPr>
          <w:rFonts w:asciiTheme="minorHAnsi" w:eastAsia="Arial" w:hAnsiTheme="minorHAnsi" w:cstheme="minorHAnsi"/>
          <w:spacing w:val="2"/>
        </w:rPr>
        <w:t>po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  <w:spacing w:val="4"/>
        </w:rPr>
        <w:t>in</w:t>
      </w:r>
      <w:r w:rsidRPr="0012003C">
        <w:rPr>
          <w:rFonts w:asciiTheme="minorHAnsi" w:eastAsia="Arial" w:hAnsiTheme="minorHAnsi" w:cstheme="minorHAnsi"/>
        </w:rPr>
        <w:t>g</w:t>
      </w:r>
      <w:r w:rsidRPr="0012003C">
        <w:rPr>
          <w:rFonts w:asciiTheme="minorHAnsi" w:eastAsia="Arial" w:hAnsiTheme="minorHAnsi" w:cstheme="minorHAnsi"/>
          <w:spacing w:val="-4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3"/>
        </w:rPr>
        <w:t>x</w:t>
      </w:r>
      <w:r w:rsidRPr="0012003C">
        <w:rPr>
          <w:rFonts w:asciiTheme="minorHAnsi" w:eastAsia="Arial" w:hAnsiTheme="minorHAnsi" w:cstheme="minorHAnsi"/>
          <w:spacing w:val="4"/>
        </w:rPr>
        <w:t>t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3"/>
        </w:rPr>
        <w:t>r</w:t>
      </w:r>
      <w:r w:rsidRPr="0012003C">
        <w:rPr>
          <w:rFonts w:asciiTheme="minorHAnsi" w:eastAsia="Arial" w:hAnsiTheme="minorHAnsi" w:cstheme="minorHAnsi"/>
          <w:spacing w:val="4"/>
        </w:rPr>
        <w:t>n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</w:rPr>
        <w:t>l</w:t>
      </w:r>
      <w:r w:rsidRPr="0012003C">
        <w:rPr>
          <w:rFonts w:asciiTheme="minorHAnsi" w:eastAsia="Arial" w:hAnsiTheme="minorHAnsi" w:cstheme="minorHAnsi"/>
          <w:spacing w:val="-1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au</w:t>
      </w:r>
      <w:r w:rsidRPr="0012003C">
        <w:rPr>
          <w:rFonts w:asciiTheme="minorHAnsi" w:eastAsia="Arial" w:hAnsiTheme="minorHAnsi" w:cstheme="minorHAnsi"/>
          <w:spacing w:val="2"/>
        </w:rPr>
        <w:t>d</w:t>
      </w:r>
      <w:r w:rsidRPr="0012003C">
        <w:rPr>
          <w:rFonts w:asciiTheme="minorHAnsi" w:eastAsia="Arial" w:hAnsiTheme="minorHAnsi" w:cstheme="minorHAnsi"/>
          <w:spacing w:val="4"/>
        </w:rPr>
        <w:t>i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  <w:spacing w:val="4"/>
        </w:rPr>
        <w:t>o</w:t>
      </w:r>
      <w:r w:rsidRPr="0012003C">
        <w:rPr>
          <w:rFonts w:asciiTheme="minorHAnsi" w:eastAsia="Arial" w:hAnsiTheme="minorHAnsi" w:cstheme="minorHAnsi"/>
          <w:spacing w:val="3"/>
        </w:rPr>
        <w:t>r</w:t>
      </w:r>
      <w:r w:rsidRPr="0012003C">
        <w:rPr>
          <w:rFonts w:asciiTheme="minorHAnsi" w:eastAsia="Arial" w:hAnsiTheme="minorHAnsi" w:cstheme="minorHAnsi"/>
        </w:rPr>
        <w:t>s</w:t>
      </w:r>
      <w:r w:rsidRPr="0012003C">
        <w:rPr>
          <w:rFonts w:asciiTheme="minorHAnsi" w:eastAsia="Arial" w:hAnsiTheme="minorHAnsi" w:cstheme="minorHAnsi"/>
          <w:spacing w:val="-2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i</w:t>
      </w:r>
      <w:r w:rsidRPr="0012003C">
        <w:rPr>
          <w:rFonts w:asciiTheme="minorHAnsi" w:eastAsia="Arial" w:hAnsiTheme="minorHAnsi" w:cstheme="minorHAnsi"/>
        </w:rPr>
        <w:t>n</w:t>
      </w:r>
      <w:r w:rsidRPr="0012003C">
        <w:rPr>
          <w:rFonts w:asciiTheme="minorHAnsi" w:eastAsia="Arial" w:hAnsiTheme="minorHAnsi" w:cstheme="minorHAnsi"/>
          <w:spacing w:val="2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th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</w:rPr>
        <w:t>r</w:t>
      </w:r>
      <w:r w:rsidRPr="0012003C">
        <w:rPr>
          <w:rFonts w:asciiTheme="minorHAnsi" w:eastAsia="Arial" w:hAnsiTheme="minorHAnsi" w:cstheme="minorHAnsi"/>
          <w:spacing w:val="6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4"/>
        </w:rPr>
        <w:t>n</w:t>
      </w:r>
      <w:r w:rsidRPr="0012003C">
        <w:rPr>
          <w:rFonts w:asciiTheme="minorHAnsi" w:eastAsia="Arial" w:hAnsiTheme="minorHAnsi" w:cstheme="minorHAnsi"/>
          <w:spacing w:val="2"/>
        </w:rPr>
        <w:t>te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</w:rPr>
        <w:t>m</w:t>
      </w:r>
      <w:r w:rsidRPr="0012003C">
        <w:rPr>
          <w:rFonts w:asciiTheme="minorHAnsi" w:eastAsia="Arial" w:hAnsiTheme="minorHAnsi" w:cstheme="minorHAnsi"/>
          <w:spacing w:val="3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4"/>
        </w:rPr>
        <w:t>n</w:t>
      </w: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6"/>
        </w:rPr>
        <w:t xml:space="preserve"> </w:t>
      </w:r>
      <w:r w:rsidRPr="0012003C">
        <w:rPr>
          <w:rFonts w:asciiTheme="minorHAnsi" w:eastAsia="Arial" w:hAnsiTheme="minorHAnsi" w:cstheme="minorHAnsi"/>
          <w:spacing w:val="-1"/>
        </w:rPr>
        <w:t>y</w:t>
      </w:r>
      <w:r w:rsidRPr="0012003C">
        <w:rPr>
          <w:rFonts w:asciiTheme="minorHAnsi" w:eastAsia="Arial" w:hAnsiTheme="minorHAnsi" w:cstheme="minorHAnsi"/>
          <w:spacing w:val="4"/>
        </w:rPr>
        <w:t>e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</w:rPr>
        <w:t>r</w:t>
      </w:r>
      <w:r w:rsidRPr="0012003C">
        <w:rPr>
          <w:rFonts w:asciiTheme="minorHAnsi" w:eastAsia="Arial" w:hAnsiTheme="minorHAnsi" w:cstheme="minorHAnsi"/>
          <w:spacing w:val="6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4"/>
        </w:rPr>
        <w:t>n</w:t>
      </w: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3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  <w:w w:val="99"/>
        </w:rPr>
        <w:t>p</w:t>
      </w:r>
      <w:r w:rsidRPr="0012003C">
        <w:rPr>
          <w:rFonts w:asciiTheme="minorHAnsi" w:eastAsia="Arial" w:hAnsiTheme="minorHAnsi" w:cstheme="minorHAnsi"/>
          <w:spacing w:val="3"/>
          <w:w w:val="99"/>
        </w:rPr>
        <w:t>r</w:t>
      </w:r>
      <w:r w:rsidRPr="0012003C">
        <w:rPr>
          <w:rFonts w:asciiTheme="minorHAnsi" w:eastAsia="Arial" w:hAnsiTheme="minorHAnsi" w:cstheme="minorHAnsi"/>
          <w:spacing w:val="4"/>
          <w:w w:val="99"/>
        </w:rPr>
        <w:t>o</w:t>
      </w:r>
      <w:r w:rsidRPr="0012003C">
        <w:rPr>
          <w:rFonts w:asciiTheme="minorHAnsi" w:eastAsia="Arial" w:hAnsiTheme="minorHAnsi" w:cstheme="minorHAnsi"/>
          <w:spacing w:val="2"/>
          <w:w w:val="99"/>
        </w:rPr>
        <w:t>g</w:t>
      </w:r>
      <w:r w:rsidRPr="0012003C">
        <w:rPr>
          <w:rFonts w:asciiTheme="minorHAnsi" w:eastAsia="Arial" w:hAnsiTheme="minorHAnsi" w:cstheme="minorHAnsi"/>
          <w:spacing w:val="5"/>
          <w:w w:val="99"/>
        </w:rPr>
        <w:t>r</w:t>
      </w:r>
      <w:r w:rsidRPr="0012003C">
        <w:rPr>
          <w:rFonts w:asciiTheme="minorHAnsi" w:eastAsia="Arial" w:hAnsiTheme="minorHAnsi" w:cstheme="minorHAnsi"/>
          <w:spacing w:val="2"/>
          <w:w w:val="99"/>
        </w:rPr>
        <w:t>a</w:t>
      </w:r>
      <w:r w:rsidRPr="0012003C">
        <w:rPr>
          <w:rFonts w:asciiTheme="minorHAnsi" w:eastAsia="Arial" w:hAnsiTheme="minorHAnsi" w:cstheme="minorHAnsi"/>
          <w:spacing w:val="4"/>
          <w:w w:val="99"/>
        </w:rPr>
        <w:t>m</w:t>
      </w:r>
      <w:r w:rsidRPr="0012003C">
        <w:rPr>
          <w:rFonts w:asciiTheme="minorHAnsi" w:eastAsia="Arial" w:hAnsiTheme="minorHAnsi" w:cstheme="minorHAnsi"/>
          <w:spacing w:val="7"/>
          <w:w w:val="99"/>
        </w:rPr>
        <w:t>m</w:t>
      </w:r>
      <w:r w:rsidRPr="0012003C">
        <w:rPr>
          <w:rFonts w:asciiTheme="minorHAnsi" w:eastAsia="Arial" w:hAnsiTheme="minorHAnsi" w:cstheme="minorHAnsi"/>
          <w:spacing w:val="2"/>
          <w:w w:val="99"/>
        </w:rPr>
        <w:t>e</w:t>
      </w:r>
      <w:r w:rsidRPr="0012003C">
        <w:rPr>
          <w:rFonts w:asciiTheme="minorHAnsi" w:eastAsia="Arial" w:hAnsiTheme="minorHAnsi" w:cstheme="minorHAnsi"/>
          <w:w w:val="99"/>
        </w:rPr>
        <w:t>s</w:t>
      </w:r>
      <w:r w:rsidRPr="0012003C">
        <w:rPr>
          <w:rFonts w:asciiTheme="minorHAnsi" w:eastAsia="Arial" w:hAnsiTheme="minorHAnsi" w:cstheme="minorHAnsi"/>
          <w:spacing w:val="-34"/>
        </w:rPr>
        <w:t xml:space="preserve"> </w:t>
      </w:r>
      <w:r w:rsidRPr="0012003C">
        <w:rPr>
          <w:rFonts w:asciiTheme="minorHAnsi" w:eastAsia="Arial" w:hAnsiTheme="minorHAnsi" w:cstheme="minorHAnsi"/>
        </w:rPr>
        <w:t>.</w:t>
      </w:r>
    </w:p>
    <w:p w14:paraId="799394A6" w14:textId="77777777" w:rsidR="00072BD9" w:rsidRPr="0012003C" w:rsidRDefault="0012003C">
      <w:pPr>
        <w:rPr>
          <w:rFonts w:asciiTheme="minorHAnsi" w:eastAsia="Arial" w:hAnsiTheme="minorHAnsi" w:cstheme="minorHAnsi"/>
        </w:rPr>
      </w:pPr>
      <w:r w:rsidRPr="0012003C">
        <w:rPr>
          <w:rFonts w:asciiTheme="minorHAnsi" w:eastAsia="Segoe MDL2 Assets" w:hAnsiTheme="minorHAnsi" w:cstheme="minorHAnsi"/>
          <w:w w:val="45"/>
        </w:rPr>
        <w:t xml:space="preserve">    </w:t>
      </w:r>
      <w:r w:rsidRPr="0012003C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12003C">
        <w:rPr>
          <w:rFonts w:asciiTheme="minorHAnsi" w:eastAsia="Arial" w:hAnsiTheme="minorHAnsi" w:cstheme="minorHAnsi"/>
          <w:spacing w:val="3"/>
        </w:rPr>
        <w:t>T</w:t>
      </w:r>
      <w:r w:rsidRPr="0012003C">
        <w:rPr>
          <w:rFonts w:asciiTheme="minorHAnsi" w:eastAsia="Arial" w:hAnsiTheme="minorHAnsi" w:cstheme="minorHAnsi"/>
        </w:rPr>
        <w:t>he</w:t>
      </w:r>
      <w:r w:rsidRPr="0012003C">
        <w:rPr>
          <w:rFonts w:asciiTheme="minorHAnsi" w:eastAsia="Arial" w:hAnsiTheme="minorHAnsi" w:cstheme="minorHAnsi"/>
          <w:spacing w:val="-4"/>
        </w:rPr>
        <w:t xml:space="preserve"> </w:t>
      </w:r>
      <w:r w:rsidRPr="0012003C">
        <w:rPr>
          <w:rFonts w:asciiTheme="minorHAnsi" w:eastAsia="Arial" w:hAnsiTheme="minorHAnsi" w:cstheme="minorHAnsi"/>
        </w:rPr>
        <w:t>prep</w:t>
      </w:r>
      <w:r w:rsidRPr="0012003C">
        <w:rPr>
          <w:rFonts w:asciiTheme="minorHAnsi" w:eastAsia="Arial" w:hAnsiTheme="minorHAnsi" w:cstheme="minorHAnsi"/>
          <w:spacing w:val="-1"/>
        </w:rPr>
        <w:t>a</w:t>
      </w:r>
      <w:r w:rsidRPr="0012003C">
        <w:rPr>
          <w:rFonts w:asciiTheme="minorHAnsi" w:eastAsia="Arial" w:hAnsiTheme="minorHAnsi" w:cstheme="minorHAnsi"/>
          <w:spacing w:val="1"/>
        </w:rPr>
        <w:t>r</w:t>
      </w:r>
      <w:r w:rsidRPr="0012003C">
        <w:rPr>
          <w:rFonts w:asciiTheme="minorHAnsi" w:eastAsia="Arial" w:hAnsiTheme="minorHAnsi" w:cstheme="minorHAnsi"/>
        </w:rPr>
        <w:t>a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  <w:spacing w:val="-1"/>
        </w:rPr>
        <w:t>i</w:t>
      </w:r>
      <w:r w:rsidRPr="0012003C">
        <w:rPr>
          <w:rFonts w:asciiTheme="minorHAnsi" w:eastAsia="Arial" w:hAnsiTheme="minorHAnsi" w:cstheme="minorHAnsi"/>
        </w:rPr>
        <w:t>on</w:t>
      </w:r>
      <w:r w:rsidRPr="0012003C">
        <w:rPr>
          <w:rFonts w:asciiTheme="minorHAnsi" w:eastAsia="Arial" w:hAnsiTheme="minorHAnsi" w:cstheme="minorHAnsi"/>
          <w:spacing w:val="-9"/>
        </w:rPr>
        <w:t xml:space="preserve"> </w:t>
      </w:r>
      <w:r w:rsidRPr="0012003C">
        <w:rPr>
          <w:rFonts w:asciiTheme="minorHAnsi" w:eastAsia="Arial" w:hAnsiTheme="minorHAnsi" w:cstheme="minorHAnsi"/>
        </w:rPr>
        <w:t>a</w:t>
      </w:r>
      <w:r w:rsidRPr="0012003C">
        <w:rPr>
          <w:rFonts w:asciiTheme="minorHAnsi" w:eastAsia="Arial" w:hAnsiTheme="minorHAnsi" w:cstheme="minorHAnsi"/>
          <w:spacing w:val="1"/>
        </w:rPr>
        <w:t>n</w:t>
      </w: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-3"/>
        </w:rPr>
        <w:t xml:space="preserve"> </w:t>
      </w:r>
      <w:r w:rsidRPr="0012003C">
        <w:rPr>
          <w:rFonts w:asciiTheme="minorHAnsi" w:eastAsia="Arial" w:hAnsiTheme="minorHAnsi" w:cstheme="minorHAnsi"/>
          <w:spacing w:val="-1"/>
        </w:rPr>
        <w:t>d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-1"/>
        </w:rPr>
        <w:t>l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-1"/>
        </w:rPr>
        <w:t>v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3"/>
        </w:rPr>
        <w:t>r</w:t>
      </w:r>
      <w:r w:rsidRPr="0012003C">
        <w:rPr>
          <w:rFonts w:asciiTheme="minorHAnsi" w:eastAsia="Arial" w:hAnsiTheme="minorHAnsi" w:cstheme="minorHAnsi"/>
        </w:rPr>
        <w:t>y</w:t>
      </w:r>
      <w:r w:rsidRPr="0012003C">
        <w:rPr>
          <w:rFonts w:asciiTheme="minorHAnsi" w:eastAsia="Arial" w:hAnsiTheme="minorHAnsi" w:cstheme="minorHAnsi"/>
          <w:spacing w:val="-9"/>
        </w:rPr>
        <w:t xml:space="preserve"> </w:t>
      </w:r>
      <w:r w:rsidRPr="0012003C">
        <w:rPr>
          <w:rFonts w:asciiTheme="minorHAnsi" w:eastAsia="Arial" w:hAnsiTheme="minorHAnsi" w:cstheme="minorHAnsi"/>
        </w:rPr>
        <w:t>of M</w:t>
      </w:r>
      <w:r w:rsidRPr="0012003C">
        <w:rPr>
          <w:rFonts w:asciiTheme="minorHAnsi" w:eastAsia="Arial" w:hAnsiTheme="minorHAnsi" w:cstheme="minorHAnsi"/>
          <w:spacing w:val="1"/>
        </w:rPr>
        <w:t>a</w:t>
      </w:r>
      <w:r w:rsidRPr="0012003C">
        <w:rPr>
          <w:rFonts w:asciiTheme="minorHAnsi" w:eastAsia="Arial" w:hAnsiTheme="minorHAnsi" w:cstheme="minorHAnsi"/>
        </w:rPr>
        <w:t>n</w:t>
      </w:r>
      <w:r w:rsidRPr="0012003C">
        <w:rPr>
          <w:rFonts w:asciiTheme="minorHAnsi" w:eastAsia="Arial" w:hAnsiTheme="minorHAnsi" w:cstheme="minorHAnsi"/>
          <w:spacing w:val="-1"/>
        </w:rPr>
        <w:t>a</w:t>
      </w:r>
      <w:r w:rsidRPr="0012003C">
        <w:rPr>
          <w:rFonts w:asciiTheme="minorHAnsi" w:eastAsia="Arial" w:hAnsiTheme="minorHAnsi" w:cstheme="minorHAnsi"/>
          <w:spacing w:val="2"/>
        </w:rPr>
        <w:t>g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4"/>
        </w:rPr>
        <w:t>m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-1"/>
        </w:rPr>
        <w:t>n</w:t>
      </w:r>
      <w:r w:rsidRPr="0012003C">
        <w:rPr>
          <w:rFonts w:asciiTheme="minorHAnsi" w:eastAsia="Arial" w:hAnsiTheme="minorHAnsi" w:cstheme="minorHAnsi"/>
        </w:rPr>
        <w:t>t</w:t>
      </w:r>
      <w:r w:rsidRPr="0012003C">
        <w:rPr>
          <w:rFonts w:asciiTheme="minorHAnsi" w:eastAsia="Arial" w:hAnsiTheme="minorHAnsi" w:cstheme="minorHAnsi"/>
          <w:spacing w:val="-12"/>
        </w:rPr>
        <w:t xml:space="preserve"> </w:t>
      </w:r>
      <w:r w:rsidRPr="0012003C">
        <w:rPr>
          <w:rFonts w:asciiTheme="minorHAnsi" w:eastAsia="Arial" w:hAnsiTheme="minorHAnsi" w:cstheme="minorHAnsi"/>
          <w:spacing w:val="-1"/>
        </w:rPr>
        <w:t>A</w:t>
      </w:r>
      <w:r w:rsidRPr="0012003C">
        <w:rPr>
          <w:rFonts w:asciiTheme="minorHAnsi" w:eastAsia="Arial" w:hAnsiTheme="minorHAnsi" w:cstheme="minorHAnsi"/>
          <w:spacing w:val="1"/>
        </w:rPr>
        <w:t>cc</w:t>
      </w:r>
      <w:r w:rsidRPr="0012003C">
        <w:rPr>
          <w:rFonts w:asciiTheme="minorHAnsi" w:eastAsia="Arial" w:hAnsiTheme="minorHAnsi" w:cstheme="minorHAnsi"/>
        </w:rPr>
        <w:t>o</w:t>
      </w:r>
      <w:r w:rsidRPr="0012003C">
        <w:rPr>
          <w:rFonts w:asciiTheme="minorHAnsi" w:eastAsia="Arial" w:hAnsiTheme="minorHAnsi" w:cstheme="minorHAnsi"/>
          <w:spacing w:val="-1"/>
        </w:rPr>
        <w:t>u</w:t>
      </w:r>
      <w:r w:rsidRPr="0012003C">
        <w:rPr>
          <w:rFonts w:asciiTheme="minorHAnsi" w:eastAsia="Arial" w:hAnsiTheme="minorHAnsi" w:cstheme="minorHAnsi"/>
        </w:rPr>
        <w:t>nt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</w:rPr>
        <w:t>.</w:t>
      </w:r>
    </w:p>
    <w:p w14:paraId="2DBA9140" w14:textId="77777777" w:rsidR="00072BD9" w:rsidRPr="0012003C" w:rsidRDefault="0012003C">
      <w:pPr>
        <w:spacing w:before="2"/>
        <w:rPr>
          <w:rFonts w:asciiTheme="minorHAnsi" w:eastAsia="Arial" w:hAnsiTheme="minorHAnsi" w:cstheme="minorHAnsi"/>
        </w:rPr>
      </w:pPr>
      <w:r w:rsidRPr="0012003C">
        <w:rPr>
          <w:rFonts w:asciiTheme="minorHAnsi" w:eastAsia="Segoe MDL2 Assets" w:hAnsiTheme="minorHAnsi" w:cstheme="minorHAnsi"/>
          <w:w w:val="45"/>
        </w:rPr>
        <w:t xml:space="preserve">    </w:t>
      </w:r>
      <w:r w:rsidRPr="0012003C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M</w:t>
      </w:r>
      <w:r w:rsidRPr="0012003C">
        <w:rPr>
          <w:rFonts w:asciiTheme="minorHAnsi" w:eastAsia="Arial" w:hAnsiTheme="minorHAnsi" w:cstheme="minorHAnsi"/>
          <w:spacing w:val="4"/>
        </w:rPr>
        <w:t>on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4"/>
        </w:rPr>
        <w:t>t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  <w:spacing w:val="3"/>
        </w:rPr>
        <w:t>r</w:t>
      </w:r>
      <w:r w:rsidRPr="0012003C">
        <w:rPr>
          <w:rFonts w:asciiTheme="minorHAnsi" w:eastAsia="Arial" w:hAnsiTheme="minorHAnsi" w:cstheme="minorHAnsi"/>
          <w:spacing w:val="4"/>
        </w:rPr>
        <w:t>in</w:t>
      </w:r>
      <w:r w:rsidRPr="0012003C">
        <w:rPr>
          <w:rFonts w:asciiTheme="minorHAnsi" w:eastAsia="Arial" w:hAnsiTheme="minorHAnsi" w:cstheme="minorHAnsi"/>
        </w:rPr>
        <w:t>g</w:t>
      </w:r>
      <w:r w:rsidRPr="0012003C">
        <w:rPr>
          <w:rFonts w:asciiTheme="minorHAnsi" w:eastAsia="Arial" w:hAnsiTheme="minorHAnsi" w:cstheme="minorHAnsi"/>
          <w:spacing w:val="-3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4"/>
        </w:rPr>
        <w:t>n</w:t>
      </w: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1"/>
        </w:rPr>
        <w:t xml:space="preserve"> 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4"/>
        </w:rPr>
        <w:t>e</w:t>
      </w:r>
      <w:r w:rsidRPr="0012003C">
        <w:rPr>
          <w:rFonts w:asciiTheme="minorHAnsi" w:eastAsia="Arial" w:hAnsiTheme="minorHAnsi" w:cstheme="minorHAnsi"/>
          <w:spacing w:val="1"/>
        </w:rPr>
        <w:t>v</w:t>
      </w:r>
      <w:r w:rsidRPr="0012003C">
        <w:rPr>
          <w:rFonts w:asciiTheme="minorHAnsi" w:eastAsia="Arial" w:hAnsiTheme="minorHAnsi" w:cstheme="minorHAnsi"/>
          <w:spacing w:val="4"/>
        </w:rPr>
        <w:t>ie</w:t>
      </w:r>
      <w:r w:rsidRPr="0012003C">
        <w:rPr>
          <w:rFonts w:asciiTheme="minorHAnsi" w:eastAsia="Arial" w:hAnsiTheme="minorHAnsi" w:cstheme="minorHAnsi"/>
          <w:spacing w:val="2"/>
        </w:rPr>
        <w:t>w</w:t>
      </w:r>
      <w:r w:rsidRPr="0012003C">
        <w:rPr>
          <w:rFonts w:asciiTheme="minorHAnsi" w:eastAsia="Arial" w:hAnsiTheme="minorHAnsi" w:cstheme="minorHAnsi"/>
          <w:spacing w:val="4"/>
        </w:rPr>
        <w:t>i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</w:rPr>
        <w:t>g</w:t>
      </w:r>
      <w:r w:rsidRPr="0012003C">
        <w:rPr>
          <w:rFonts w:asciiTheme="minorHAnsi" w:eastAsia="Arial" w:hAnsiTheme="minorHAnsi" w:cstheme="minorHAnsi"/>
          <w:spacing w:val="1"/>
        </w:rPr>
        <w:t xml:space="preserve"> </w:t>
      </w:r>
      <w:r w:rsidRPr="0012003C">
        <w:rPr>
          <w:rFonts w:asciiTheme="minorHAnsi" w:eastAsia="Arial" w:hAnsiTheme="minorHAnsi" w:cstheme="minorHAnsi"/>
          <w:spacing w:val="3"/>
        </w:rPr>
        <w:t>c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  <w:spacing w:val="2"/>
        </w:rPr>
        <w:t>pa</w:t>
      </w:r>
      <w:r w:rsidRPr="0012003C">
        <w:rPr>
          <w:rFonts w:asciiTheme="minorHAnsi" w:eastAsia="Arial" w:hAnsiTheme="minorHAnsi" w:cstheme="minorHAnsi"/>
          <w:spacing w:val="7"/>
        </w:rPr>
        <w:t>n</w:t>
      </w:r>
      <w:r w:rsidRPr="0012003C">
        <w:rPr>
          <w:rFonts w:asciiTheme="minorHAnsi" w:eastAsia="Arial" w:hAnsiTheme="minorHAnsi" w:cstheme="minorHAnsi"/>
        </w:rPr>
        <w:t>y</w:t>
      </w:r>
      <w:r w:rsidRPr="0012003C">
        <w:rPr>
          <w:rFonts w:asciiTheme="minorHAnsi" w:eastAsia="Arial" w:hAnsiTheme="minorHAnsi" w:cstheme="minorHAnsi"/>
          <w:spacing w:val="-7"/>
        </w:rPr>
        <w:t xml:space="preserve"> 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  <w:spacing w:val="2"/>
        </w:rPr>
        <w:t>p</w:t>
      </w:r>
      <w:r w:rsidRPr="0012003C">
        <w:rPr>
          <w:rFonts w:asciiTheme="minorHAnsi" w:eastAsia="Arial" w:hAnsiTheme="minorHAnsi" w:cstheme="minorHAnsi"/>
          <w:spacing w:val="4"/>
        </w:rPr>
        <w:t>en</w:t>
      </w:r>
      <w:r w:rsidRPr="0012003C">
        <w:rPr>
          <w:rFonts w:asciiTheme="minorHAnsi" w:eastAsia="Arial" w:hAnsiTheme="minorHAnsi" w:cstheme="minorHAnsi"/>
          <w:spacing w:val="2"/>
        </w:rPr>
        <w:t>d</w:t>
      </w:r>
      <w:r w:rsidRPr="0012003C">
        <w:rPr>
          <w:rFonts w:asciiTheme="minorHAnsi" w:eastAsia="Arial" w:hAnsiTheme="minorHAnsi" w:cstheme="minorHAnsi"/>
          <w:spacing w:val="4"/>
        </w:rPr>
        <w:t>in</w:t>
      </w:r>
      <w:r w:rsidRPr="0012003C">
        <w:rPr>
          <w:rFonts w:asciiTheme="minorHAnsi" w:eastAsia="Arial" w:hAnsiTheme="minorHAnsi" w:cstheme="minorHAnsi"/>
          <w:spacing w:val="2"/>
        </w:rPr>
        <w:t>g</w:t>
      </w:r>
      <w:r w:rsidRPr="0012003C">
        <w:rPr>
          <w:rFonts w:asciiTheme="minorHAnsi" w:eastAsia="Arial" w:hAnsiTheme="minorHAnsi" w:cstheme="minorHAnsi"/>
        </w:rPr>
        <w:t>.</w:t>
      </w:r>
    </w:p>
    <w:p w14:paraId="69632248" w14:textId="77777777" w:rsidR="00072BD9" w:rsidRPr="0012003C" w:rsidRDefault="0012003C">
      <w:pPr>
        <w:rPr>
          <w:rFonts w:asciiTheme="minorHAnsi" w:eastAsia="Arial" w:hAnsiTheme="minorHAnsi" w:cstheme="minorHAnsi"/>
        </w:rPr>
      </w:pPr>
      <w:r w:rsidRPr="0012003C">
        <w:rPr>
          <w:rFonts w:asciiTheme="minorHAnsi" w:eastAsia="Segoe MDL2 Assets" w:hAnsiTheme="minorHAnsi" w:cstheme="minorHAnsi"/>
          <w:w w:val="45"/>
        </w:rPr>
        <w:t xml:space="preserve">    </w:t>
      </w:r>
      <w:r w:rsidRPr="0012003C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</w:rPr>
        <w:t>P</w:t>
      </w:r>
      <w:r w:rsidRPr="0012003C">
        <w:rPr>
          <w:rFonts w:asciiTheme="minorHAnsi" w:eastAsia="Arial" w:hAnsiTheme="minorHAnsi" w:cstheme="minorHAnsi"/>
          <w:spacing w:val="3"/>
        </w:rPr>
        <w:t>r</w:t>
      </w:r>
      <w:r w:rsidRPr="0012003C">
        <w:rPr>
          <w:rFonts w:asciiTheme="minorHAnsi" w:eastAsia="Arial" w:hAnsiTheme="minorHAnsi" w:cstheme="minorHAnsi"/>
          <w:spacing w:val="4"/>
        </w:rPr>
        <w:t>o</w:t>
      </w:r>
      <w:r w:rsidRPr="0012003C">
        <w:rPr>
          <w:rFonts w:asciiTheme="minorHAnsi" w:eastAsia="Arial" w:hAnsiTheme="minorHAnsi" w:cstheme="minorHAnsi"/>
          <w:spacing w:val="3"/>
        </w:rPr>
        <w:t>v</w:t>
      </w:r>
      <w:r w:rsidRPr="0012003C">
        <w:rPr>
          <w:rFonts w:asciiTheme="minorHAnsi" w:eastAsia="Arial" w:hAnsiTheme="minorHAnsi" w:cstheme="minorHAnsi"/>
          <w:spacing w:val="4"/>
        </w:rPr>
        <w:t>i</w:t>
      </w:r>
      <w:r w:rsidRPr="0012003C">
        <w:rPr>
          <w:rFonts w:asciiTheme="minorHAnsi" w:eastAsia="Arial" w:hAnsiTheme="minorHAnsi" w:cstheme="minorHAnsi"/>
          <w:spacing w:val="2"/>
        </w:rPr>
        <w:t>d</w:t>
      </w:r>
      <w:r w:rsidRPr="0012003C">
        <w:rPr>
          <w:rFonts w:asciiTheme="minorHAnsi" w:eastAsia="Arial" w:hAnsiTheme="minorHAnsi" w:cstheme="minorHAnsi"/>
          <w:spacing w:val="4"/>
        </w:rPr>
        <w:t>in</w:t>
      </w:r>
      <w:r w:rsidRPr="0012003C">
        <w:rPr>
          <w:rFonts w:asciiTheme="minorHAnsi" w:eastAsia="Arial" w:hAnsiTheme="minorHAnsi" w:cstheme="minorHAnsi"/>
        </w:rPr>
        <w:t>g</w:t>
      </w:r>
      <w:r w:rsidRPr="0012003C">
        <w:rPr>
          <w:rFonts w:asciiTheme="minorHAnsi" w:eastAsia="Arial" w:hAnsiTheme="minorHAnsi" w:cstheme="minorHAnsi"/>
          <w:spacing w:val="-4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fi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  <w:spacing w:val="4"/>
        </w:rPr>
        <w:t>a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  <w:spacing w:val="6"/>
        </w:rPr>
        <w:t>c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4"/>
        </w:rPr>
        <w:t>a</w:t>
      </w:r>
      <w:r w:rsidRPr="0012003C">
        <w:rPr>
          <w:rFonts w:asciiTheme="minorHAnsi" w:eastAsia="Arial" w:hAnsiTheme="minorHAnsi" w:cstheme="minorHAnsi"/>
        </w:rPr>
        <w:t>l</w:t>
      </w:r>
      <w:r w:rsidRPr="0012003C">
        <w:rPr>
          <w:rFonts w:asciiTheme="minorHAnsi" w:eastAsia="Arial" w:hAnsiTheme="minorHAnsi" w:cstheme="minorHAnsi"/>
          <w:spacing w:val="-1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i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  <w:spacing w:val="4"/>
        </w:rPr>
        <w:t>f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  <w:spacing w:val="3"/>
        </w:rPr>
        <w:t>r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  <w:spacing w:val="2"/>
        </w:rPr>
        <w:t>at</w:t>
      </w:r>
      <w:r w:rsidRPr="0012003C">
        <w:rPr>
          <w:rFonts w:asciiTheme="minorHAnsi" w:eastAsia="Arial" w:hAnsiTheme="minorHAnsi" w:cstheme="minorHAnsi"/>
          <w:spacing w:val="4"/>
        </w:rPr>
        <w:t>i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</w:rPr>
        <w:t>n</w:t>
      </w:r>
      <w:r w:rsidRPr="0012003C">
        <w:rPr>
          <w:rFonts w:asciiTheme="minorHAnsi" w:eastAsia="Arial" w:hAnsiTheme="minorHAnsi" w:cstheme="minorHAnsi"/>
          <w:spacing w:val="-4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an</w:t>
      </w: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1"/>
        </w:rPr>
        <w:t xml:space="preserve"> 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3"/>
        </w:rPr>
        <w:t>c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  <w:spacing w:val="4"/>
        </w:rPr>
        <w:t>m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  <w:spacing w:val="2"/>
        </w:rPr>
        <w:t>en</w:t>
      </w:r>
      <w:r w:rsidRPr="0012003C">
        <w:rPr>
          <w:rFonts w:asciiTheme="minorHAnsi" w:eastAsia="Arial" w:hAnsiTheme="minorHAnsi" w:cstheme="minorHAnsi"/>
          <w:spacing w:val="4"/>
        </w:rPr>
        <w:t>d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4"/>
        </w:rPr>
        <w:t>ti</w:t>
      </w:r>
      <w:r w:rsidRPr="0012003C">
        <w:rPr>
          <w:rFonts w:asciiTheme="minorHAnsi" w:eastAsia="Arial" w:hAnsiTheme="minorHAnsi" w:cstheme="minorHAnsi"/>
          <w:spacing w:val="2"/>
        </w:rPr>
        <w:t>on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</w:rPr>
        <w:t>.</w:t>
      </w:r>
    </w:p>
    <w:p w14:paraId="1B2722CA" w14:textId="77777777" w:rsidR="00072BD9" w:rsidRPr="0012003C" w:rsidRDefault="0012003C">
      <w:pPr>
        <w:spacing w:before="2"/>
        <w:rPr>
          <w:rFonts w:asciiTheme="minorHAnsi" w:eastAsia="Arial" w:hAnsiTheme="minorHAnsi" w:cstheme="minorHAnsi"/>
        </w:rPr>
      </w:pPr>
      <w:r w:rsidRPr="0012003C">
        <w:rPr>
          <w:rFonts w:asciiTheme="minorHAnsi" w:eastAsia="Segoe MDL2 Assets" w:hAnsiTheme="minorHAnsi" w:cstheme="minorHAnsi"/>
          <w:w w:val="45"/>
        </w:rPr>
        <w:t xml:space="preserve">    </w:t>
      </w:r>
      <w:r w:rsidRPr="0012003C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C</w:t>
      </w:r>
      <w:r w:rsidRPr="0012003C">
        <w:rPr>
          <w:rFonts w:asciiTheme="minorHAnsi" w:eastAsia="Arial" w:hAnsiTheme="minorHAnsi" w:cstheme="minorHAnsi"/>
          <w:spacing w:val="4"/>
        </w:rPr>
        <w:t>o</w:t>
      </w:r>
      <w:r w:rsidRPr="0012003C">
        <w:rPr>
          <w:rFonts w:asciiTheme="minorHAnsi" w:eastAsia="Arial" w:hAnsiTheme="minorHAnsi" w:cstheme="minorHAnsi"/>
          <w:spacing w:val="2"/>
        </w:rPr>
        <w:t>nt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</w:rPr>
        <w:t xml:space="preserve">l 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</w:rPr>
        <w:t>f</w:t>
      </w:r>
      <w:r w:rsidRPr="0012003C">
        <w:rPr>
          <w:rFonts w:asciiTheme="minorHAnsi" w:eastAsia="Arial" w:hAnsiTheme="minorHAnsi" w:cstheme="minorHAnsi"/>
          <w:spacing w:val="4"/>
        </w:rPr>
        <w:t xml:space="preserve"> 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3"/>
        </w:rPr>
        <w:t>rc</w:t>
      </w:r>
      <w:r w:rsidRPr="0012003C">
        <w:rPr>
          <w:rFonts w:asciiTheme="minorHAnsi" w:eastAsia="Arial" w:hAnsiTheme="minorHAnsi" w:cstheme="minorHAnsi"/>
          <w:spacing w:val="4"/>
        </w:rPr>
        <w:t>h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4"/>
        </w:rPr>
        <w:t>nd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-7"/>
        </w:rPr>
        <w:t xml:space="preserve"> 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  <w:spacing w:val="4"/>
        </w:rPr>
        <w:t>p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4"/>
        </w:rPr>
        <w:t>nd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4"/>
        </w:rPr>
        <w:t>n</w:t>
      </w:r>
      <w:r w:rsidRPr="0012003C">
        <w:rPr>
          <w:rFonts w:asciiTheme="minorHAnsi" w:eastAsia="Arial" w:hAnsiTheme="minorHAnsi" w:cstheme="minorHAnsi"/>
          <w:spacing w:val="2"/>
        </w:rPr>
        <w:t>g</w:t>
      </w:r>
      <w:r w:rsidRPr="0012003C">
        <w:rPr>
          <w:rFonts w:asciiTheme="minorHAnsi" w:eastAsia="Arial" w:hAnsiTheme="minorHAnsi" w:cstheme="minorHAnsi"/>
        </w:rPr>
        <w:t>.</w:t>
      </w:r>
    </w:p>
    <w:p w14:paraId="476E51CF" w14:textId="77777777" w:rsidR="00072BD9" w:rsidRPr="0012003C" w:rsidRDefault="0012003C">
      <w:pPr>
        <w:rPr>
          <w:rFonts w:asciiTheme="minorHAnsi" w:eastAsia="Arial" w:hAnsiTheme="minorHAnsi" w:cstheme="minorHAnsi"/>
        </w:rPr>
      </w:pPr>
      <w:r w:rsidRPr="0012003C">
        <w:rPr>
          <w:rFonts w:asciiTheme="minorHAnsi" w:eastAsia="Segoe MDL2 Assets" w:hAnsiTheme="minorHAnsi" w:cstheme="minorHAnsi"/>
          <w:w w:val="45"/>
        </w:rPr>
        <w:t xml:space="preserve">    </w:t>
      </w:r>
      <w:r w:rsidRPr="0012003C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I</w:t>
      </w:r>
      <w:r w:rsidRPr="0012003C">
        <w:rPr>
          <w:rFonts w:asciiTheme="minorHAnsi" w:eastAsia="Arial" w:hAnsiTheme="minorHAnsi" w:cstheme="minorHAnsi"/>
          <w:spacing w:val="4"/>
        </w:rPr>
        <w:t>n</w:t>
      </w:r>
      <w:r w:rsidRPr="0012003C">
        <w:rPr>
          <w:rFonts w:asciiTheme="minorHAnsi" w:eastAsia="Arial" w:hAnsiTheme="minorHAnsi" w:cstheme="minorHAnsi"/>
          <w:spacing w:val="3"/>
        </w:rPr>
        <w:t>v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6"/>
        </w:rPr>
        <w:t>c</w:t>
      </w:r>
      <w:r w:rsidRPr="0012003C">
        <w:rPr>
          <w:rFonts w:asciiTheme="minorHAnsi" w:eastAsia="Arial" w:hAnsiTheme="minorHAnsi" w:cstheme="minorHAnsi"/>
          <w:spacing w:val="4"/>
        </w:rPr>
        <w:t>i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</w:rPr>
        <w:t>g</w:t>
      </w:r>
      <w:r w:rsidRPr="0012003C">
        <w:rPr>
          <w:rFonts w:asciiTheme="minorHAnsi" w:eastAsia="Arial" w:hAnsiTheme="minorHAnsi" w:cstheme="minorHAnsi"/>
          <w:spacing w:val="-2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a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3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p</w:t>
      </w:r>
      <w:r w:rsidRPr="0012003C">
        <w:rPr>
          <w:rFonts w:asciiTheme="minorHAnsi" w:eastAsia="Arial" w:hAnsiTheme="minorHAnsi" w:cstheme="minorHAnsi"/>
          <w:spacing w:val="2"/>
        </w:rPr>
        <w:t>u</w:t>
      </w:r>
      <w:r w:rsidRPr="0012003C">
        <w:rPr>
          <w:rFonts w:asciiTheme="minorHAnsi" w:eastAsia="Arial" w:hAnsiTheme="minorHAnsi" w:cstheme="minorHAnsi"/>
          <w:spacing w:val="3"/>
        </w:rPr>
        <w:t>rc</w:t>
      </w:r>
      <w:r w:rsidRPr="0012003C">
        <w:rPr>
          <w:rFonts w:asciiTheme="minorHAnsi" w:eastAsia="Arial" w:hAnsiTheme="minorHAnsi" w:cstheme="minorHAnsi"/>
          <w:spacing w:val="4"/>
        </w:rPr>
        <w:t>h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-2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2"/>
        </w:rPr>
        <w:t>de</w:t>
      </w:r>
      <w:r w:rsidRPr="0012003C">
        <w:rPr>
          <w:rFonts w:asciiTheme="minorHAnsi" w:eastAsia="Arial" w:hAnsiTheme="minorHAnsi" w:cstheme="minorHAnsi"/>
        </w:rPr>
        <w:t>r</w:t>
      </w:r>
      <w:r w:rsidRPr="0012003C">
        <w:rPr>
          <w:rFonts w:asciiTheme="minorHAnsi" w:eastAsia="Arial" w:hAnsiTheme="minorHAnsi" w:cstheme="minorHAnsi"/>
          <w:spacing w:val="2"/>
        </w:rPr>
        <w:t xml:space="preserve"> </w:t>
      </w:r>
      <w:r w:rsidRPr="0012003C">
        <w:rPr>
          <w:rFonts w:asciiTheme="minorHAnsi" w:eastAsia="Arial" w:hAnsiTheme="minorHAnsi" w:cstheme="minorHAnsi"/>
          <w:spacing w:val="3"/>
        </w:rPr>
        <w:t>cr</w:t>
      </w:r>
      <w:r w:rsidRPr="0012003C">
        <w:rPr>
          <w:rFonts w:asciiTheme="minorHAnsi" w:eastAsia="Arial" w:hAnsiTheme="minorHAnsi" w:cstheme="minorHAnsi"/>
          <w:spacing w:val="4"/>
        </w:rPr>
        <w:t>e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4"/>
        </w:rPr>
        <w:t>t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4"/>
        </w:rPr>
        <w:t>o</w:t>
      </w:r>
      <w:r w:rsidRPr="0012003C">
        <w:rPr>
          <w:rFonts w:asciiTheme="minorHAnsi" w:eastAsia="Arial" w:hAnsiTheme="minorHAnsi" w:cstheme="minorHAnsi"/>
        </w:rPr>
        <w:t>n</w:t>
      </w:r>
      <w:r w:rsidRPr="0012003C">
        <w:rPr>
          <w:rFonts w:asciiTheme="minorHAnsi" w:eastAsia="Arial" w:hAnsiTheme="minorHAnsi" w:cstheme="minorHAnsi"/>
          <w:spacing w:val="-1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a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3"/>
        </w:rPr>
        <w:t xml:space="preserve"> 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4"/>
        </w:rPr>
        <w:t>n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  <w:spacing w:val="4"/>
        </w:rPr>
        <w:t>ena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  <w:spacing w:val="3"/>
        </w:rPr>
        <w:t>c</w:t>
      </w:r>
      <w:r w:rsidRPr="0012003C">
        <w:rPr>
          <w:rFonts w:asciiTheme="minorHAnsi" w:eastAsia="Arial" w:hAnsiTheme="minorHAnsi" w:cstheme="minorHAnsi"/>
          <w:spacing w:val="4"/>
        </w:rPr>
        <w:t>e</w:t>
      </w:r>
      <w:r w:rsidRPr="0012003C">
        <w:rPr>
          <w:rFonts w:asciiTheme="minorHAnsi" w:eastAsia="Arial" w:hAnsiTheme="minorHAnsi" w:cstheme="minorHAnsi"/>
        </w:rPr>
        <w:t>.</w:t>
      </w:r>
    </w:p>
    <w:p w14:paraId="6E455567" w14:textId="77777777" w:rsidR="00072BD9" w:rsidRPr="0012003C" w:rsidRDefault="0012003C">
      <w:pPr>
        <w:spacing w:before="2"/>
        <w:rPr>
          <w:rFonts w:asciiTheme="minorHAnsi" w:eastAsia="Arial" w:hAnsiTheme="minorHAnsi" w:cstheme="minorHAnsi"/>
        </w:rPr>
      </w:pPr>
      <w:r w:rsidRPr="0012003C">
        <w:rPr>
          <w:rFonts w:asciiTheme="minorHAnsi" w:eastAsia="Segoe MDL2 Assets" w:hAnsiTheme="minorHAnsi" w:cstheme="minorHAnsi"/>
          <w:w w:val="45"/>
        </w:rPr>
        <w:t xml:space="preserve">    </w:t>
      </w:r>
      <w:r w:rsidRPr="0012003C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</w:rPr>
        <w:t>S</w:t>
      </w:r>
      <w:r w:rsidRPr="0012003C">
        <w:rPr>
          <w:rFonts w:asciiTheme="minorHAnsi" w:eastAsia="Arial" w:hAnsiTheme="minorHAnsi" w:cstheme="minorHAnsi"/>
          <w:spacing w:val="4"/>
        </w:rPr>
        <w:t>up</w:t>
      </w:r>
      <w:r w:rsidRPr="0012003C">
        <w:rPr>
          <w:rFonts w:asciiTheme="minorHAnsi" w:eastAsia="Arial" w:hAnsiTheme="minorHAnsi" w:cstheme="minorHAnsi"/>
          <w:spacing w:val="2"/>
        </w:rPr>
        <w:t>po</w:t>
      </w:r>
      <w:r w:rsidRPr="0012003C">
        <w:rPr>
          <w:rFonts w:asciiTheme="minorHAnsi" w:eastAsia="Arial" w:hAnsiTheme="minorHAnsi" w:cstheme="minorHAnsi"/>
          <w:spacing w:val="7"/>
        </w:rPr>
        <w:t>r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  <w:spacing w:val="4"/>
        </w:rPr>
        <w:t>in</w:t>
      </w:r>
      <w:r w:rsidRPr="0012003C">
        <w:rPr>
          <w:rFonts w:asciiTheme="minorHAnsi" w:eastAsia="Arial" w:hAnsiTheme="minorHAnsi" w:cstheme="minorHAnsi"/>
        </w:rPr>
        <w:t>g</w:t>
      </w:r>
      <w:r w:rsidRPr="0012003C">
        <w:rPr>
          <w:rFonts w:asciiTheme="minorHAnsi" w:eastAsia="Arial" w:hAnsiTheme="minorHAnsi" w:cstheme="minorHAnsi"/>
          <w:spacing w:val="-4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d</w:t>
      </w:r>
      <w:r w:rsidRPr="0012003C">
        <w:rPr>
          <w:rFonts w:asciiTheme="minorHAnsi" w:eastAsia="Arial" w:hAnsiTheme="minorHAnsi" w:cstheme="minorHAnsi"/>
          <w:spacing w:val="4"/>
        </w:rPr>
        <w:t>e</w:t>
      </w:r>
      <w:r w:rsidRPr="0012003C">
        <w:rPr>
          <w:rFonts w:asciiTheme="minorHAnsi" w:eastAsia="Arial" w:hAnsiTheme="minorHAnsi" w:cstheme="minorHAnsi"/>
          <w:spacing w:val="3"/>
        </w:rPr>
        <w:t>v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4"/>
        </w:rPr>
        <w:t>lo</w:t>
      </w:r>
      <w:r w:rsidRPr="0012003C">
        <w:rPr>
          <w:rFonts w:asciiTheme="minorHAnsi" w:eastAsia="Arial" w:hAnsiTheme="minorHAnsi" w:cstheme="minorHAnsi"/>
          <w:spacing w:val="2"/>
        </w:rPr>
        <w:t>p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  <w:spacing w:val="2"/>
        </w:rPr>
        <w:t>en</w:t>
      </w:r>
      <w:r w:rsidRPr="0012003C">
        <w:rPr>
          <w:rFonts w:asciiTheme="minorHAnsi" w:eastAsia="Arial" w:hAnsiTheme="minorHAnsi" w:cstheme="minorHAnsi"/>
        </w:rPr>
        <w:t>t</w:t>
      </w:r>
      <w:r w:rsidRPr="0012003C">
        <w:rPr>
          <w:rFonts w:asciiTheme="minorHAnsi" w:eastAsia="Arial" w:hAnsiTheme="minorHAnsi" w:cstheme="minorHAnsi"/>
          <w:spacing w:val="-5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o</w:t>
      </w:r>
      <w:r w:rsidRPr="0012003C">
        <w:rPr>
          <w:rFonts w:asciiTheme="minorHAnsi" w:eastAsia="Arial" w:hAnsiTheme="minorHAnsi" w:cstheme="minorHAnsi"/>
        </w:rPr>
        <w:t>f</w:t>
      </w:r>
      <w:r w:rsidRPr="0012003C">
        <w:rPr>
          <w:rFonts w:asciiTheme="minorHAnsi" w:eastAsia="Arial" w:hAnsiTheme="minorHAnsi" w:cstheme="minorHAnsi"/>
          <w:spacing w:val="4"/>
        </w:rPr>
        <w:t xml:space="preserve"> 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  <w:spacing w:val="2"/>
        </w:rPr>
        <w:t>ho</w:t>
      </w:r>
      <w:r w:rsidRPr="0012003C">
        <w:rPr>
          <w:rFonts w:asciiTheme="minorHAnsi" w:eastAsia="Arial" w:hAnsiTheme="minorHAnsi" w:cstheme="minorHAnsi"/>
          <w:spacing w:val="3"/>
        </w:rPr>
        <w:t>r</w:t>
      </w:r>
      <w:r w:rsidRPr="0012003C">
        <w:rPr>
          <w:rFonts w:asciiTheme="minorHAnsi" w:eastAsia="Arial" w:hAnsiTheme="minorHAnsi" w:cstheme="minorHAnsi"/>
        </w:rPr>
        <w:t>t</w:t>
      </w:r>
      <w:r w:rsidRPr="0012003C">
        <w:rPr>
          <w:rFonts w:asciiTheme="minorHAnsi" w:eastAsia="Arial" w:hAnsiTheme="minorHAnsi" w:cstheme="minorHAnsi"/>
          <w:spacing w:val="2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an</w:t>
      </w: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3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</w:rPr>
        <w:t>l</w:t>
      </w:r>
      <w:r w:rsidRPr="0012003C">
        <w:rPr>
          <w:rFonts w:asciiTheme="minorHAnsi" w:eastAsia="Arial" w:hAnsiTheme="minorHAnsi" w:cstheme="minorHAnsi"/>
          <w:spacing w:val="4"/>
        </w:rPr>
        <w:t>o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  <w:spacing w:val="10"/>
        </w:rPr>
        <w:t>g</w:t>
      </w:r>
      <w:r w:rsidRPr="0012003C">
        <w:rPr>
          <w:rFonts w:asciiTheme="minorHAnsi" w:eastAsia="Arial" w:hAnsiTheme="minorHAnsi" w:cstheme="minorHAnsi"/>
          <w:spacing w:val="6"/>
        </w:rPr>
        <w:t>-</w:t>
      </w:r>
      <w:r w:rsidRPr="0012003C">
        <w:rPr>
          <w:rFonts w:asciiTheme="minorHAnsi" w:eastAsia="Arial" w:hAnsiTheme="minorHAnsi" w:cstheme="minorHAnsi"/>
          <w:spacing w:val="4"/>
        </w:rPr>
        <w:t>t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3"/>
        </w:rPr>
        <w:t>r</w:t>
      </w:r>
      <w:r w:rsidRPr="0012003C">
        <w:rPr>
          <w:rFonts w:asciiTheme="minorHAnsi" w:eastAsia="Arial" w:hAnsiTheme="minorHAnsi" w:cstheme="minorHAnsi"/>
        </w:rPr>
        <w:t>m</w:t>
      </w:r>
      <w:r w:rsidRPr="0012003C">
        <w:rPr>
          <w:rFonts w:asciiTheme="minorHAnsi" w:eastAsia="Arial" w:hAnsiTheme="minorHAnsi" w:cstheme="minorHAnsi"/>
          <w:spacing w:val="1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bu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  <w:spacing w:val="4"/>
        </w:rPr>
        <w:t>i</w:t>
      </w:r>
      <w:r w:rsidRPr="0012003C">
        <w:rPr>
          <w:rFonts w:asciiTheme="minorHAnsi" w:eastAsia="Arial" w:hAnsiTheme="minorHAnsi" w:cstheme="minorHAnsi"/>
          <w:spacing w:val="2"/>
        </w:rPr>
        <w:t>ne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</w:rPr>
        <w:t xml:space="preserve">s </w:t>
      </w:r>
      <w:r w:rsidRPr="0012003C">
        <w:rPr>
          <w:rFonts w:asciiTheme="minorHAnsi" w:eastAsia="Arial" w:hAnsiTheme="minorHAnsi" w:cstheme="minorHAnsi"/>
          <w:spacing w:val="4"/>
        </w:rPr>
        <w:t>p</w:t>
      </w:r>
      <w:r w:rsidRPr="0012003C">
        <w:rPr>
          <w:rFonts w:asciiTheme="minorHAnsi" w:eastAsia="Arial" w:hAnsiTheme="minorHAnsi" w:cstheme="minorHAnsi"/>
          <w:spacing w:val="1"/>
        </w:rPr>
        <w:t>l</w:t>
      </w:r>
      <w:r w:rsidRPr="0012003C">
        <w:rPr>
          <w:rFonts w:asciiTheme="minorHAnsi" w:eastAsia="Arial" w:hAnsiTheme="minorHAnsi" w:cstheme="minorHAnsi"/>
          <w:spacing w:val="4"/>
        </w:rPr>
        <w:t>a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</w:rPr>
        <w:t>.</w:t>
      </w:r>
    </w:p>
    <w:p w14:paraId="74EA3D23" w14:textId="77777777" w:rsidR="00072BD9" w:rsidRPr="0012003C" w:rsidRDefault="0012003C">
      <w:pPr>
        <w:rPr>
          <w:rFonts w:asciiTheme="minorHAnsi" w:eastAsia="Arial" w:hAnsiTheme="minorHAnsi" w:cstheme="minorHAnsi"/>
        </w:rPr>
      </w:pPr>
      <w:r w:rsidRPr="0012003C">
        <w:rPr>
          <w:rFonts w:asciiTheme="minorHAnsi" w:eastAsia="Segoe MDL2 Assets" w:hAnsiTheme="minorHAnsi" w:cstheme="minorHAnsi"/>
          <w:w w:val="45"/>
        </w:rPr>
        <w:t xml:space="preserve">    </w:t>
      </w:r>
      <w:r w:rsidRPr="0012003C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D</w:t>
      </w:r>
      <w:r w:rsidRPr="0012003C">
        <w:rPr>
          <w:rFonts w:asciiTheme="minorHAnsi" w:eastAsia="Arial" w:hAnsiTheme="minorHAnsi" w:cstheme="minorHAnsi"/>
          <w:spacing w:val="4"/>
        </w:rPr>
        <w:t>e</w:t>
      </w:r>
      <w:r w:rsidRPr="0012003C">
        <w:rPr>
          <w:rFonts w:asciiTheme="minorHAnsi" w:eastAsia="Arial" w:hAnsiTheme="minorHAnsi" w:cstheme="minorHAnsi"/>
          <w:spacing w:val="3"/>
        </w:rPr>
        <w:t>v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4"/>
        </w:rPr>
        <w:t>lo</w:t>
      </w:r>
      <w:r w:rsidRPr="0012003C">
        <w:rPr>
          <w:rFonts w:asciiTheme="minorHAnsi" w:eastAsia="Arial" w:hAnsiTheme="minorHAnsi" w:cstheme="minorHAnsi"/>
          <w:spacing w:val="2"/>
        </w:rPr>
        <w:t>p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  <w:spacing w:val="2"/>
        </w:rPr>
        <w:t>en</w:t>
      </w:r>
      <w:r w:rsidRPr="0012003C">
        <w:rPr>
          <w:rFonts w:asciiTheme="minorHAnsi" w:eastAsia="Arial" w:hAnsiTheme="minorHAnsi" w:cstheme="minorHAnsi"/>
        </w:rPr>
        <w:t>t</w:t>
      </w:r>
      <w:r w:rsidRPr="0012003C">
        <w:rPr>
          <w:rFonts w:asciiTheme="minorHAnsi" w:eastAsia="Arial" w:hAnsiTheme="minorHAnsi" w:cstheme="minorHAnsi"/>
          <w:spacing w:val="-6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</w:rPr>
        <w:t>f</w:t>
      </w:r>
      <w:r w:rsidRPr="0012003C">
        <w:rPr>
          <w:rFonts w:asciiTheme="minorHAnsi" w:eastAsia="Arial" w:hAnsiTheme="minorHAnsi" w:cstheme="minorHAnsi"/>
          <w:spacing w:val="4"/>
        </w:rPr>
        <w:t xml:space="preserve"> 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  <w:spacing w:val="4"/>
        </w:rPr>
        <w:t>a</w:t>
      </w:r>
      <w:r w:rsidRPr="0012003C">
        <w:rPr>
          <w:rFonts w:asciiTheme="minorHAnsi" w:eastAsia="Arial" w:hAnsiTheme="minorHAnsi" w:cstheme="minorHAnsi"/>
          <w:spacing w:val="1"/>
        </w:rPr>
        <w:t>l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</w:rPr>
        <w:t>,</w:t>
      </w:r>
      <w:r w:rsidRPr="0012003C">
        <w:rPr>
          <w:rFonts w:asciiTheme="minorHAnsi" w:eastAsia="Arial" w:hAnsiTheme="minorHAnsi" w:cstheme="minorHAnsi"/>
          <w:spacing w:val="-1"/>
        </w:rPr>
        <w:t xml:space="preserve"> 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3"/>
        </w:rPr>
        <w:t>r</w:t>
      </w:r>
      <w:r w:rsidRPr="0012003C">
        <w:rPr>
          <w:rFonts w:asciiTheme="minorHAnsi" w:eastAsia="Arial" w:hAnsiTheme="minorHAnsi" w:cstheme="minorHAnsi"/>
          <w:spacing w:val="6"/>
        </w:rPr>
        <w:t>k</w:t>
      </w:r>
      <w:r w:rsidRPr="0012003C">
        <w:rPr>
          <w:rFonts w:asciiTheme="minorHAnsi" w:eastAsia="Arial" w:hAnsiTheme="minorHAnsi" w:cstheme="minorHAnsi"/>
          <w:spacing w:val="2"/>
        </w:rPr>
        <w:t>et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4"/>
        </w:rPr>
        <w:t>n</w:t>
      </w:r>
      <w:r w:rsidRPr="0012003C">
        <w:rPr>
          <w:rFonts w:asciiTheme="minorHAnsi" w:eastAsia="Arial" w:hAnsiTheme="minorHAnsi" w:cstheme="minorHAnsi"/>
        </w:rPr>
        <w:t>g</w:t>
      </w:r>
      <w:r w:rsidRPr="0012003C">
        <w:rPr>
          <w:rFonts w:asciiTheme="minorHAnsi" w:eastAsia="Arial" w:hAnsiTheme="minorHAnsi" w:cstheme="minorHAnsi"/>
          <w:spacing w:val="-3"/>
        </w:rPr>
        <w:t xml:space="preserve"> </w:t>
      </w:r>
      <w:r w:rsidRPr="0012003C">
        <w:rPr>
          <w:rFonts w:asciiTheme="minorHAnsi" w:eastAsia="Arial" w:hAnsiTheme="minorHAnsi" w:cstheme="minorHAnsi"/>
        </w:rPr>
        <w:t>&amp;</w:t>
      </w:r>
      <w:r w:rsidRPr="0012003C">
        <w:rPr>
          <w:rFonts w:asciiTheme="minorHAnsi" w:eastAsia="Arial" w:hAnsiTheme="minorHAnsi" w:cstheme="minorHAnsi"/>
          <w:spacing w:val="5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p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  <w:spacing w:val="2"/>
        </w:rPr>
        <w:t>ot</w:t>
      </w:r>
      <w:r w:rsidRPr="0012003C">
        <w:rPr>
          <w:rFonts w:asciiTheme="minorHAnsi" w:eastAsia="Arial" w:hAnsiTheme="minorHAnsi" w:cstheme="minorHAnsi"/>
          <w:spacing w:val="4"/>
        </w:rPr>
        <w:t>i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  <w:spacing w:val="4"/>
        </w:rPr>
        <w:t>na</w:t>
      </w:r>
      <w:r w:rsidRPr="0012003C">
        <w:rPr>
          <w:rFonts w:asciiTheme="minorHAnsi" w:eastAsia="Arial" w:hAnsiTheme="minorHAnsi" w:cstheme="minorHAnsi"/>
        </w:rPr>
        <w:t>l</w:t>
      </w:r>
      <w:r w:rsidRPr="0012003C">
        <w:rPr>
          <w:rFonts w:asciiTheme="minorHAnsi" w:eastAsia="Arial" w:hAnsiTheme="minorHAnsi" w:cstheme="minorHAnsi"/>
          <w:spacing w:val="-4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3"/>
        </w:rPr>
        <w:t>x</w:t>
      </w:r>
      <w:r w:rsidRPr="0012003C">
        <w:rPr>
          <w:rFonts w:asciiTheme="minorHAnsi" w:eastAsia="Arial" w:hAnsiTheme="minorHAnsi" w:cstheme="minorHAnsi"/>
          <w:spacing w:val="4"/>
        </w:rPr>
        <w:t>pe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  <w:spacing w:val="4"/>
        </w:rPr>
        <w:t>d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4"/>
        </w:rPr>
        <w:t>t</w:t>
      </w:r>
      <w:r w:rsidRPr="0012003C">
        <w:rPr>
          <w:rFonts w:asciiTheme="minorHAnsi" w:eastAsia="Arial" w:hAnsiTheme="minorHAnsi" w:cstheme="minorHAnsi"/>
          <w:spacing w:val="2"/>
        </w:rPr>
        <w:t>u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-6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f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3"/>
        </w:rPr>
        <w:t>c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</w:rPr>
        <w:t>.</w:t>
      </w:r>
    </w:p>
    <w:p w14:paraId="59385722" w14:textId="77777777" w:rsidR="00072BD9" w:rsidRPr="0012003C" w:rsidRDefault="0012003C">
      <w:pPr>
        <w:spacing w:before="2"/>
        <w:rPr>
          <w:rFonts w:asciiTheme="minorHAnsi" w:eastAsia="Arial" w:hAnsiTheme="minorHAnsi" w:cstheme="minorHAnsi"/>
        </w:rPr>
      </w:pPr>
      <w:r w:rsidRPr="0012003C">
        <w:rPr>
          <w:rFonts w:asciiTheme="minorHAnsi" w:eastAsia="Segoe MDL2 Assets" w:hAnsiTheme="minorHAnsi" w:cstheme="minorHAnsi"/>
          <w:w w:val="45"/>
        </w:rPr>
        <w:t xml:space="preserve">    </w:t>
      </w:r>
      <w:r w:rsidRPr="0012003C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12003C">
        <w:rPr>
          <w:rFonts w:asciiTheme="minorHAnsi" w:eastAsia="Arial" w:hAnsiTheme="minorHAnsi" w:cstheme="minorHAnsi"/>
          <w:spacing w:val="5"/>
        </w:rPr>
        <w:t>T</w:t>
      </w:r>
      <w:r w:rsidRPr="0012003C">
        <w:rPr>
          <w:rFonts w:asciiTheme="minorHAnsi" w:eastAsia="Arial" w:hAnsiTheme="minorHAnsi" w:cstheme="minorHAnsi"/>
          <w:spacing w:val="2"/>
        </w:rPr>
        <w:t>h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1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p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4"/>
        </w:rPr>
        <w:t>e</w:t>
      </w:r>
      <w:r w:rsidRPr="0012003C">
        <w:rPr>
          <w:rFonts w:asciiTheme="minorHAnsi" w:eastAsia="Arial" w:hAnsiTheme="minorHAnsi" w:cstheme="minorHAnsi"/>
          <w:spacing w:val="2"/>
        </w:rPr>
        <w:t>pa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4"/>
        </w:rPr>
        <w:t>ti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</w:rPr>
        <w:t>n</w:t>
      </w:r>
      <w:r w:rsidRPr="0012003C">
        <w:rPr>
          <w:rFonts w:asciiTheme="minorHAnsi" w:eastAsia="Arial" w:hAnsiTheme="minorHAnsi" w:cstheme="minorHAnsi"/>
          <w:spacing w:val="-4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</w:rPr>
        <w:t>f</w:t>
      </w:r>
      <w:r w:rsidRPr="0012003C">
        <w:rPr>
          <w:rFonts w:asciiTheme="minorHAnsi" w:eastAsia="Arial" w:hAnsiTheme="minorHAnsi" w:cstheme="minorHAnsi"/>
          <w:spacing w:val="4"/>
        </w:rPr>
        <w:t xml:space="preserve"> 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  <w:spacing w:val="2"/>
        </w:rPr>
        <w:t>on</w:t>
      </w:r>
      <w:r w:rsidRPr="0012003C">
        <w:rPr>
          <w:rFonts w:asciiTheme="minorHAnsi" w:eastAsia="Arial" w:hAnsiTheme="minorHAnsi" w:cstheme="minorHAnsi"/>
          <w:spacing w:val="4"/>
        </w:rPr>
        <w:t>t</w:t>
      </w:r>
      <w:r w:rsidRPr="0012003C">
        <w:rPr>
          <w:rFonts w:asciiTheme="minorHAnsi" w:eastAsia="Arial" w:hAnsiTheme="minorHAnsi" w:cstheme="minorHAnsi"/>
        </w:rPr>
        <w:t>h &amp;</w:t>
      </w:r>
      <w:r w:rsidRPr="0012003C">
        <w:rPr>
          <w:rFonts w:asciiTheme="minorHAnsi" w:eastAsia="Arial" w:hAnsiTheme="minorHAnsi" w:cstheme="minorHAnsi"/>
          <w:spacing w:val="7"/>
        </w:rPr>
        <w:t xml:space="preserve"> </w:t>
      </w:r>
      <w:r w:rsidRPr="0012003C">
        <w:rPr>
          <w:rFonts w:asciiTheme="minorHAnsi" w:eastAsia="Arial" w:hAnsiTheme="minorHAnsi" w:cstheme="minorHAnsi"/>
          <w:spacing w:val="-1"/>
        </w:rPr>
        <w:t>y</w:t>
      </w:r>
      <w:r w:rsidRPr="0012003C">
        <w:rPr>
          <w:rFonts w:asciiTheme="minorHAnsi" w:eastAsia="Arial" w:hAnsiTheme="minorHAnsi" w:cstheme="minorHAnsi"/>
          <w:spacing w:val="4"/>
        </w:rPr>
        <w:t>e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</w:rPr>
        <w:t>r</w:t>
      </w:r>
      <w:r w:rsidRPr="0012003C">
        <w:rPr>
          <w:rFonts w:asciiTheme="minorHAnsi" w:eastAsia="Arial" w:hAnsiTheme="minorHAnsi" w:cstheme="minorHAnsi"/>
          <w:spacing w:val="3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en</w:t>
      </w: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1"/>
        </w:rPr>
        <w:t xml:space="preserve"> 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  <w:spacing w:val="4"/>
        </w:rPr>
        <w:t>u</w:t>
      </w:r>
      <w:r w:rsidRPr="0012003C">
        <w:rPr>
          <w:rFonts w:asciiTheme="minorHAnsi" w:eastAsia="Arial" w:hAnsiTheme="minorHAnsi" w:cstheme="minorHAnsi"/>
          <w:spacing w:val="1"/>
        </w:rPr>
        <w:t>l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</w:rPr>
        <w:t>.</w:t>
      </w:r>
    </w:p>
    <w:p w14:paraId="61739116" w14:textId="77777777" w:rsidR="00072BD9" w:rsidRPr="0012003C" w:rsidRDefault="0012003C">
      <w:pPr>
        <w:rPr>
          <w:rFonts w:asciiTheme="minorHAnsi" w:eastAsia="Arial" w:hAnsiTheme="minorHAnsi" w:cstheme="minorHAnsi"/>
        </w:rPr>
      </w:pPr>
      <w:r w:rsidRPr="0012003C">
        <w:rPr>
          <w:rFonts w:asciiTheme="minorHAnsi" w:eastAsia="Segoe MDL2 Assets" w:hAnsiTheme="minorHAnsi" w:cstheme="minorHAnsi"/>
          <w:w w:val="45"/>
        </w:rPr>
        <w:t xml:space="preserve">    </w:t>
      </w:r>
      <w:r w:rsidRPr="0012003C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</w:rPr>
        <w:t>S</w:t>
      </w:r>
      <w:r w:rsidRPr="0012003C">
        <w:rPr>
          <w:rFonts w:asciiTheme="minorHAnsi" w:eastAsia="Arial" w:hAnsiTheme="minorHAnsi" w:cstheme="minorHAnsi"/>
          <w:spacing w:val="4"/>
        </w:rPr>
        <w:t>al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</w:rPr>
        <w:t>s</w:t>
      </w:r>
      <w:r w:rsidRPr="0012003C">
        <w:rPr>
          <w:rFonts w:asciiTheme="minorHAnsi" w:eastAsia="Arial" w:hAnsiTheme="minorHAnsi" w:cstheme="minorHAnsi"/>
          <w:spacing w:val="3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3"/>
        </w:rPr>
        <w:t>c</w:t>
      </w:r>
      <w:r w:rsidRPr="0012003C">
        <w:rPr>
          <w:rFonts w:asciiTheme="minorHAnsi" w:eastAsia="Arial" w:hAnsiTheme="minorHAnsi" w:cstheme="minorHAnsi"/>
          <w:spacing w:val="4"/>
        </w:rPr>
        <w:t>ti</w:t>
      </w:r>
      <w:r w:rsidRPr="0012003C">
        <w:rPr>
          <w:rFonts w:asciiTheme="minorHAnsi" w:eastAsia="Arial" w:hAnsiTheme="minorHAnsi" w:cstheme="minorHAnsi"/>
          <w:spacing w:val="1"/>
        </w:rPr>
        <w:t>v</w:t>
      </w:r>
      <w:r w:rsidRPr="0012003C">
        <w:rPr>
          <w:rFonts w:asciiTheme="minorHAnsi" w:eastAsia="Arial" w:hAnsiTheme="minorHAnsi" w:cstheme="minorHAnsi"/>
          <w:spacing w:val="4"/>
        </w:rPr>
        <w:t>i</w:t>
      </w:r>
      <w:r w:rsidRPr="0012003C">
        <w:rPr>
          <w:rFonts w:asciiTheme="minorHAnsi" w:eastAsia="Arial" w:hAnsiTheme="minorHAnsi" w:cstheme="minorHAnsi"/>
          <w:spacing w:val="7"/>
        </w:rPr>
        <w:t>t</w:t>
      </w:r>
      <w:r w:rsidRPr="0012003C">
        <w:rPr>
          <w:rFonts w:asciiTheme="minorHAnsi" w:eastAsia="Arial" w:hAnsiTheme="minorHAnsi" w:cstheme="minorHAnsi"/>
        </w:rPr>
        <w:t>y</w:t>
      </w:r>
      <w:r w:rsidRPr="0012003C">
        <w:rPr>
          <w:rFonts w:asciiTheme="minorHAnsi" w:eastAsia="Arial" w:hAnsiTheme="minorHAnsi" w:cstheme="minorHAnsi"/>
          <w:spacing w:val="-3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4"/>
        </w:rPr>
        <w:t>na</w:t>
      </w:r>
      <w:r w:rsidRPr="0012003C">
        <w:rPr>
          <w:rFonts w:asciiTheme="minorHAnsi" w:eastAsia="Arial" w:hAnsiTheme="minorHAnsi" w:cstheme="minorHAnsi"/>
          <w:spacing w:val="6"/>
        </w:rPr>
        <w:t>l</w:t>
      </w:r>
      <w:r w:rsidRPr="0012003C">
        <w:rPr>
          <w:rFonts w:asciiTheme="minorHAnsi" w:eastAsia="Arial" w:hAnsiTheme="minorHAnsi" w:cstheme="minorHAnsi"/>
          <w:spacing w:val="-1"/>
        </w:rPr>
        <w:t>y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</w:rPr>
        <w:t>.</w:t>
      </w:r>
    </w:p>
    <w:p w14:paraId="2991DBC0" w14:textId="77777777" w:rsidR="00072BD9" w:rsidRPr="0012003C" w:rsidRDefault="0012003C">
      <w:pPr>
        <w:rPr>
          <w:rFonts w:asciiTheme="minorHAnsi" w:eastAsia="Arial" w:hAnsiTheme="minorHAnsi" w:cstheme="minorHAnsi"/>
        </w:rPr>
      </w:pPr>
      <w:r w:rsidRPr="0012003C">
        <w:rPr>
          <w:rFonts w:asciiTheme="minorHAnsi" w:eastAsia="Segoe MDL2 Assets" w:hAnsiTheme="minorHAnsi" w:cstheme="minorHAnsi"/>
          <w:w w:val="45"/>
        </w:rPr>
        <w:t xml:space="preserve">    </w:t>
      </w:r>
      <w:r w:rsidRPr="0012003C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Re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  <w:spacing w:val="2"/>
        </w:rPr>
        <w:t>p</w:t>
      </w:r>
      <w:r w:rsidRPr="0012003C">
        <w:rPr>
          <w:rFonts w:asciiTheme="minorHAnsi" w:eastAsia="Arial" w:hAnsiTheme="minorHAnsi" w:cstheme="minorHAnsi"/>
          <w:spacing w:val="4"/>
        </w:rPr>
        <w:t>o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  <w:spacing w:val="4"/>
        </w:rPr>
        <w:t>ib</w:t>
      </w:r>
      <w:r w:rsidRPr="0012003C">
        <w:rPr>
          <w:rFonts w:asciiTheme="minorHAnsi" w:eastAsia="Arial" w:hAnsiTheme="minorHAnsi" w:cstheme="minorHAnsi"/>
          <w:spacing w:val="1"/>
        </w:rPr>
        <w:t>l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-5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f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</w:rPr>
        <w:t>r</w:t>
      </w:r>
      <w:r w:rsidRPr="0012003C">
        <w:rPr>
          <w:rFonts w:asciiTheme="minorHAnsi" w:eastAsia="Arial" w:hAnsiTheme="minorHAnsi" w:cstheme="minorHAnsi"/>
          <w:spacing w:val="5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i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  <w:spacing w:val="3"/>
        </w:rPr>
        <w:t>v</w:t>
      </w:r>
      <w:r w:rsidRPr="0012003C">
        <w:rPr>
          <w:rFonts w:asciiTheme="minorHAnsi" w:eastAsia="Arial" w:hAnsiTheme="minorHAnsi" w:cstheme="minorHAnsi"/>
          <w:spacing w:val="4"/>
        </w:rPr>
        <w:t>e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  <w:spacing w:val="4"/>
        </w:rPr>
        <w:t>t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  <w:spacing w:val="8"/>
        </w:rPr>
        <w:t>r</w:t>
      </w:r>
      <w:r w:rsidRPr="0012003C">
        <w:rPr>
          <w:rFonts w:asciiTheme="minorHAnsi" w:eastAsia="Arial" w:hAnsiTheme="minorHAnsi" w:cstheme="minorHAnsi"/>
        </w:rPr>
        <w:t>y</w:t>
      </w:r>
      <w:r w:rsidRPr="0012003C">
        <w:rPr>
          <w:rFonts w:asciiTheme="minorHAnsi" w:eastAsia="Arial" w:hAnsiTheme="minorHAnsi" w:cstheme="minorHAnsi"/>
          <w:spacing w:val="-5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4"/>
        </w:rPr>
        <w:t>n</w:t>
      </w: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1"/>
        </w:rPr>
        <w:t xml:space="preserve"> 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3"/>
        </w:rPr>
        <w:t>r</w:t>
      </w:r>
      <w:r w:rsidRPr="0012003C">
        <w:rPr>
          <w:rFonts w:asciiTheme="minorHAnsi" w:eastAsia="Arial" w:hAnsiTheme="minorHAnsi" w:cstheme="minorHAnsi"/>
          <w:spacing w:val="4"/>
        </w:rPr>
        <w:t>g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</w:rPr>
        <w:t xml:space="preserve">n </w:t>
      </w:r>
      <w:r w:rsidRPr="0012003C">
        <w:rPr>
          <w:rFonts w:asciiTheme="minorHAnsi" w:eastAsia="Arial" w:hAnsiTheme="minorHAnsi" w:cstheme="minorHAnsi"/>
          <w:spacing w:val="4"/>
        </w:rPr>
        <w:t>an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6"/>
        </w:rPr>
        <w:t>l</w:t>
      </w:r>
      <w:r w:rsidRPr="0012003C">
        <w:rPr>
          <w:rFonts w:asciiTheme="minorHAnsi" w:eastAsia="Arial" w:hAnsiTheme="minorHAnsi" w:cstheme="minorHAnsi"/>
          <w:spacing w:val="-1"/>
        </w:rPr>
        <w:t>y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</w:rPr>
        <w:t>s</w:t>
      </w:r>
      <w:r w:rsidRPr="0012003C">
        <w:rPr>
          <w:rFonts w:asciiTheme="minorHAnsi" w:eastAsia="Arial" w:hAnsiTheme="minorHAnsi" w:cstheme="minorHAnsi"/>
          <w:spacing w:val="1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a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3"/>
        </w:rPr>
        <w:t xml:space="preserve"> 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4"/>
        </w:rPr>
        <w:t>p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  <w:spacing w:val="17"/>
        </w:rPr>
        <w:t>r</w:t>
      </w:r>
      <w:r w:rsidRPr="0012003C">
        <w:rPr>
          <w:rFonts w:asciiTheme="minorHAnsi" w:eastAsia="Arial" w:hAnsiTheme="minorHAnsi" w:cstheme="minorHAnsi"/>
          <w:spacing w:val="4"/>
        </w:rPr>
        <w:t>ti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  <w:spacing w:val="4"/>
        </w:rPr>
        <w:t>g</w:t>
      </w:r>
      <w:r w:rsidRPr="0012003C">
        <w:rPr>
          <w:rFonts w:asciiTheme="minorHAnsi" w:eastAsia="Arial" w:hAnsiTheme="minorHAnsi" w:cstheme="minorHAnsi"/>
        </w:rPr>
        <w:t>.</w:t>
      </w:r>
    </w:p>
    <w:p w14:paraId="5BA817A9" w14:textId="77777777" w:rsidR="00072BD9" w:rsidRPr="0012003C" w:rsidRDefault="0012003C">
      <w:pPr>
        <w:spacing w:before="20" w:line="220" w:lineRule="exact"/>
        <w:ind w:left="228" w:right="336" w:hanging="228"/>
        <w:rPr>
          <w:rFonts w:asciiTheme="minorHAnsi" w:eastAsia="Arial" w:hAnsiTheme="minorHAnsi" w:cstheme="minorHAnsi"/>
        </w:rPr>
        <w:sectPr w:rsidR="00072BD9" w:rsidRPr="0012003C">
          <w:type w:val="continuous"/>
          <w:pgSz w:w="11920" w:h="16840"/>
          <w:pgMar w:top="1080" w:right="900" w:bottom="280" w:left="660" w:header="720" w:footer="720" w:gutter="0"/>
          <w:cols w:num="2" w:space="720" w:equalWidth="0">
            <w:col w:w="2064" w:space="660"/>
            <w:col w:w="7636"/>
          </w:cols>
        </w:sectPr>
      </w:pPr>
      <w:r w:rsidRPr="0012003C">
        <w:rPr>
          <w:rFonts w:asciiTheme="minorHAnsi" w:eastAsia="Segoe MDL2 Assets" w:hAnsiTheme="minorHAnsi" w:cstheme="minorHAnsi"/>
          <w:w w:val="45"/>
        </w:rPr>
        <w:t xml:space="preserve">    </w:t>
      </w:r>
      <w:r w:rsidRPr="0012003C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12003C">
        <w:rPr>
          <w:rFonts w:asciiTheme="minorHAnsi" w:eastAsia="Arial" w:hAnsiTheme="minorHAnsi" w:cstheme="minorHAnsi"/>
        </w:rPr>
        <w:t>Id</w:t>
      </w:r>
      <w:r w:rsidRPr="0012003C">
        <w:rPr>
          <w:rFonts w:asciiTheme="minorHAnsi" w:eastAsia="Arial" w:hAnsiTheme="minorHAnsi" w:cstheme="minorHAnsi"/>
          <w:spacing w:val="-1"/>
        </w:rPr>
        <w:t>e</w:t>
      </w:r>
      <w:r w:rsidRPr="0012003C">
        <w:rPr>
          <w:rFonts w:asciiTheme="minorHAnsi" w:eastAsia="Arial" w:hAnsiTheme="minorHAnsi" w:cstheme="minorHAnsi"/>
        </w:rPr>
        <w:t>n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  <w:spacing w:val="-1"/>
        </w:rPr>
        <w:t>i</w:t>
      </w:r>
      <w:r w:rsidRPr="0012003C">
        <w:rPr>
          <w:rFonts w:asciiTheme="minorHAnsi" w:eastAsia="Arial" w:hAnsiTheme="minorHAnsi" w:cstheme="minorHAnsi"/>
          <w:spacing w:val="4"/>
        </w:rPr>
        <w:t>f</w:t>
      </w:r>
      <w:r w:rsidRPr="0012003C">
        <w:rPr>
          <w:rFonts w:asciiTheme="minorHAnsi" w:eastAsia="Arial" w:hAnsiTheme="minorHAnsi" w:cstheme="minorHAnsi"/>
          <w:spacing w:val="-3"/>
        </w:rPr>
        <w:t>y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</w:rPr>
        <w:t>ng</w:t>
      </w:r>
      <w:r w:rsidRPr="0012003C">
        <w:rPr>
          <w:rFonts w:asciiTheme="minorHAnsi" w:eastAsia="Arial" w:hAnsiTheme="minorHAnsi" w:cstheme="minorHAnsi"/>
          <w:spacing w:val="-10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</w:rPr>
        <w:t>nd</w:t>
      </w:r>
      <w:r w:rsidRPr="0012003C">
        <w:rPr>
          <w:rFonts w:asciiTheme="minorHAnsi" w:eastAsia="Arial" w:hAnsiTheme="minorHAnsi" w:cstheme="minorHAnsi"/>
          <w:spacing w:val="-4"/>
        </w:rPr>
        <w:t xml:space="preserve"> </w:t>
      </w:r>
      <w:r w:rsidRPr="0012003C">
        <w:rPr>
          <w:rFonts w:asciiTheme="minorHAnsi" w:eastAsia="Arial" w:hAnsiTheme="minorHAnsi" w:cstheme="minorHAnsi"/>
        </w:rPr>
        <w:t>re</w:t>
      </w:r>
      <w:r w:rsidRPr="0012003C">
        <w:rPr>
          <w:rFonts w:asciiTheme="minorHAnsi" w:eastAsia="Arial" w:hAnsiTheme="minorHAnsi" w:cstheme="minorHAnsi"/>
          <w:spacing w:val="1"/>
        </w:rPr>
        <w:t>c</w:t>
      </w:r>
      <w:r w:rsidRPr="0012003C">
        <w:rPr>
          <w:rFonts w:asciiTheme="minorHAnsi" w:eastAsia="Arial" w:hAnsiTheme="minorHAnsi" w:cstheme="minorHAnsi"/>
        </w:rPr>
        <w:t>o</w:t>
      </w:r>
      <w:r w:rsidRPr="0012003C">
        <w:rPr>
          <w:rFonts w:asciiTheme="minorHAnsi" w:eastAsia="Arial" w:hAnsiTheme="minorHAnsi" w:cstheme="minorHAnsi"/>
          <w:spacing w:val="2"/>
        </w:rPr>
        <w:t>m</w:t>
      </w:r>
      <w:r w:rsidRPr="0012003C">
        <w:rPr>
          <w:rFonts w:asciiTheme="minorHAnsi" w:eastAsia="Arial" w:hAnsiTheme="minorHAnsi" w:cstheme="minorHAnsi"/>
          <w:spacing w:val="4"/>
        </w:rPr>
        <w:t>m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-1"/>
        </w:rPr>
        <w:t>n</w:t>
      </w:r>
      <w:r w:rsidRPr="0012003C">
        <w:rPr>
          <w:rFonts w:asciiTheme="minorHAnsi" w:eastAsia="Arial" w:hAnsiTheme="minorHAnsi" w:cstheme="minorHAnsi"/>
          <w:spacing w:val="1"/>
        </w:rPr>
        <w:t>d</w:t>
      </w:r>
      <w:r w:rsidRPr="0012003C">
        <w:rPr>
          <w:rFonts w:asciiTheme="minorHAnsi" w:eastAsia="Arial" w:hAnsiTheme="minorHAnsi" w:cstheme="minorHAnsi"/>
          <w:spacing w:val="-1"/>
        </w:rPr>
        <w:t>i</w:t>
      </w:r>
      <w:r w:rsidRPr="0012003C">
        <w:rPr>
          <w:rFonts w:asciiTheme="minorHAnsi" w:eastAsia="Arial" w:hAnsiTheme="minorHAnsi" w:cstheme="minorHAnsi"/>
        </w:rPr>
        <w:t>ng</w:t>
      </w:r>
      <w:r w:rsidRPr="0012003C">
        <w:rPr>
          <w:rFonts w:asciiTheme="minorHAnsi" w:eastAsia="Arial" w:hAnsiTheme="minorHAnsi" w:cstheme="minorHAnsi"/>
          <w:spacing w:val="-12"/>
        </w:rPr>
        <w:t xml:space="preserve"> </w:t>
      </w:r>
      <w:r w:rsidRPr="0012003C">
        <w:rPr>
          <w:rFonts w:asciiTheme="minorHAnsi" w:eastAsia="Arial" w:hAnsiTheme="minorHAnsi" w:cstheme="minorHAnsi"/>
        </w:rPr>
        <w:t>to</w:t>
      </w:r>
      <w:r w:rsidRPr="0012003C">
        <w:rPr>
          <w:rFonts w:asciiTheme="minorHAnsi" w:eastAsia="Arial" w:hAnsiTheme="minorHAnsi" w:cstheme="minorHAnsi"/>
          <w:spacing w:val="-3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m</w:t>
      </w:r>
      <w:r w:rsidRPr="0012003C">
        <w:rPr>
          <w:rFonts w:asciiTheme="minorHAnsi" w:eastAsia="Arial" w:hAnsiTheme="minorHAnsi" w:cstheme="minorHAnsi"/>
        </w:rPr>
        <w:t>a</w:t>
      </w:r>
      <w:r w:rsidRPr="0012003C">
        <w:rPr>
          <w:rFonts w:asciiTheme="minorHAnsi" w:eastAsia="Arial" w:hAnsiTheme="minorHAnsi" w:cstheme="minorHAnsi"/>
          <w:spacing w:val="-1"/>
        </w:rPr>
        <w:t>n</w:t>
      </w:r>
      <w:r w:rsidRPr="0012003C">
        <w:rPr>
          <w:rFonts w:asciiTheme="minorHAnsi" w:eastAsia="Arial" w:hAnsiTheme="minorHAnsi" w:cstheme="minorHAnsi"/>
        </w:rPr>
        <w:t>a</w:t>
      </w:r>
      <w:r w:rsidRPr="0012003C">
        <w:rPr>
          <w:rFonts w:asciiTheme="minorHAnsi" w:eastAsia="Arial" w:hAnsiTheme="minorHAnsi" w:cstheme="minorHAnsi"/>
          <w:spacing w:val="-1"/>
        </w:rPr>
        <w:t>g</w:t>
      </w:r>
      <w:r w:rsidRPr="0012003C">
        <w:rPr>
          <w:rFonts w:asciiTheme="minorHAnsi" w:eastAsia="Arial" w:hAnsiTheme="minorHAnsi" w:cstheme="minorHAnsi"/>
        </w:rPr>
        <w:t>ers</w:t>
      </w:r>
      <w:r w:rsidRPr="0012003C">
        <w:rPr>
          <w:rFonts w:asciiTheme="minorHAnsi" w:eastAsia="Arial" w:hAnsiTheme="minorHAnsi" w:cstheme="minorHAnsi"/>
          <w:spacing w:val="-6"/>
        </w:rPr>
        <w:t xml:space="preserve"> </w:t>
      </w:r>
      <w:r w:rsidRPr="0012003C">
        <w:rPr>
          <w:rFonts w:asciiTheme="minorHAnsi" w:eastAsia="Arial" w:hAnsiTheme="minorHAnsi" w:cstheme="minorHAnsi"/>
        </w:rPr>
        <w:t>o</w:t>
      </w:r>
      <w:r w:rsidRPr="0012003C">
        <w:rPr>
          <w:rFonts w:asciiTheme="minorHAnsi" w:eastAsia="Arial" w:hAnsiTheme="minorHAnsi" w:cstheme="minorHAnsi"/>
          <w:spacing w:val="1"/>
        </w:rPr>
        <w:t>p</w:t>
      </w:r>
      <w:r w:rsidRPr="0012003C">
        <w:rPr>
          <w:rFonts w:asciiTheme="minorHAnsi" w:eastAsia="Arial" w:hAnsiTheme="minorHAnsi" w:cstheme="minorHAnsi"/>
        </w:rPr>
        <w:t>p</w:t>
      </w:r>
      <w:r w:rsidRPr="0012003C">
        <w:rPr>
          <w:rFonts w:asciiTheme="minorHAnsi" w:eastAsia="Arial" w:hAnsiTheme="minorHAnsi" w:cstheme="minorHAnsi"/>
          <w:spacing w:val="-1"/>
        </w:rPr>
        <w:t>o</w:t>
      </w:r>
      <w:r w:rsidRPr="0012003C">
        <w:rPr>
          <w:rFonts w:asciiTheme="minorHAnsi" w:eastAsia="Arial" w:hAnsiTheme="minorHAnsi" w:cstheme="minorHAnsi"/>
          <w:spacing w:val="1"/>
        </w:rPr>
        <w:t>r</w:t>
      </w:r>
      <w:r w:rsidRPr="0012003C">
        <w:rPr>
          <w:rFonts w:asciiTheme="minorHAnsi" w:eastAsia="Arial" w:hAnsiTheme="minorHAnsi" w:cstheme="minorHAnsi"/>
        </w:rPr>
        <w:t>t</w:t>
      </w:r>
      <w:r w:rsidRPr="0012003C">
        <w:rPr>
          <w:rFonts w:asciiTheme="minorHAnsi" w:eastAsia="Arial" w:hAnsiTheme="minorHAnsi" w:cstheme="minorHAnsi"/>
          <w:spacing w:val="2"/>
        </w:rPr>
        <w:t>u</w:t>
      </w:r>
      <w:r w:rsidRPr="0012003C">
        <w:rPr>
          <w:rFonts w:asciiTheme="minorHAnsi" w:eastAsia="Arial" w:hAnsiTheme="minorHAnsi" w:cstheme="minorHAnsi"/>
        </w:rPr>
        <w:t>n</w:t>
      </w:r>
      <w:r w:rsidRPr="0012003C">
        <w:rPr>
          <w:rFonts w:asciiTheme="minorHAnsi" w:eastAsia="Arial" w:hAnsiTheme="minorHAnsi" w:cstheme="minorHAnsi"/>
          <w:spacing w:val="-1"/>
        </w:rPr>
        <w:t>i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</w:rPr>
        <w:t>es</w:t>
      </w:r>
      <w:r w:rsidRPr="0012003C">
        <w:rPr>
          <w:rFonts w:asciiTheme="minorHAnsi" w:eastAsia="Arial" w:hAnsiTheme="minorHAnsi" w:cstheme="minorHAnsi"/>
          <w:spacing w:val="-10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f</w:t>
      </w:r>
      <w:r w:rsidRPr="0012003C">
        <w:rPr>
          <w:rFonts w:asciiTheme="minorHAnsi" w:eastAsia="Arial" w:hAnsiTheme="minorHAnsi" w:cstheme="minorHAnsi"/>
        </w:rPr>
        <w:t>or</w:t>
      </w:r>
      <w:r w:rsidRPr="0012003C">
        <w:rPr>
          <w:rFonts w:asciiTheme="minorHAnsi" w:eastAsia="Arial" w:hAnsiTheme="minorHAnsi" w:cstheme="minorHAnsi"/>
          <w:spacing w:val="-2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</w:rPr>
        <w:t>c</w:t>
      </w:r>
      <w:r w:rsidRPr="0012003C">
        <w:rPr>
          <w:rFonts w:asciiTheme="minorHAnsi" w:eastAsia="Arial" w:hAnsiTheme="minorHAnsi" w:cstheme="minorHAnsi"/>
        </w:rPr>
        <w:t>o</w:t>
      </w:r>
      <w:r w:rsidRPr="0012003C">
        <w:rPr>
          <w:rFonts w:asciiTheme="minorHAnsi" w:eastAsia="Arial" w:hAnsiTheme="minorHAnsi" w:cstheme="minorHAnsi"/>
          <w:spacing w:val="1"/>
        </w:rPr>
        <w:t>s</w:t>
      </w:r>
      <w:r w:rsidRPr="0012003C">
        <w:rPr>
          <w:rFonts w:asciiTheme="minorHAnsi" w:eastAsia="Arial" w:hAnsiTheme="minorHAnsi" w:cstheme="minorHAnsi"/>
        </w:rPr>
        <w:t>t</w:t>
      </w:r>
      <w:r w:rsidRPr="0012003C">
        <w:rPr>
          <w:rFonts w:asciiTheme="minorHAnsi" w:eastAsia="Arial" w:hAnsiTheme="minorHAnsi" w:cstheme="minorHAnsi"/>
          <w:spacing w:val="-4"/>
        </w:rPr>
        <w:t xml:space="preserve"> </w:t>
      </w:r>
      <w:r w:rsidRPr="0012003C">
        <w:rPr>
          <w:rFonts w:asciiTheme="minorHAnsi" w:eastAsia="Arial" w:hAnsiTheme="minorHAnsi" w:cstheme="minorHAnsi"/>
        </w:rPr>
        <w:t>reduct</w:t>
      </w:r>
      <w:r w:rsidRPr="0012003C">
        <w:rPr>
          <w:rFonts w:asciiTheme="minorHAnsi" w:eastAsia="Arial" w:hAnsiTheme="minorHAnsi" w:cstheme="minorHAnsi"/>
          <w:spacing w:val="-1"/>
        </w:rPr>
        <w:t>i</w:t>
      </w:r>
      <w:r w:rsidRPr="0012003C">
        <w:rPr>
          <w:rFonts w:asciiTheme="minorHAnsi" w:eastAsia="Arial" w:hAnsiTheme="minorHAnsi" w:cstheme="minorHAnsi"/>
        </w:rPr>
        <w:t>on</w:t>
      </w:r>
      <w:r w:rsidRPr="0012003C">
        <w:rPr>
          <w:rFonts w:asciiTheme="minorHAnsi" w:eastAsia="Arial" w:hAnsiTheme="minorHAnsi" w:cstheme="minorHAnsi"/>
          <w:spacing w:val="-7"/>
        </w:rPr>
        <w:t xml:space="preserve"> </w:t>
      </w:r>
      <w:r w:rsidRPr="0012003C">
        <w:rPr>
          <w:rFonts w:asciiTheme="minorHAnsi" w:eastAsia="Arial" w:hAnsiTheme="minorHAnsi" w:cstheme="minorHAnsi"/>
        </w:rPr>
        <w:t>a</w:t>
      </w:r>
      <w:r w:rsidRPr="0012003C">
        <w:rPr>
          <w:rFonts w:asciiTheme="minorHAnsi" w:eastAsia="Arial" w:hAnsiTheme="minorHAnsi" w:cstheme="minorHAnsi"/>
          <w:spacing w:val="1"/>
        </w:rPr>
        <w:t>n</w:t>
      </w:r>
      <w:r w:rsidRPr="0012003C">
        <w:rPr>
          <w:rFonts w:asciiTheme="minorHAnsi" w:eastAsia="Arial" w:hAnsiTheme="minorHAnsi" w:cstheme="minorHAnsi"/>
        </w:rPr>
        <w:t xml:space="preserve">d </w:t>
      </w:r>
      <w:r w:rsidRPr="0012003C">
        <w:rPr>
          <w:rFonts w:asciiTheme="minorHAnsi" w:eastAsia="Arial" w:hAnsiTheme="minorHAnsi" w:cstheme="minorHAnsi"/>
          <w:spacing w:val="1"/>
        </w:rPr>
        <w:t>r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-2"/>
        </w:rPr>
        <w:t>v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1"/>
        </w:rPr>
        <w:t>n</w:t>
      </w:r>
      <w:r w:rsidRPr="0012003C">
        <w:rPr>
          <w:rFonts w:asciiTheme="minorHAnsi" w:eastAsia="Arial" w:hAnsiTheme="minorHAnsi" w:cstheme="minorHAnsi"/>
        </w:rPr>
        <w:t>ue</w:t>
      </w:r>
      <w:r w:rsidRPr="0012003C">
        <w:rPr>
          <w:rFonts w:asciiTheme="minorHAnsi" w:eastAsia="Arial" w:hAnsiTheme="minorHAnsi" w:cstheme="minorHAnsi"/>
          <w:spacing w:val="-6"/>
        </w:rPr>
        <w:t xml:space="preserve"> </w:t>
      </w:r>
      <w:r w:rsidRPr="0012003C">
        <w:rPr>
          <w:rFonts w:asciiTheme="minorHAnsi" w:eastAsia="Arial" w:hAnsiTheme="minorHAnsi" w:cstheme="minorHAnsi"/>
          <w:spacing w:val="-1"/>
        </w:rPr>
        <w:t>i</w:t>
      </w:r>
      <w:r w:rsidRPr="0012003C">
        <w:rPr>
          <w:rFonts w:asciiTheme="minorHAnsi" w:eastAsia="Arial" w:hAnsiTheme="minorHAnsi" w:cstheme="minorHAnsi"/>
          <w:spacing w:val="4"/>
        </w:rPr>
        <w:t>m</w:t>
      </w:r>
      <w:r w:rsidRPr="0012003C">
        <w:rPr>
          <w:rFonts w:asciiTheme="minorHAnsi" w:eastAsia="Arial" w:hAnsiTheme="minorHAnsi" w:cstheme="minorHAnsi"/>
        </w:rPr>
        <w:t>pro</w:t>
      </w:r>
      <w:r w:rsidRPr="0012003C">
        <w:rPr>
          <w:rFonts w:asciiTheme="minorHAnsi" w:eastAsia="Arial" w:hAnsiTheme="minorHAnsi" w:cstheme="minorHAnsi"/>
          <w:spacing w:val="-1"/>
        </w:rPr>
        <w:t>v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4"/>
        </w:rPr>
        <w:t>m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-1"/>
        </w:rPr>
        <w:t>n</w:t>
      </w:r>
      <w:r w:rsidRPr="0012003C">
        <w:rPr>
          <w:rFonts w:asciiTheme="minorHAnsi" w:eastAsia="Arial" w:hAnsiTheme="minorHAnsi" w:cstheme="minorHAnsi"/>
        </w:rPr>
        <w:t>t</w:t>
      </w:r>
    </w:p>
    <w:p w14:paraId="5AA0901A" w14:textId="77777777" w:rsidR="00072BD9" w:rsidRPr="0012003C" w:rsidRDefault="0012003C">
      <w:pPr>
        <w:spacing w:before="65"/>
        <w:ind w:left="2284"/>
        <w:rPr>
          <w:rFonts w:asciiTheme="minorHAnsi" w:eastAsia="Arial" w:hAnsiTheme="minorHAnsi" w:cstheme="minorHAnsi"/>
        </w:rPr>
      </w:pPr>
      <w:r w:rsidRPr="0012003C">
        <w:rPr>
          <w:rFonts w:asciiTheme="minorHAnsi" w:eastAsia="Arial" w:hAnsiTheme="minorHAnsi" w:cstheme="minorHAnsi"/>
          <w:b/>
          <w:i/>
          <w:spacing w:val="1"/>
        </w:rPr>
        <w:lastRenderedPageBreak/>
        <w:t>E</w:t>
      </w:r>
      <w:r w:rsidRPr="0012003C">
        <w:rPr>
          <w:rFonts w:asciiTheme="minorHAnsi" w:eastAsia="Arial" w:hAnsiTheme="minorHAnsi" w:cstheme="minorHAnsi"/>
          <w:b/>
          <w:i/>
          <w:spacing w:val="3"/>
        </w:rPr>
        <w:t>n</w:t>
      </w:r>
      <w:r w:rsidRPr="0012003C">
        <w:rPr>
          <w:rFonts w:asciiTheme="minorHAnsi" w:eastAsia="Arial" w:hAnsiTheme="minorHAnsi" w:cstheme="minorHAnsi"/>
          <w:b/>
          <w:i/>
          <w:spacing w:val="2"/>
        </w:rPr>
        <w:t>vir</w:t>
      </w:r>
      <w:r w:rsidRPr="0012003C">
        <w:rPr>
          <w:rFonts w:asciiTheme="minorHAnsi" w:eastAsia="Arial" w:hAnsiTheme="minorHAnsi" w:cstheme="minorHAnsi"/>
          <w:b/>
          <w:i/>
          <w:spacing w:val="3"/>
        </w:rPr>
        <w:t>onm</w:t>
      </w:r>
      <w:r w:rsidRPr="0012003C">
        <w:rPr>
          <w:rFonts w:asciiTheme="minorHAnsi" w:eastAsia="Arial" w:hAnsiTheme="minorHAnsi" w:cstheme="minorHAnsi"/>
          <w:b/>
          <w:i/>
          <w:spacing w:val="2"/>
        </w:rPr>
        <w:t>e</w:t>
      </w:r>
      <w:r w:rsidRPr="0012003C">
        <w:rPr>
          <w:rFonts w:asciiTheme="minorHAnsi" w:eastAsia="Arial" w:hAnsiTheme="minorHAnsi" w:cstheme="minorHAnsi"/>
          <w:b/>
          <w:i/>
          <w:spacing w:val="3"/>
        </w:rPr>
        <w:t>n</w:t>
      </w:r>
      <w:r w:rsidRPr="0012003C">
        <w:rPr>
          <w:rFonts w:asciiTheme="minorHAnsi" w:eastAsia="Arial" w:hAnsiTheme="minorHAnsi" w:cstheme="minorHAnsi"/>
          <w:b/>
          <w:i/>
        </w:rPr>
        <w:t>t</w:t>
      </w:r>
      <w:r w:rsidRPr="0012003C">
        <w:rPr>
          <w:rFonts w:asciiTheme="minorHAnsi" w:eastAsia="Arial" w:hAnsiTheme="minorHAnsi" w:cstheme="minorHAnsi"/>
          <w:b/>
          <w:i/>
          <w:spacing w:val="-7"/>
        </w:rPr>
        <w:t xml:space="preserve"> </w:t>
      </w:r>
      <w:r w:rsidRPr="0012003C">
        <w:rPr>
          <w:rFonts w:asciiTheme="minorHAnsi" w:eastAsia="Arial" w:hAnsiTheme="minorHAnsi" w:cstheme="minorHAnsi"/>
          <w:b/>
          <w:i/>
          <w:spacing w:val="2"/>
        </w:rPr>
        <w:t>C</w:t>
      </w:r>
      <w:r w:rsidRPr="0012003C">
        <w:rPr>
          <w:rFonts w:asciiTheme="minorHAnsi" w:eastAsia="Arial" w:hAnsiTheme="minorHAnsi" w:cstheme="minorHAnsi"/>
          <w:b/>
          <w:i/>
          <w:spacing w:val="3"/>
        </w:rPr>
        <w:t>h</w:t>
      </w:r>
      <w:r w:rsidRPr="0012003C">
        <w:rPr>
          <w:rFonts w:asciiTheme="minorHAnsi" w:eastAsia="Arial" w:hAnsiTheme="minorHAnsi" w:cstheme="minorHAnsi"/>
          <w:b/>
          <w:i/>
          <w:spacing w:val="2"/>
        </w:rPr>
        <w:t>ari</w:t>
      </w:r>
      <w:r w:rsidRPr="0012003C">
        <w:rPr>
          <w:rFonts w:asciiTheme="minorHAnsi" w:eastAsia="Arial" w:hAnsiTheme="minorHAnsi" w:cstheme="minorHAnsi"/>
          <w:b/>
          <w:i/>
          <w:spacing w:val="3"/>
        </w:rPr>
        <w:t>t</w:t>
      </w:r>
      <w:r w:rsidRPr="0012003C">
        <w:rPr>
          <w:rFonts w:asciiTheme="minorHAnsi" w:eastAsia="Arial" w:hAnsiTheme="minorHAnsi" w:cstheme="minorHAnsi"/>
          <w:b/>
          <w:i/>
        </w:rPr>
        <w:t>y</w:t>
      </w:r>
      <w:r w:rsidRPr="0012003C">
        <w:rPr>
          <w:rFonts w:asciiTheme="minorHAnsi" w:eastAsia="Arial" w:hAnsiTheme="minorHAnsi" w:cstheme="minorHAnsi"/>
          <w:b/>
          <w:i/>
          <w:spacing w:val="1"/>
        </w:rPr>
        <w:t xml:space="preserve"> </w:t>
      </w:r>
      <w:r w:rsidRPr="0012003C">
        <w:rPr>
          <w:rFonts w:asciiTheme="minorHAnsi" w:eastAsia="Arial" w:hAnsiTheme="minorHAnsi" w:cstheme="minorHAnsi"/>
          <w:b/>
          <w:i/>
        </w:rPr>
        <w:t>–</w:t>
      </w:r>
      <w:r w:rsidRPr="0012003C">
        <w:rPr>
          <w:rFonts w:asciiTheme="minorHAnsi" w:eastAsia="Arial" w:hAnsiTheme="minorHAnsi" w:cstheme="minorHAnsi"/>
          <w:b/>
          <w:i/>
          <w:spacing w:val="3"/>
        </w:rPr>
        <w:t xml:space="preserve"> B</w:t>
      </w:r>
      <w:r w:rsidRPr="0012003C">
        <w:rPr>
          <w:rFonts w:asciiTheme="minorHAnsi" w:eastAsia="Arial" w:hAnsiTheme="minorHAnsi" w:cstheme="minorHAnsi"/>
          <w:b/>
          <w:i/>
          <w:spacing w:val="2"/>
        </w:rPr>
        <w:t>i</w:t>
      </w:r>
      <w:r w:rsidRPr="0012003C">
        <w:rPr>
          <w:rFonts w:asciiTheme="minorHAnsi" w:eastAsia="Arial" w:hAnsiTheme="minorHAnsi" w:cstheme="minorHAnsi"/>
          <w:b/>
          <w:i/>
          <w:spacing w:val="2"/>
        </w:rPr>
        <w:t>r</w:t>
      </w:r>
      <w:r w:rsidRPr="0012003C">
        <w:rPr>
          <w:rFonts w:asciiTheme="minorHAnsi" w:eastAsia="Arial" w:hAnsiTheme="minorHAnsi" w:cstheme="minorHAnsi"/>
          <w:b/>
          <w:i/>
          <w:spacing w:val="3"/>
        </w:rPr>
        <w:t>m</w:t>
      </w:r>
      <w:r w:rsidRPr="0012003C">
        <w:rPr>
          <w:rFonts w:asciiTheme="minorHAnsi" w:eastAsia="Arial" w:hAnsiTheme="minorHAnsi" w:cstheme="minorHAnsi"/>
          <w:b/>
          <w:i/>
          <w:spacing w:val="2"/>
        </w:rPr>
        <w:t>i</w:t>
      </w:r>
      <w:r w:rsidRPr="0012003C">
        <w:rPr>
          <w:rFonts w:asciiTheme="minorHAnsi" w:eastAsia="Arial" w:hAnsiTheme="minorHAnsi" w:cstheme="minorHAnsi"/>
          <w:b/>
          <w:i/>
          <w:spacing w:val="3"/>
        </w:rPr>
        <w:t>ngh</w:t>
      </w:r>
      <w:r w:rsidRPr="0012003C">
        <w:rPr>
          <w:rFonts w:asciiTheme="minorHAnsi" w:eastAsia="Arial" w:hAnsiTheme="minorHAnsi" w:cstheme="minorHAnsi"/>
          <w:b/>
          <w:i/>
          <w:spacing w:val="2"/>
        </w:rPr>
        <w:t>a</w:t>
      </w:r>
      <w:r w:rsidRPr="0012003C">
        <w:rPr>
          <w:rFonts w:asciiTheme="minorHAnsi" w:eastAsia="Arial" w:hAnsiTheme="minorHAnsi" w:cstheme="minorHAnsi"/>
          <w:b/>
          <w:i/>
        </w:rPr>
        <w:t>m</w:t>
      </w:r>
    </w:p>
    <w:p w14:paraId="5CC509E3" w14:textId="77777777" w:rsidR="00072BD9" w:rsidRPr="0012003C" w:rsidRDefault="0012003C">
      <w:pPr>
        <w:spacing w:before="61"/>
        <w:ind w:left="2284"/>
        <w:rPr>
          <w:rFonts w:asciiTheme="minorHAnsi" w:eastAsia="Arial" w:hAnsiTheme="minorHAnsi" w:cstheme="minorHAnsi"/>
        </w:rPr>
      </w:pPr>
      <w:r w:rsidRPr="0012003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2003C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12003C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2003C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200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2003C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2003C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12003C">
        <w:rPr>
          <w:rFonts w:asciiTheme="minorHAnsi" w:eastAsia="Arial" w:hAnsiTheme="minorHAnsi" w:cstheme="minorHAnsi"/>
          <w:sz w:val="22"/>
          <w:szCs w:val="22"/>
        </w:rPr>
        <w:t>R</w:t>
      </w:r>
      <w:r w:rsidRPr="0012003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2003C">
        <w:rPr>
          <w:rFonts w:asciiTheme="minorHAnsi" w:eastAsia="Arial" w:hAnsiTheme="minorHAnsi" w:cstheme="minorHAnsi"/>
          <w:spacing w:val="1"/>
          <w:sz w:val="22"/>
          <w:szCs w:val="22"/>
        </w:rPr>
        <w:t>UNDR</w:t>
      </w:r>
      <w:r w:rsidRPr="001200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2003C">
        <w:rPr>
          <w:rFonts w:asciiTheme="minorHAnsi" w:eastAsia="Arial" w:hAnsiTheme="minorHAnsi" w:cstheme="minorHAnsi"/>
          <w:spacing w:val="1"/>
          <w:sz w:val="22"/>
          <w:szCs w:val="22"/>
        </w:rPr>
        <w:t>ISE</w:t>
      </w:r>
      <w:r w:rsidRPr="0012003C">
        <w:rPr>
          <w:rFonts w:asciiTheme="minorHAnsi" w:eastAsia="Arial" w:hAnsiTheme="minorHAnsi" w:cstheme="minorHAnsi"/>
          <w:sz w:val="22"/>
          <w:szCs w:val="22"/>
        </w:rPr>
        <w:t xml:space="preserve">R       </w:t>
      </w:r>
      <w:r w:rsidRPr="0012003C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12003C">
        <w:rPr>
          <w:rFonts w:asciiTheme="minorHAnsi" w:eastAsia="Arial" w:hAnsiTheme="minorHAnsi" w:cstheme="minorHAnsi"/>
          <w:spacing w:val="3"/>
        </w:rPr>
        <w:t>J</w:t>
      </w:r>
      <w:r w:rsidRPr="0012003C">
        <w:rPr>
          <w:rFonts w:asciiTheme="minorHAnsi" w:eastAsia="Arial" w:hAnsiTheme="minorHAnsi" w:cstheme="minorHAnsi"/>
          <w:spacing w:val="2"/>
        </w:rPr>
        <w:t>un</w:t>
      </w:r>
      <w:r w:rsidRPr="0012003C">
        <w:rPr>
          <w:rFonts w:asciiTheme="minorHAnsi" w:eastAsia="Arial" w:hAnsiTheme="minorHAnsi" w:cstheme="minorHAnsi"/>
        </w:rPr>
        <w:t xml:space="preserve">e </w:t>
      </w:r>
      <w:r w:rsidRPr="0012003C">
        <w:rPr>
          <w:rFonts w:asciiTheme="minorHAnsi" w:eastAsia="Arial" w:hAnsiTheme="minorHAnsi" w:cstheme="minorHAnsi"/>
          <w:spacing w:val="2"/>
        </w:rPr>
        <w:t>200</w:t>
      </w:r>
      <w:r w:rsidRPr="0012003C">
        <w:rPr>
          <w:rFonts w:asciiTheme="minorHAnsi" w:eastAsia="Arial" w:hAnsiTheme="minorHAnsi" w:cstheme="minorHAnsi"/>
        </w:rPr>
        <w:t>9</w:t>
      </w:r>
      <w:r w:rsidRPr="0012003C">
        <w:rPr>
          <w:rFonts w:asciiTheme="minorHAnsi" w:eastAsia="Arial" w:hAnsiTheme="minorHAnsi" w:cstheme="minorHAnsi"/>
          <w:spacing w:val="2"/>
        </w:rPr>
        <w:t xml:space="preserve"> </w:t>
      </w:r>
      <w:r w:rsidRPr="0012003C">
        <w:rPr>
          <w:rFonts w:asciiTheme="minorHAnsi" w:eastAsia="Arial" w:hAnsiTheme="minorHAnsi" w:cstheme="minorHAnsi"/>
        </w:rPr>
        <w:t>–</w:t>
      </w:r>
      <w:r w:rsidRPr="0012003C">
        <w:rPr>
          <w:rFonts w:asciiTheme="minorHAnsi" w:eastAsia="Arial" w:hAnsiTheme="minorHAnsi" w:cstheme="minorHAnsi"/>
          <w:spacing w:val="3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</w:rPr>
        <w:t>S</w:t>
      </w:r>
      <w:r w:rsidRPr="0012003C">
        <w:rPr>
          <w:rFonts w:asciiTheme="minorHAnsi" w:eastAsia="Arial" w:hAnsiTheme="minorHAnsi" w:cstheme="minorHAnsi"/>
          <w:spacing w:val="4"/>
        </w:rPr>
        <w:t>e</w:t>
      </w:r>
      <w:r w:rsidRPr="0012003C">
        <w:rPr>
          <w:rFonts w:asciiTheme="minorHAnsi" w:eastAsia="Arial" w:hAnsiTheme="minorHAnsi" w:cstheme="minorHAnsi"/>
          <w:spacing w:val="2"/>
        </w:rPr>
        <w:t>pte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  <w:spacing w:val="2"/>
        </w:rPr>
        <w:t>be</w:t>
      </w:r>
      <w:r w:rsidRPr="0012003C">
        <w:rPr>
          <w:rFonts w:asciiTheme="minorHAnsi" w:eastAsia="Arial" w:hAnsiTheme="minorHAnsi" w:cstheme="minorHAnsi"/>
        </w:rPr>
        <w:t>r</w:t>
      </w:r>
      <w:r w:rsidRPr="0012003C">
        <w:rPr>
          <w:rFonts w:asciiTheme="minorHAnsi" w:eastAsia="Arial" w:hAnsiTheme="minorHAnsi" w:cstheme="minorHAnsi"/>
          <w:spacing w:val="-2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2009</w:t>
      </w:r>
    </w:p>
    <w:p w14:paraId="0E193E82" w14:textId="77777777" w:rsidR="00072BD9" w:rsidRPr="0012003C" w:rsidRDefault="00072BD9">
      <w:pPr>
        <w:spacing w:before="15" w:line="200" w:lineRule="exact"/>
        <w:rPr>
          <w:rFonts w:asciiTheme="minorHAnsi" w:hAnsiTheme="minorHAnsi" w:cstheme="minorHAnsi"/>
        </w:rPr>
      </w:pPr>
    </w:p>
    <w:p w14:paraId="797FAA0F" w14:textId="77777777" w:rsidR="00072BD9" w:rsidRPr="0012003C" w:rsidRDefault="0012003C">
      <w:pPr>
        <w:spacing w:line="288" w:lineRule="auto"/>
        <w:ind w:left="2284" w:right="73"/>
        <w:rPr>
          <w:rFonts w:asciiTheme="minorHAnsi" w:eastAsia="Arial" w:hAnsiTheme="minorHAnsi" w:cstheme="minorHAnsi"/>
        </w:rPr>
      </w:pPr>
      <w:r w:rsidRPr="0012003C">
        <w:rPr>
          <w:rFonts w:asciiTheme="minorHAnsi" w:eastAsia="Arial" w:hAnsiTheme="minorHAnsi" w:cstheme="minorHAnsi"/>
          <w:spacing w:val="11"/>
        </w:rPr>
        <w:t>W</w:t>
      </w:r>
      <w:r w:rsidRPr="0012003C">
        <w:rPr>
          <w:rFonts w:asciiTheme="minorHAnsi" w:eastAsia="Arial" w:hAnsiTheme="minorHAnsi" w:cstheme="minorHAnsi"/>
        </w:rPr>
        <w:t>or</w:t>
      </w:r>
      <w:r w:rsidRPr="0012003C">
        <w:rPr>
          <w:rFonts w:asciiTheme="minorHAnsi" w:eastAsia="Arial" w:hAnsiTheme="minorHAnsi" w:cstheme="minorHAnsi"/>
          <w:spacing w:val="6"/>
        </w:rPr>
        <w:t>k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-2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</w:rPr>
        <w:t>s</w:t>
      </w:r>
      <w:r w:rsidRPr="0012003C">
        <w:rPr>
          <w:rFonts w:asciiTheme="minorHAnsi" w:eastAsia="Arial" w:hAnsiTheme="minorHAnsi" w:cstheme="minorHAnsi"/>
          <w:spacing w:val="6"/>
        </w:rPr>
        <w:t xml:space="preserve"> </w:t>
      </w:r>
      <w:r w:rsidRPr="0012003C">
        <w:rPr>
          <w:rFonts w:asciiTheme="minorHAnsi" w:eastAsia="Arial" w:hAnsiTheme="minorHAnsi" w:cstheme="minorHAnsi"/>
          <w:spacing w:val="3"/>
        </w:rPr>
        <w:t>a</w:t>
      </w:r>
      <w:r w:rsidRPr="0012003C">
        <w:rPr>
          <w:rFonts w:asciiTheme="minorHAnsi" w:eastAsia="Arial" w:hAnsiTheme="minorHAnsi" w:cstheme="minorHAnsi"/>
        </w:rPr>
        <w:t>n</w:t>
      </w:r>
      <w:r w:rsidRPr="0012003C">
        <w:rPr>
          <w:rFonts w:asciiTheme="minorHAnsi" w:eastAsia="Arial" w:hAnsiTheme="minorHAnsi" w:cstheme="minorHAnsi"/>
          <w:spacing w:val="4"/>
        </w:rPr>
        <w:t xml:space="preserve"> u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  <w:spacing w:val="4"/>
        </w:rPr>
        <w:t>pa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2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f</w:t>
      </w:r>
      <w:r w:rsidRPr="0012003C">
        <w:rPr>
          <w:rFonts w:asciiTheme="minorHAnsi" w:eastAsia="Arial" w:hAnsiTheme="minorHAnsi" w:cstheme="minorHAnsi"/>
          <w:spacing w:val="2"/>
        </w:rPr>
        <w:t>u</w:t>
      </w:r>
      <w:r w:rsidRPr="0012003C">
        <w:rPr>
          <w:rFonts w:asciiTheme="minorHAnsi" w:eastAsia="Arial" w:hAnsiTheme="minorHAnsi" w:cstheme="minorHAnsi"/>
          <w:spacing w:val="4"/>
        </w:rPr>
        <w:t>nd</w:t>
      </w:r>
      <w:r w:rsidRPr="0012003C">
        <w:rPr>
          <w:rFonts w:asciiTheme="minorHAnsi" w:eastAsia="Arial" w:hAnsiTheme="minorHAnsi" w:cstheme="minorHAnsi"/>
          <w:spacing w:val="3"/>
        </w:rPr>
        <w:t>r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</w:rPr>
        <w:t>r</w:t>
      </w:r>
      <w:r w:rsidRPr="0012003C">
        <w:rPr>
          <w:rFonts w:asciiTheme="minorHAnsi" w:eastAsia="Arial" w:hAnsiTheme="minorHAnsi" w:cstheme="minorHAnsi"/>
          <w:spacing w:val="-2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</w:rPr>
        <w:t>t</w:t>
      </w:r>
      <w:r w:rsidRPr="0012003C">
        <w:rPr>
          <w:rFonts w:asciiTheme="minorHAnsi" w:eastAsia="Arial" w:hAnsiTheme="minorHAnsi" w:cstheme="minorHAnsi"/>
          <w:spacing w:val="8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t</w:t>
      </w:r>
      <w:r w:rsidRPr="0012003C">
        <w:rPr>
          <w:rFonts w:asciiTheme="minorHAnsi" w:eastAsia="Arial" w:hAnsiTheme="minorHAnsi" w:cstheme="minorHAnsi"/>
          <w:spacing w:val="2"/>
        </w:rPr>
        <w:t>h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6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wee</w:t>
      </w:r>
      <w:r w:rsidRPr="0012003C">
        <w:rPr>
          <w:rFonts w:asciiTheme="minorHAnsi" w:eastAsia="Arial" w:hAnsiTheme="minorHAnsi" w:cstheme="minorHAnsi"/>
          <w:spacing w:val="6"/>
        </w:rPr>
        <w:t>k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4"/>
        </w:rPr>
        <w:t>n</w:t>
      </w:r>
      <w:r w:rsidRPr="0012003C">
        <w:rPr>
          <w:rFonts w:asciiTheme="minorHAnsi" w:eastAsia="Arial" w:hAnsiTheme="minorHAnsi" w:cstheme="minorHAnsi"/>
          <w:spacing w:val="2"/>
        </w:rPr>
        <w:t>d</w:t>
      </w:r>
      <w:r w:rsidRPr="0012003C">
        <w:rPr>
          <w:rFonts w:asciiTheme="minorHAnsi" w:eastAsia="Arial" w:hAnsiTheme="minorHAnsi" w:cstheme="minorHAnsi"/>
        </w:rPr>
        <w:t>s</w:t>
      </w:r>
      <w:r w:rsidRPr="0012003C">
        <w:rPr>
          <w:rFonts w:asciiTheme="minorHAnsi" w:eastAsia="Arial" w:hAnsiTheme="minorHAnsi" w:cstheme="minorHAnsi"/>
          <w:spacing w:val="2"/>
        </w:rPr>
        <w:t xml:space="preserve"> o</w:t>
      </w:r>
      <w:r w:rsidRPr="0012003C">
        <w:rPr>
          <w:rFonts w:asciiTheme="minorHAnsi" w:eastAsia="Arial" w:hAnsiTheme="minorHAnsi" w:cstheme="minorHAnsi"/>
        </w:rPr>
        <w:t>r</w:t>
      </w:r>
      <w:r w:rsidRPr="0012003C">
        <w:rPr>
          <w:rFonts w:asciiTheme="minorHAnsi" w:eastAsia="Arial" w:hAnsiTheme="minorHAnsi" w:cstheme="minorHAnsi"/>
          <w:spacing w:val="5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e</w:t>
      </w:r>
      <w:r w:rsidRPr="0012003C">
        <w:rPr>
          <w:rFonts w:asciiTheme="minorHAnsi" w:eastAsia="Arial" w:hAnsiTheme="minorHAnsi" w:cstheme="minorHAnsi"/>
          <w:spacing w:val="1"/>
        </w:rPr>
        <w:t>v</w:t>
      </w:r>
      <w:r w:rsidRPr="0012003C">
        <w:rPr>
          <w:rFonts w:asciiTheme="minorHAnsi" w:eastAsia="Arial" w:hAnsiTheme="minorHAnsi" w:cstheme="minorHAnsi"/>
          <w:spacing w:val="4"/>
        </w:rPr>
        <w:t>e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  <w:spacing w:val="4"/>
        </w:rPr>
        <w:t>in</w:t>
      </w:r>
      <w:r w:rsidRPr="0012003C">
        <w:rPr>
          <w:rFonts w:asciiTheme="minorHAnsi" w:eastAsia="Arial" w:hAnsiTheme="minorHAnsi" w:cstheme="minorHAnsi"/>
          <w:spacing w:val="2"/>
        </w:rPr>
        <w:t>g</w:t>
      </w:r>
      <w:r w:rsidRPr="0012003C">
        <w:rPr>
          <w:rFonts w:asciiTheme="minorHAnsi" w:eastAsia="Arial" w:hAnsiTheme="minorHAnsi" w:cstheme="minorHAnsi"/>
        </w:rPr>
        <w:t>s</w:t>
      </w:r>
      <w:r w:rsidRPr="0012003C">
        <w:rPr>
          <w:rFonts w:asciiTheme="minorHAnsi" w:eastAsia="Arial" w:hAnsiTheme="minorHAnsi" w:cstheme="minorHAnsi"/>
          <w:spacing w:val="1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f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</w:rPr>
        <w:t>r</w:t>
      </w:r>
      <w:r w:rsidRPr="0012003C">
        <w:rPr>
          <w:rFonts w:asciiTheme="minorHAnsi" w:eastAsia="Arial" w:hAnsiTheme="minorHAnsi" w:cstheme="minorHAnsi"/>
          <w:spacing w:val="5"/>
        </w:rPr>
        <w:t xml:space="preserve"> </w:t>
      </w:r>
      <w:r w:rsidRPr="0012003C">
        <w:rPr>
          <w:rFonts w:asciiTheme="minorHAnsi" w:eastAsia="Arial" w:hAnsiTheme="minorHAnsi" w:cstheme="minorHAnsi"/>
        </w:rPr>
        <w:t>a</w:t>
      </w:r>
      <w:r w:rsidRPr="0012003C">
        <w:rPr>
          <w:rFonts w:asciiTheme="minorHAnsi" w:eastAsia="Arial" w:hAnsiTheme="minorHAnsi" w:cstheme="minorHAnsi"/>
          <w:spacing w:val="3"/>
        </w:rPr>
        <w:t xml:space="preserve"> </w:t>
      </w:r>
      <w:r w:rsidRPr="0012003C">
        <w:rPr>
          <w:rFonts w:asciiTheme="minorHAnsi" w:eastAsia="Arial" w:hAnsiTheme="minorHAnsi" w:cstheme="minorHAnsi"/>
          <w:spacing w:val="6"/>
        </w:rPr>
        <w:t>c</w:t>
      </w:r>
      <w:r w:rsidRPr="0012003C">
        <w:rPr>
          <w:rFonts w:asciiTheme="minorHAnsi" w:eastAsia="Arial" w:hAnsiTheme="minorHAnsi" w:cstheme="minorHAnsi"/>
          <w:spacing w:val="4"/>
        </w:rPr>
        <w:t>h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3"/>
        </w:rPr>
        <w:t>r</w:t>
      </w:r>
      <w:r w:rsidRPr="0012003C">
        <w:rPr>
          <w:rFonts w:asciiTheme="minorHAnsi" w:eastAsia="Arial" w:hAnsiTheme="minorHAnsi" w:cstheme="minorHAnsi"/>
          <w:spacing w:val="4"/>
        </w:rPr>
        <w:t>i</w:t>
      </w:r>
      <w:r w:rsidRPr="0012003C">
        <w:rPr>
          <w:rFonts w:asciiTheme="minorHAnsi" w:eastAsia="Arial" w:hAnsiTheme="minorHAnsi" w:cstheme="minorHAnsi"/>
          <w:spacing w:val="7"/>
        </w:rPr>
        <w:t>t</w:t>
      </w:r>
      <w:r w:rsidRPr="0012003C">
        <w:rPr>
          <w:rFonts w:asciiTheme="minorHAnsi" w:eastAsia="Arial" w:hAnsiTheme="minorHAnsi" w:cstheme="minorHAnsi"/>
        </w:rPr>
        <w:t>y</w:t>
      </w:r>
      <w:r w:rsidRPr="0012003C">
        <w:rPr>
          <w:rFonts w:asciiTheme="minorHAnsi" w:eastAsia="Arial" w:hAnsiTheme="minorHAnsi" w:cstheme="minorHAnsi"/>
          <w:spacing w:val="-5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th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</w:rPr>
        <w:t>t</w:t>
      </w:r>
      <w:r w:rsidRPr="0012003C">
        <w:rPr>
          <w:rFonts w:asciiTheme="minorHAnsi" w:eastAsia="Arial" w:hAnsiTheme="minorHAnsi" w:cstheme="minorHAnsi"/>
          <w:spacing w:val="8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wa</w:t>
      </w:r>
      <w:r w:rsidRPr="0012003C">
        <w:rPr>
          <w:rFonts w:asciiTheme="minorHAnsi" w:eastAsia="Arial" w:hAnsiTheme="minorHAnsi" w:cstheme="minorHAnsi"/>
        </w:rPr>
        <w:t xml:space="preserve">s </w:t>
      </w:r>
      <w:r w:rsidRPr="0012003C">
        <w:rPr>
          <w:rFonts w:asciiTheme="minorHAnsi" w:eastAsia="Arial" w:hAnsiTheme="minorHAnsi" w:cstheme="minorHAnsi"/>
          <w:spacing w:val="3"/>
        </w:rPr>
        <w:t>c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  <w:spacing w:val="4"/>
        </w:rPr>
        <w:t>m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2"/>
        </w:rPr>
        <w:t>tt</w:t>
      </w:r>
      <w:r w:rsidRPr="0012003C">
        <w:rPr>
          <w:rFonts w:asciiTheme="minorHAnsi" w:eastAsia="Arial" w:hAnsiTheme="minorHAnsi" w:cstheme="minorHAnsi"/>
          <w:spacing w:val="4"/>
        </w:rPr>
        <w:t>e</w:t>
      </w: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-5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t</w:t>
      </w:r>
      <w:r w:rsidRPr="0012003C">
        <w:rPr>
          <w:rFonts w:asciiTheme="minorHAnsi" w:eastAsia="Arial" w:hAnsiTheme="minorHAnsi" w:cstheme="minorHAnsi"/>
        </w:rPr>
        <w:t>o</w:t>
      </w:r>
      <w:r w:rsidRPr="0012003C">
        <w:rPr>
          <w:rFonts w:asciiTheme="minorHAnsi" w:eastAsia="Arial" w:hAnsiTheme="minorHAnsi" w:cstheme="minorHAnsi"/>
          <w:spacing w:val="4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p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3"/>
        </w:rPr>
        <w:t>v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4"/>
        </w:rPr>
        <w:t>n</w:t>
      </w:r>
      <w:r w:rsidRPr="0012003C">
        <w:rPr>
          <w:rFonts w:asciiTheme="minorHAnsi" w:eastAsia="Arial" w:hAnsiTheme="minorHAnsi" w:cstheme="minorHAnsi"/>
        </w:rPr>
        <w:t>g</w:t>
      </w:r>
      <w:r w:rsidRPr="0012003C">
        <w:rPr>
          <w:rFonts w:asciiTheme="minorHAnsi" w:eastAsia="Arial" w:hAnsiTheme="minorHAnsi" w:cstheme="minorHAnsi"/>
          <w:spacing w:val="-3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  <w:spacing w:val="4"/>
        </w:rPr>
        <w:t>h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3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4"/>
        </w:rPr>
        <w:t>n</w:t>
      </w:r>
      <w:r w:rsidRPr="0012003C">
        <w:rPr>
          <w:rFonts w:asciiTheme="minorHAnsi" w:eastAsia="Arial" w:hAnsiTheme="minorHAnsi" w:cstheme="minorHAnsi"/>
          <w:spacing w:val="3"/>
        </w:rPr>
        <w:t>v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3"/>
        </w:rPr>
        <w:t>r</w:t>
      </w:r>
      <w:r w:rsidRPr="0012003C">
        <w:rPr>
          <w:rFonts w:asciiTheme="minorHAnsi" w:eastAsia="Arial" w:hAnsiTheme="minorHAnsi" w:cstheme="minorHAnsi"/>
          <w:spacing w:val="4"/>
        </w:rPr>
        <w:t>o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  <w:spacing w:val="2"/>
        </w:rPr>
        <w:t>en</w:t>
      </w:r>
      <w:r w:rsidRPr="0012003C">
        <w:rPr>
          <w:rFonts w:asciiTheme="minorHAnsi" w:eastAsia="Arial" w:hAnsiTheme="minorHAnsi" w:cstheme="minorHAnsi"/>
          <w:spacing w:val="4"/>
        </w:rPr>
        <w:t>t</w:t>
      </w:r>
      <w:r w:rsidRPr="0012003C">
        <w:rPr>
          <w:rFonts w:asciiTheme="minorHAnsi" w:eastAsia="Arial" w:hAnsiTheme="minorHAnsi" w:cstheme="minorHAnsi"/>
        </w:rPr>
        <w:t>.</w:t>
      </w:r>
      <w:r w:rsidRPr="0012003C">
        <w:rPr>
          <w:rFonts w:asciiTheme="minorHAnsi" w:eastAsia="Arial" w:hAnsiTheme="minorHAnsi" w:cstheme="minorHAnsi"/>
          <w:spacing w:val="-6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M</w:t>
      </w:r>
      <w:r w:rsidRPr="0012003C">
        <w:rPr>
          <w:rFonts w:asciiTheme="minorHAnsi" w:eastAsia="Arial" w:hAnsiTheme="minorHAnsi" w:cstheme="minorHAnsi"/>
          <w:spacing w:val="4"/>
        </w:rPr>
        <w:t>ainl</w:t>
      </w:r>
      <w:r w:rsidRPr="0012003C">
        <w:rPr>
          <w:rFonts w:asciiTheme="minorHAnsi" w:eastAsia="Arial" w:hAnsiTheme="minorHAnsi" w:cstheme="minorHAnsi"/>
        </w:rPr>
        <w:t>y</w:t>
      </w:r>
      <w:r w:rsidRPr="0012003C">
        <w:rPr>
          <w:rFonts w:asciiTheme="minorHAnsi" w:eastAsia="Arial" w:hAnsiTheme="minorHAnsi" w:cstheme="minorHAnsi"/>
          <w:spacing w:val="-3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in</w:t>
      </w:r>
      <w:r w:rsidRPr="0012003C">
        <w:rPr>
          <w:rFonts w:asciiTheme="minorHAnsi" w:eastAsia="Arial" w:hAnsiTheme="minorHAnsi" w:cstheme="minorHAnsi"/>
          <w:spacing w:val="3"/>
        </w:rPr>
        <w:t>v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  <w:spacing w:val="4"/>
        </w:rPr>
        <w:t>l</w:t>
      </w:r>
      <w:r w:rsidRPr="0012003C">
        <w:rPr>
          <w:rFonts w:asciiTheme="minorHAnsi" w:eastAsia="Arial" w:hAnsiTheme="minorHAnsi" w:cstheme="minorHAnsi"/>
          <w:spacing w:val="3"/>
        </w:rPr>
        <w:t>v</w:t>
      </w:r>
      <w:r w:rsidRPr="0012003C">
        <w:rPr>
          <w:rFonts w:asciiTheme="minorHAnsi" w:eastAsia="Arial" w:hAnsiTheme="minorHAnsi" w:cstheme="minorHAnsi"/>
        </w:rPr>
        <w:t xml:space="preserve">e </w:t>
      </w:r>
      <w:r w:rsidRPr="0012003C">
        <w:rPr>
          <w:rFonts w:asciiTheme="minorHAnsi" w:eastAsia="Arial" w:hAnsiTheme="minorHAnsi" w:cstheme="minorHAnsi"/>
          <w:spacing w:val="4"/>
        </w:rPr>
        <w:t>i</w:t>
      </w:r>
      <w:r w:rsidRPr="0012003C">
        <w:rPr>
          <w:rFonts w:asciiTheme="minorHAnsi" w:eastAsia="Arial" w:hAnsiTheme="minorHAnsi" w:cstheme="minorHAnsi"/>
        </w:rPr>
        <w:t>n</w:t>
      </w:r>
      <w:r w:rsidRPr="0012003C">
        <w:rPr>
          <w:rFonts w:asciiTheme="minorHAnsi" w:eastAsia="Arial" w:hAnsiTheme="minorHAnsi" w:cstheme="minorHAnsi"/>
          <w:spacing w:val="2"/>
        </w:rPr>
        <w:t xml:space="preserve"> 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  <w:spacing w:val="4"/>
        </w:rPr>
        <w:t>i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</w:rPr>
        <w:t xml:space="preserve">g </w:t>
      </w:r>
      <w:r w:rsidRPr="0012003C">
        <w:rPr>
          <w:rFonts w:asciiTheme="minorHAnsi" w:eastAsia="Arial" w:hAnsiTheme="minorHAnsi" w:cstheme="minorHAnsi"/>
          <w:spacing w:val="4"/>
        </w:rPr>
        <w:t>f</w:t>
      </w:r>
      <w:r w:rsidRPr="0012003C">
        <w:rPr>
          <w:rFonts w:asciiTheme="minorHAnsi" w:eastAsia="Arial" w:hAnsiTheme="minorHAnsi" w:cstheme="minorHAnsi"/>
          <w:spacing w:val="2"/>
        </w:rPr>
        <w:t>u</w:t>
      </w:r>
      <w:r w:rsidRPr="0012003C">
        <w:rPr>
          <w:rFonts w:asciiTheme="minorHAnsi" w:eastAsia="Arial" w:hAnsiTheme="minorHAnsi" w:cstheme="minorHAnsi"/>
          <w:spacing w:val="4"/>
        </w:rPr>
        <w:t>n</w:t>
      </w:r>
      <w:r w:rsidRPr="0012003C">
        <w:rPr>
          <w:rFonts w:asciiTheme="minorHAnsi" w:eastAsia="Arial" w:hAnsiTheme="minorHAnsi" w:cstheme="minorHAnsi"/>
          <w:spacing w:val="2"/>
        </w:rPr>
        <w:t>d</w:t>
      </w:r>
      <w:r w:rsidRPr="0012003C">
        <w:rPr>
          <w:rFonts w:asciiTheme="minorHAnsi" w:eastAsia="Arial" w:hAnsiTheme="minorHAnsi" w:cstheme="minorHAnsi"/>
        </w:rPr>
        <w:t>s</w:t>
      </w:r>
      <w:r w:rsidRPr="0012003C">
        <w:rPr>
          <w:rFonts w:asciiTheme="minorHAnsi" w:eastAsia="Arial" w:hAnsiTheme="minorHAnsi" w:cstheme="minorHAnsi"/>
          <w:spacing w:val="3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th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  <w:spacing w:val="4"/>
        </w:rPr>
        <w:t>u</w:t>
      </w:r>
      <w:r w:rsidRPr="0012003C">
        <w:rPr>
          <w:rFonts w:asciiTheme="minorHAnsi" w:eastAsia="Arial" w:hAnsiTheme="minorHAnsi" w:cstheme="minorHAnsi"/>
          <w:spacing w:val="2"/>
        </w:rPr>
        <w:t>g</w:t>
      </w:r>
      <w:r w:rsidRPr="0012003C">
        <w:rPr>
          <w:rFonts w:asciiTheme="minorHAnsi" w:eastAsia="Arial" w:hAnsiTheme="minorHAnsi" w:cstheme="minorHAnsi"/>
        </w:rPr>
        <w:t xml:space="preserve">h </w:t>
      </w:r>
      <w:r w:rsidRPr="0012003C">
        <w:rPr>
          <w:rFonts w:asciiTheme="minorHAnsi" w:eastAsia="Arial" w:hAnsiTheme="minorHAnsi" w:cstheme="minorHAnsi"/>
          <w:spacing w:val="3"/>
        </w:rPr>
        <w:t>r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  <w:spacing w:val="4"/>
        </w:rPr>
        <w:t>e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3"/>
        </w:rPr>
        <w:t>rc</w:t>
      </w:r>
      <w:r w:rsidRPr="0012003C">
        <w:rPr>
          <w:rFonts w:asciiTheme="minorHAnsi" w:eastAsia="Arial" w:hAnsiTheme="minorHAnsi" w:cstheme="minorHAnsi"/>
          <w:spacing w:val="4"/>
        </w:rPr>
        <w:t>hi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</w:rPr>
        <w:t>g</w:t>
      </w:r>
      <w:r w:rsidRPr="0012003C">
        <w:rPr>
          <w:rFonts w:asciiTheme="minorHAnsi" w:eastAsia="Arial" w:hAnsiTheme="minorHAnsi" w:cstheme="minorHAnsi"/>
          <w:spacing w:val="-4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a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3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t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3"/>
        </w:rPr>
        <w:t>r</w:t>
      </w:r>
      <w:r w:rsidRPr="0012003C">
        <w:rPr>
          <w:rFonts w:asciiTheme="minorHAnsi" w:eastAsia="Arial" w:hAnsiTheme="minorHAnsi" w:cstheme="minorHAnsi"/>
          <w:spacing w:val="4"/>
        </w:rPr>
        <w:t>g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4"/>
        </w:rPr>
        <w:t>ti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</w:rPr>
        <w:t>g</w:t>
      </w:r>
      <w:r w:rsidRPr="0012003C">
        <w:rPr>
          <w:rFonts w:asciiTheme="minorHAnsi" w:eastAsia="Arial" w:hAnsiTheme="minorHAnsi" w:cstheme="minorHAnsi"/>
          <w:spacing w:val="1"/>
        </w:rPr>
        <w:t xml:space="preserve"> 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  <w:spacing w:val="-4"/>
        </w:rPr>
        <w:t>y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  <w:spacing w:val="4"/>
        </w:rPr>
        <w:t>p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4"/>
        </w:rPr>
        <w:t>t</w:t>
      </w:r>
      <w:r w:rsidRPr="0012003C">
        <w:rPr>
          <w:rFonts w:asciiTheme="minorHAnsi" w:eastAsia="Arial" w:hAnsiTheme="minorHAnsi" w:cstheme="minorHAnsi"/>
          <w:spacing w:val="2"/>
        </w:rPr>
        <w:t>h</w:t>
      </w:r>
      <w:r w:rsidRPr="0012003C">
        <w:rPr>
          <w:rFonts w:asciiTheme="minorHAnsi" w:eastAsia="Arial" w:hAnsiTheme="minorHAnsi" w:cstheme="minorHAnsi"/>
          <w:spacing w:val="4"/>
        </w:rPr>
        <w:t>e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</w:rPr>
        <w:t>c</w:t>
      </w:r>
      <w:r w:rsidRPr="0012003C">
        <w:rPr>
          <w:rFonts w:asciiTheme="minorHAnsi" w:eastAsia="Arial" w:hAnsiTheme="minorHAnsi" w:cstheme="minorHAnsi"/>
          <w:spacing w:val="-3"/>
        </w:rPr>
        <w:t xml:space="preserve"> </w:t>
      </w:r>
      <w:r w:rsidRPr="0012003C">
        <w:rPr>
          <w:rFonts w:asciiTheme="minorHAnsi" w:eastAsia="Arial" w:hAnsiTheme="minorHAnsi" w:cstheme="minorHAnsi"/>
          <w:spacing w:val="3"/>
        </w:rPr>
        <w:t>c</w:t>
      </w:r>
      <w:r w:rsidRPr="0012003C">
        <w:rPr>
          <w:rFonts w:asciiTheme="minorHAnsi" w:eastAsia="Arial" w:hAnsiTheme="minorHAnsi" w:cstheme="minorHAnsi"/>
          <w:spacing w:val="4"/>
        </w:rPr>
        <w:t>h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4"/>
        </w:rPr>
        <w:t>t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4"/>
        </w:rPr>
        <w:t>bl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-5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4"/>
        </w:rPr>
        <w:t>u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</w:rPr>
        <w:t>.</w:t>
      </w:r>
    </w:p>
    <w:p w14:paraId="31AC016E" w14:textId="77777777" w:rsidR="00072BD9" w:rsidRPr="0012003C" w:rsidRDefault="00072BD9">
      <w:pPr>
        <w:spacing w:before="15" w:line="260" w:lineRule="exact"/>
        <w:rPr>
          <w:rFonts w:asciiTheme="minorHAnsi" w:hAnsiTheme="minorHAnsi" w:cstheme="minorHAnsi"/>
          <w:sz w:val="26"/>
          <w:szCs w:val="26"/>
        </w:rPr>
      </w:pPr>
    </w:p>
    <w:p w14:paraId="2EBF95BB" w14:textId="77777777" w:rsidR="00072BD9" w:rsidRPr="0012003C" w:rsidRDefault="0012003C">
      <w:pPr>
        <w:ind w:left="2284"/>
        <w:rPr>
          <w:rFonts w:asciiTheme="minorHAnsi" w:eastAsia="Arial" w:hAnsiTheme="minorHAnsi" w:cstheme="minorHAnsi"/>
        </w:rPr>
      </w:pPr>
      <w:r w:rsidRPr="0012003C">
        <w:rPr>
          <w:rFonts w:asciiTheme="minorHAnsi" w:eastAsia="Arial" w:hAnsiTheme="minorHAnsi" w:cstheme="minorHAnsi"/>
          <w:b/>
          <w:i/>
          <w:spacing w:val="2"/>
        </w:rPr>
        <w:t>D</w:t>
      </w:r>
      <w:r w:rsidRPr="0012003C">
        <w:rPr>
          <w:rFonts w:asciiTheme="minorHAnsi" w:eastAsia="Arial" w:hAnsiTheme="minorHAnsi" w:cstheme="minorHAnsi"/>
          <w:b/>
          <w:i/>
          <w:spacing w:val="3"/>
        </w:rPr>
        <w:t>ut</w:t>
      </w:r>
      <w:r w:rsidRPr="0012003C">
        <w:rPr>
          <w:rFonts w:asciiTheme="minorHAnsi" w:eastAsia="Arial" w:hAnsiTheme="minorHAnsi" w:cstheme="minorHAnsi"/>
          <w:b/>
          <w:i/>
          <w:spacing w:val="4"/>
        </w:rPr>
        <w:t>i</w:t>
      </w:r>
      <w:r w:rsidRPr="0012003C">
        <w:rPr>
          <w:rFonts w:asciiTheme="minorHAnsi" w:eastAsia="Arial" w:hAnsiTheme="minorHAnsi" w:cstheme="minorHAnsi"/>
          <w:b/>
          <w:i/>
          <w:spacing w:val="2"/>
        </w:rPr>
        <w:t>e</w:t>
      </w:r>
      <w:r w:rsidRPr="0012003C">
        <w:rPr>
          <w:rFonts w:asciiTheme="minorHAnsi" w:eastAsia="Arial" w:hAnsiTheme="minorHAnsi" w:cstheme="minorHAnsi"/>
          <w:b/>
          <w:i/>
          <w:spacing w:val="6"/>
        </w:rPr>
        <w:t>s</w:t>
      </w:r>
      <w:r w:rsidRPr="0012003C">
        <w:rPr>
          <w:rFonts w:asciiTheme="minorHAnsi" w:eastAsia="Arial" w:hAnsiTheme="minorHAnsi" w:cstheme="minorHAnsi"/>
          <w:i/>
        </w:rPr>
        <w:t>:</w:t>
      </w:r>
    </w:p>
    <w:p w14:paraId="06DFE654" w14:textId="77777777" w:rsidR="00072BD9" w:rsidRPr="0012003C" w:rsidRDefault="0012003C">
      <w:pPr>
        <w:spacing w:before="50"/>
        <w:ind w:left="2284"/>
        <w:rPr>
          <w:rFonts w:asciiTheme="minorHAnsi" w:eastAsia="Arial" w:hAnsiTheme="minorHAnsi" w:cstheme="minorHAnsi"/>
        </w:rPr>
      </w:pPr>
      <w:r w:rsidRPr="0012003C">
        <w:rPr>
          <w:rFonts w:asciiTheme="minorHAnsi" w:eastAsia="Segoe MDL2 Assets" w:hAnsiTheme="minorHAnsi" w:cstheme="minorHAnsi"/>
          <w:w w:val="45"/>
        </w:rPr>
        <w:t xml:space="preserve">    </w:t>
      </w:r>
      <w:r w:rsidRPr="0012003C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H</w:t>
      </w:r>
      <w:r w:rsidRPr="0012003C">
        <w:rPr>
          <w:rFonts w:asciiTheme="minorHAnsi" w:eastAsia="Arial" w:hAnsiTheme="minorHAnsi" w:cstheme="minorHAnsi"/>
          <w:spacing w:val="4"/>
        </w:rPr>
        <w:t>e</w:t>
      </w:r>
      <w:r w:rsidRPr="0012003C">
        <w:rPr>
          <w:rFonts w:asciiTheme="minorHAnsi" w:eastAsia="Arial" w:hAnsiTheme="minorHAnsi" w:cstheme="minorHAnsi"/>
          <w:spacing w:val="1"/>
        </w:rPr>
        <w:t>l</w:t>
      </w:r>
      <w:r w:rsidRPr="0012003C">
        <w:rPr>
          <w:rFonts w:asciiTheme="minorHAnsi" w:eastAsia="Arial" w:hAnsiTheme="minorHAnsi" w:cstheme="minorHAnsi"/>
        </w:rPr>
        <w:t>p</w:t>
      </w:r>
      <w:r w:rsidRPr="0012003C">
        <w:rPr>
          <w:rFonts w:asciiTheme="minorHAnsi" w:eastAsia="Arial" w:hAnsiTheme="minorHAnsi" w:cstheme="minorHAnsi"/>
          <w:spacing w:val="2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t</w:t>
      </w:r>
      <w:r w:rsidRPr="0012003C">
        <w:rPr>
          <w:rFonts w:asciiTheme="minorHAnsi" w:eastAsia="Arial" w:hAnsiTheme="minorHAnsi" w:cstheme="minorHAnsi"/>
        </w:rPr>
        <w:t>o</w:t>
      </w:r>
      <w:r w:rsidRPr="0012003C">
        <w:rPr>
          <w:rFonts w:asciiTheme="minorHAnsi" w:eastAsia="Arial" w:hAnsiTheme="minorHAnsi" w:cstheme="minorHAnsi"/>
          <w:spacing w:val="4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d</w:t>
      </w:r>
      <w:r w:rsidRPr="0012003C">
        <w:rPr>
          <w:rFonts w:asciiTheme="minorHAnsi" w:eastAsia="Arial" w:hAnsiTheme="minorHAnsi" w:cstheme="minorHAnsi"/>
          <w:spacing w:val="4"/>
        </w:rPr>
        <w:t>e</w:t>
      </w:r>
      <w:r w:rsidRPr="0012003C">
        <w:rPr>
          <w:rFonts w:asciiTheme="minorHAnsi" w:eastAsia="Arial" w:hAnsiTheme="minorHAnsi" w:cstheme="minorHAnsi"/>
          <w:spacing w:val="3"/>
        </w:rPr>
        <w:t>v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</w:rPr>
        <w:t xml:space="preserve">e 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  <w:spacing w:val="4"/>
        </w:rPr>
        <w:t>e</w:t>
      </w:r>
      <w:r w:rsidRPr="0012003C">
        <w:rPr>
          <w:rFonts w:asciiTheme="minorHAnsi" w:eastAsia="Arial" w:hAnsiTheme="minorHAnsi" w:cstheme="minorHAnsi"/>
        </w:rPr>
        <w:t>w</w:t>
      </w:r>
      <w:r w:rsidRPr="0012003C">
        <w:rPr>
          <w:rFonts w:asciiTheme="minorHAnsi" w:eastAsia="Arial" w:hAnsiTheme="minorHAnsi" w:cstheme="minorHAnsi"/>
          <w:spacing w:val="3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4"/>
        </w:rPr>
        <w:t>n</w:t>
      </w: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3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4"/>
        </w:rPr>
        <w:t>gi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  <w:spacing w:val="4"/>
        </w:rPr>
        <w:t>a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  <w:spacing w:val="4"/>
        </w:rPr>
        <w:t>i</w:t>
      </w:r>
      <w:r w:rsidRPr="0012003C">
        <w:rPr>
          <w:rFonts w:asciiTheme="minorHAnsi" w:eastAsia="Arial" w:hAnsiTheme="minorHAnsi" w:cstheme="minorHAnsi"/>
          <w:spacing w:val="3"/>
        </w:rPr>
        <w:t>v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-6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fu</w:t>
      </w:r>
      <w:r w:rsidRPr="0012003C">
        <w:rPr>
          <w:rFonts w:asciiTheme="minorHAnsi" w:eastAsia="Arial" w:hAnsiTheme="minorHAnsi" w:cstheme="minorHAnsi"/>
          <w:spacing w:val="2"/>
        </w:rPr>
        <w:t>nd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4"/>
        </w:rPr>
        <w:t>a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4"/>
        </w:rPr>
        <w:t>n</w:t>
      </w:r>
      <w:r w:rsidRPr="0012003C">
        <w:rPr>
          <w:rFonts w:asciiTheme="minorHAnsi" w:eastAsia="Arial" w:hAnsiTheme="minorHAnsi" w:cstheme="minorHAnsi"/>
        </w:rPr>
        <w:t>g</w:t>
      </w:r>
      <w:r w:rsidRPr="0012003C">
        <w:rPr>
          <w:rFonts w:asciiTheme="minorHAnsi" w:eastAsia="Arial" w:hAnsiTheme="minorHAnsi" w:cstheme="minorHAnsi"/>
          <w:spacing w:val="-4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3"/>
        </w:rPr>
        <w:t>c</w:t>
      </w:r>
      <w:r w:rsidRPr="0012003C">
        <w:rPr>
          <w:rFonts w:asciiTheme="minorHAnsi" w:eastAsia="Arial" w:hAnsiTheme="minorHAnsi" w:cstheme="minorHAnsi"/>
          <w:spacing w:val="4"/>
        </w:rPr>
        <w:t>ti</w:t>
      </w:r>
      <w:r w:rsidRPr="0012003C">
        <w:rPr>
          <w:rFonts w:asciiTheme="minorHAnsi" w:eastAsia="Arial" w:hAnsiTheme="minorHAnsi" w:cstheme="minorHAnsi"/>
          <w:spacing w:val="1"/>
        </w:rPr>
        <w:t>v</w:t>
      </w:r>
      <w:r w:rsidRPr="0012003C">
        <w:rPr>
          <w:rFonts w:asciiTheme="minorHAnsi" w:eastAsia="Arial" w:hAnsiTheme="minorHAnsi" w:cstheme="minorHAnsi"/>
          <w:spacing w:val="4"/>
        </w:rPr>
        <w:t>i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  <w:spacing w:val="4"/>
        </w:rPr>
        <w:t>i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</w:rPr>
        <w:t>.</w:t>
      </w:r>
    </w:p>
    <w:p w14:paraId="5693CB41" w14:textId="77777777" w:rsidR="00072BD9" w:rsidRPr="0012003C" w:rsidRDefault="0012003C">
      <w:pPr>
        <w:ind w:left="2284"/>
        <w:rPr>
          <w:rFonts w:asciiTheme="minorHAnsi" w:eastAsia="Arial" w:hAnsiTheme="minorHAnsi" w:cstheme="minorHAnsi"/>
        </w:rPr>
      </w:pPr>
      <w:r w:rsidRPr="0012003C">
        <w:rPr>
          <w:rFonts w:asciiTheme="minorHAnsi" w:eastAsia="Segoe MDL2 Assets" w:hAnsiTheme="minorHAnsi" w:cstheme="minorHAnsi"/>
          <w:w w:val="45"/>
        </w:rPr>
        <w:t xml:space="preserve">    </w:t>
      </w:r>
      <w:r w:rsidRPr="0012003C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12003C">
        <w:rPr>
          <w:rFonts w:asciiTheme="minorHAnsi" w:eastAsia="Arial" w:hAnsiTheme="minorHAnsi" w:cstheme="minorHAnsi"/>
          <w:spacing w:val="7"/>
        </w:rPr>
        <w:t>W</w:t>
      </w:r>
      <w:r w:rsidRPr="0012003C">
        <w:rPr>
          <w:rFonts w:asciiTheme="minorHAnsi" w:eastAsia="Arial" w:hAnsiTheme="minorHAnsi" w:cstheme="minorHAnsi"/>
          <w:spacing w:val="-2"/>
        </w:rPr>
        <w:t>r</w:t>
      </w:r>
      <w:r w:rsidRPr="0012003C">
        <w:rPr>
          <w:rFonts w:asciiTheme="minorHAnsi" w:eastAsia="Arial" w:hAnsiTheme="minorHAnsi" w:cstheme="minorHAnsi"/>
          <w:spacing w:val="-1"/>
        </w:rPr>
        <w:t>i</w:t>
      </w:r>
      <w:r w:rsidRPr="0012003C">
        <w:rPr>
          <w:rFonts w:asciiTheme="minorHAnsi" w:eastAsia="Arial" w:hAnsiTheme="minorHAnsi" w:cstheme="minorHAnsi"/>
        </w:rPr>
        <w:t>t</w:t>
      </w:r>
      <w:r w:rsidRPr="0012003C">
        <w:rPr>
          <w:rFonts w:asciiTheme="minorHAnsi" w:eastAsia="Arial" w:hAnsiTheme="minorHAnsi" w:cstheme="minorHAnsi"/>
          <w:spacing w:val="-1"/>
        </w:rPr>
        <w:t>i</w:t>
      </w:r>
      <w:r w:rsidRPr="0012003C">
        <w:rPr>
          <w:rFonts w:asciiTheme="minorHAnsi" w:eastAsia="Arial" w:hAnsiTheme="minorHAnsi" w:cstheme="minorHAnsi"/>
        </w:rPr>
        <w:t>ng</w:t>
      </w:r>
      <w:r w:rsidRPr="0012003C">
        <w:rPr>
          <w:rFonts w:asciiTheme="minorHAnsi" w:eastAsia="Arial" w:hAnsiTheme="minorHAnsi" w:cstheme="minorHAnsi"/>
          <w:spacing w:val="-7"/>
        </w:rPr>
        <w:t xml:space="preserve"> </w:t>
      </w:r>
      <w:r w:rsidRPr="0012003C">
        <w:rPr>
          <w:rFonts w:asciiTheme="minorHAnsi" w:eastAsia="Arial" w:hAnsiTheme="minorHAnsi" w:cstheme="minorHAnsi"/>
        </w:rPr>
        <w:t>pro</w:t>
      </w:r>
      <w:r w:rsidRPr="0012003C">
        <w:rPr>
          <w:rFonts w:asciiTheme="minorHAnsi" w:eastAsia="Arial" w:hAnsiTheme="minorHAnsi" w:cstheme="minorHAnsi"/>
          <w:spacing w:val="2"/>
        </w:rPr>
        <w:t>p</w:t>
      </w:r>
      <w:r w:rsidRPr="0012003C">
        <w:rPr>
          <w:rFonts w:asciiTheme="minorHAnsi" w:eastAsia="Arial" w:hAnsiTheme="minorHAnsi" w:cstheme="minorHAnsi"/>
        </w:rPr>
        <w:t>o</w:t>
      </w:r>
      <w:r w:rsidRPr="0012003C">
        <w:rPr>
          <w:rFonts w:asciiTheme="minorHAnsi" w:eastAsia="Arial" w:hAnsiTheme="minorHAnsi" w:cstheme="minorHAnsi"/>
          <w:spacing w:val="1"/>
        </w:rPr>
        <w:t>s</w:t>
      </w:r>
      <w:r w:rsidRPr="0012003C">
        <w:rPr>
          <w:rFonts w:asciiTheme="minorHAnsi" w:eastAsia="Arial" w:hAnsiTheme="minorHAnsi" w:cstheme="minorHAnsi"/>
        </w:rPr>
        <w:t>a</w:t>
      </w:r>
      <w:r w:rsidRPr="0012003C">
        <w:rPr>
          <w:rFonts w:asciiTheme="minorHAnsi" w:eastAsia="Arial" w:hAnsiTheme="minorHAnsi" w:cstheme="minorHAnsi"/>
          <w:spacing w:val="-1"/>
        </w:rPr>
        <w:t>l</w:t>
      </w:r>
      <w:r w:rsidRPr="0012003C">
        <w:rPr>
          <w:rFonts w:asciiTheme="minorHAnsi" w:eastAsia="Arial" w:hAnsiTheme="minorHAnsi" w:cstheme="minorHAnsi"/>
        </w:rPr>
        <w:t>s</w:t>
      </w:r>
      <w:r w:rsidRPr="0012003C">
        <w:rPr>
          <w:rFonts w:asciiTheme="minorHAnsi" w:eastAsia="Arial" w:hAnsiTheme="minorHAnsi" w:cstheme="minorHAnsi"/>
          <w:spacing w:val="-8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</w:rPr>
        <w:t>nd</w:t>
      </w:r>
      <w:r w:rsidRPr="0012003C">
        <w:rPr>
          <w:rFonts w:asciiTheme="minorHAnsi" w:eastAsia="Arial" w:hAnsiTheme="minorHAnsi" w:cstheme="minorHAnsi"/>
          <w:spacing w:val="-2"/>
        </w:rPr>
        <w:t xml:space="preserve"> </w:t>
      </w:r>
      <w:r w:rsidRPr="0012003C">
        <w:rPr>
          <w:rFonts w:asciiTheme="minorHAnsi" w:eastAsia="Arial" w:hAnsiTheme="minorHAnsi" w:cstheme="minorHAnsi"/>
        </w:rPr>
        <w:t>b</w:t>
      </w:r>
      <w:r w:rsidRPr="0012003C">
        <w:rPr>
          <w:rFonts w:asciiTheme="minorHAnsi" w:eastAsia="Arial" w:hAnsiTheme="minorHAnsi" w:cstheme="minorHAnsi"/>
          <w:spacing w:val="-1"/>
        </w:rPr>
        <w:t>i</w:t>
      </w:r>
      <w:r w:rsidRPr="0012003C">
        <w:rPr>
          <w:rFonts w:asciiTheme="minorHAnsi" w:eastAsia="Arial" w:hAnsiTheme="minorHAnsi" w:cstheme="minorHAnsi"/>
        </w:rPr>
        <w:t xml:space="preserve">ds </w:t>
      </w:r>
      <w:r w:rsidRPr="0012003C">
        <w:rPr>
          <w:rFonts w:asciiTheme="minorHAnsi" w:eastAsia="Arial" w:hAnsiTheme="minorHAnsi" w:cstheme="minorHAnsi"/>
          <w:spacing w:val="2"/>
        </w:rPr>
        <w:t>f</w:t>
      </w:r>
      <w:r w:rsidRPr="0012003C">
        <w:rPr>
          <w:rFonts w:asciiTheme="minorHAnsi" w:eastAsia="Arial" w:hAnsiTheme="minorHAnsi" w:cstheme="minorHAnsi"/>
        </w:rPr>
        <w:t>or</w:t>
      </w:r>
      <w:r w:rsidRPr="0012003C">
        <w:rPr>
          <w:rFonts w:asciiTheme="minorHAnsi" w:eastAsia="Arial" w:hAnsiTheme="minorHAnsi" w:cstheme="minorHAnsi"/>
          <w:spacing w:val="-2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f</w:t>
      </w:r>
      <w:r w:rsidRPr="0012003C">
        <w:rPr>
          <w:rFonts w:asciiTheme="minorHAnsi" w:eastAsia="Arial" w:hAnsiTheme="minorHAnsi" w:cstheme="minorHAnsi"/>
        </w:rPr>
        <w:t>u</w:t>
      </w:r>
      <w:r w:rsidRPr="0012003C">
        <w:rPr>
          <w:rFonts w:asciiTheme="minorHAnsi" w:eastAsia="Arial" w:hAnsiTheme="minorHAnsi" w:cstheme="minorHAnsi"/>
          <w:spacing w:val="-1"/>
        </w:rPr>
        <w:t>n</w:t>
      </w:r>
      <w:r w:rsidRPr="0012003C">
        <w:rPr>
          <w:rFonts w:asciiTheme="minorHAnsi" w:eastAsia="Arial" w:hAnsiTheme="minorHAnsi" w:cstheme="minorHAnsi"/>
        </w:rPr>
        <w:t>dra</w:t>
      </w:r>
      <w:r w:rsidRPr="0012003C">
        <w:rPr>
          <w:rFonts w:asciiTheme="minorHAnsi" w:eastAsia="Arial" w:hAnsiTheme="minorHAnsi" w:cstheme="minorHAnsi"/>
          <w:spacing w:val="-1"/>
        </w:rPr>
        <w:t>i</w:t>
      </w:r>
      <w:r w:rsidRPr="0012003C">
        <w:rPr>
          <w:rFonts w:asciiTheme="minorHAnsi" w:eastAsia="Arial" w:hAnsiTheme="minorHAnsi" w:cstheme="minorHAnsi"/>
          <w:spacing w:val="1"/>
        </w:rPr>
        <w:t>s</w:t>
      </w:r>
      <w:r w:rsidRPr="0012003C">
        <w:rPr>
          <w:rFonts w:asciiTheme="minorHAnsi" w:eastAsia="Arial" w:hAnsiTheme="minorHAnsi" w:cstheme="minorHAnsi"/>
          <w:spacing w:val="-1"/>
        </w:rPr>
        <w:t>i</w:t>
      </w:r>
      <w:r w:rsidRPr="0012003C">
        <w:rPr>
          <w:rFonts w:asciiTheme="minorHAnsi" w:eastAsia="Arial" w:hAnsiTheme="minorHAnsi" w:cstheme="minorHAnsi"/>
        </w:rPr>
        <w:t>n</w:t>
      </w:r>
      <w:r w:rsidRPr="0012003C">
        <w:rPr>
          <w:rFonts w:asciiTheme="minorHAnsi" w:eastAsia="Arial" w:hAnsiTheme="minorHAnsi" w:cstheme="minorHAnsi"/>
          <w:spacing w:val="-1"/>
        </w:rPr>
        <w:t>g</w:t>
      </w:r>
      <w:r w:rsidRPr="0012003C">
        <w:rPr>
          <w:rFonts w:asciiTheme="minorHAnsi" w:eastAsia="Arial" w:hAnsiTheme="minorHAnsi" w:cstheme="minorHAnsi"/>
        </w:rPr>
        <w:t>.</w:t>
      </w:r>
    </w:p>
    <w:p w14:paraId="7EE952ED" w14:textId="77777777" w:rsidR="00072BD9" w:rsidRPr="0012003C" w:rsidRDefault="0012003C">
      <w:pPr>
        <w:ind w:left="2284"/>
        <w:rPr>
          <w:rFonts w:asciiTheme="minorHAnsi" w:eastAsia="Arial" w:hAnsiTheme="minorHAnsi" w:cstheme="minorHAnsi"/>
        </w:rPr>
      </w:pPr>
      <w:r w:rsidRPr="0012003C">
        <w:rPr>
          <w:rFonts w:asciiTheme="minorHAnsi" w:eastAsia="Segoe MDL2 Assets" w:hAnsiTheme="minorHAnsi" w:cstheme="minorHAnsi"/>
          <w:w w:val="45"/>
        </w:rPr>
        <w:t xml:space="preserve">    </w:t>
      </w:r>
      <w:r w:rsidRPr="0012003C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12003C">
        <w:rPr>
          <w:rFonts w:asciiTheme="minorHAnsi" w:eastAsia="Arial" w:hAnsiTheme="minorHAnsi" w:cstheme="minorHAnsi"/>
        </w:rPr>
        <w:t>Re</w:t>
      </w:r>
      <w:r w:rsidRPr="0012003C">
        <w:rPr>
          <w:rFonts w:asciiTheme="minorHAnsi" w:eastAsia="Arial" w:hAnsiTheme="minorHAnsi" w:cstheme="minorHAnsi"/>
          <w:spacing w:val="1"/>
        </w:rPr>
        <w:t>s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-1"/>
        </w:rPr>
        <w:t>a</w:t>
      </w:r>
      <w:r w:rsidRPr="0012003C">
        <w:rPr>
          <w:rFonts w:asciiTheme="minorHAnsi" w:eastAsia="Arial" w:hAnsiTheme="minorHAnsi" w:cstheme="minorHAnsi"/>
          <w:spacing w:val="1"/>
        </w:rPr>
        <w:t>rc</w:t>
      </w:r>
      <w:r w:rsidRPr="0012003C">
        <w:rPr>
          <w:rFonts w:asciiTheme="minorHAnsi" w:eastAsia="Arial" w:hAnsiTheme="minorHAnsi" w:cstheme="minorHAnsi"/>
        </w:rPr>
        <w:t>h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</w:rPr>
        <w:t>ng</w:t>
      </w:r>
      <w:r w:rsidRPr="0012003C">
        <w:rPr>
          <w:rFonts w:asciiTheme="minorHAnsi" w:eastAsia="Arial" w:hAnsiTheme="minorHAnsi" w:cstheme="minorHAnsi"/>
          <w:spacing w:val="-12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</w:rPr>
        <w:t>nd</w:t>
      </w:r>
      <w:r w:rsidRPr="0012003C">
        <w:rPr>
          <w:rFonts w:asciiTheme="minorHAnsi" w:eastAsia="Arial" w:hAnsiTheme="minorHAnsi" w:cstheme="minorHAnsi"/>
          <w:spacing w:val="-2"/>
        </w:rPr>
        <w:t xml:space="preserve"> </w:t>
      </w:r>
      <w:r w:rsidRPr="0012003C">
        <w:rPr>
          <w:rFonts w:asciiTheme="minorHAnsi" w:eastAsia="Arial" w:hAnsiTheme="minorHAnsi" w:cstheme="minorHAnsi"/>
          <w:spacing w:val="-1"/>
        </w:rPr>
        <w:t>l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-1"/>
        </w:rPr>
        <w:t>a</w:t>
      </w:r>
      <w:r w:rsidRPr="0012003C">
        <w:rPr>
          <w:rFonts w:asciiTheme="minorHAnsi" w:eastAsia="Arial" w:hAnsiTheme="minorHAnsi" w:cstheme="minorHAnsi"/>
          <w:spacing w:val="3"/>
        </w:rPr>
        <w:t>r</w:t>
      </w:r>
      <w:r w:rsidRPr="0012003C">
        <w:rPr>
          <w:rFonts w:asciiTheme="minorHAnsi" w:eastAsia="Arial" w:hAnsiTheme="minorHAnsi" w:cstheme="minorHAnsi"/>
        </w:rPr>
        <w:t>n</w:t>
      </w:r>
      <w:r w:rsidRPr="0012003C">
        <w:rPr>
          <w:rFonts w:asciiTheme="minorHAnsi" w:eastAsia="Arial" w:hAnsiTheme="minorHAnsi" w:cstheme="minorHAnsi"/>
          <w:spacing w:val="-1"/>
        </w:rPr>
        <w:t>i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</w:rPr>
        <w:t>g</w:t>
      </w:r>
      <w:r w:rsidRPr="0012003C">
        <w:rPr>
          <w:rFonts w:asciiTheme="minorHAnsi" w:eastAsia="Arial" w:hAnsiTheme="minorHAnsi" w:cstheme="minorHAnsi"/>
          <w:spacing w:val="-7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</w:rPr>
        <w:t>a</w:t>
      </w:r>
      <w:r w:rsidRPr="0012003C">
        <w:rPr>
          <w:rFonts w:asciiTheme="minorHAnsi" w:eastAsia="Arial" w:hAnsiTheme="minorHAnsi" w:cstheme="minorHAnsi"/>
        </w:rPr>
        <w:t>b</w:t>
      </w:r>
      <w:r w:rsidRPr="0012003C">
        <w:rPr>
          <w:rFonts w:asciiTheme="minorHAnsi" w:eastAsia="Arial" w:hAnsiTheme="minorHAnsi" w:cstheme="minorHAnsi"/>
          <w:spacing w:val="-1"/>
        </w:rPr>
        <w:t>o</w:t>
      </w:r>
      <w:r w:rsidRPr="0012003C">
        <w:rPr>
          <w:rFonts w:asciiTheme="minorHAnsi" w:eastAsia="Arial" w:hAnsiTheme="minorHAnsi" w:cstheme="minorHAnsi"/>
        </w:rPr>
        <w:t>ut</w:t>
      </w:r>
      <w:r w:rsidRPr="0012003C">
        <w:rPr>
          <w:rFonts w:asciiTheme="minorHAnsi" w:eastAsia="Arial" w:hAnsiTheme="minorHAnsi" w:cstheme="minorHAnsi"/>
          <w:spacing w:val="-4"/>
        </w:rPr>
        <w:t xml:space="preserve"> </w:t>
      </w:r>
      <w:r w:rsidRPr="0012003C">
        <w:rPr>
          <w:rFonts w:asciiTheme="minorHAnsi" w:eastAsia="Arial" w:hAnsiTheme="minorHAnsi" w:cstheme="minorHAnsi"/>
        </w:rPr>
        <w:t>n</w:t>
      </w:r>
      <w:r w:rsidRPr="0012003C">
        <w:rPr>
          <w:rFonts w:asciiTheme="minorHAnsi" w:eastAsia="Arial" w:hAnsiTheme="minorHAnsi" w:cstheme="minorHAnsi"/>
          <w:spacing w:val="1"/>
        </w:rPr>
        <w:t>e</w:t>
      </w:r>
      <w:r w:rsidRPr="0012003C">
        <w:rPr>
          <w:rFonts w:asciiTheme="minorHAnsi" w:eastAsia="Arial" w:hAnsiTheme="minorHAnsi" w:cstheme="minorHAnsi"/>
        </w:rPr>
        <w:t>w grant</w:t>
      </w:r>
      <w:r w:rsidRPr="0012003C">
        <w:rPr>
          <w:rFonts w:asciiTheme="minorHAnsi" w:eastAsia="Arial" w:hAnsiTheme="minorHAnsi" w:cstheme="minorHAnsi"/>
          <w:spacing w:val="-3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f</w:t>
      </w:r>
      <w:r w:rsidRPr="0012003C">
        <w:rPr>
          <w:rFonts w:asciiTheme="minorHAnsi" w:eastAsia="Arial" w:hAnsiTheme="minorHAnsi" w:cstheme="minorHAnsi"/>
        </w:rPr>
        <w:t>u</w:t>
      </w:r>
      <w:r w:rsidRPr="0012003C">
        <w:rPr>
          <w:rFonts w:asciiTheme="minorHAnsi" w:eastAsia="Arial" w:hAnsiTheme="minorHAnsi" w:cstheme="minorHAnsi"/>
          <w:spacing w:val="-1"/>
        </w:rPr>
        <w:t>n</w:t>
      </w: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</w:rPr>
        <w:t>ng</w:t>
      </w:r>
      <w:r w:rsidRPr="0012003C">
        <w:rPr>
          <w:rFonts w:asciiTheme="minorHAnsi" w:eastAsia="Arial" w:hAnsiTheme="minorHAnsi" w:cstheme="minorHAnsi"/>
          <w:spacing w:val="-8"/>
        </w:rPr>
        <w:t xml:space="preserve"> </w:t>
      </w:r>
      <w:r w:rsidRPr="0012003C">
        <w:rPr>
          <w:rFonts w:asciiTheme="minorHAnsi" w:eastAsia="Arial" w:hAnsiTheme="minorHAnsi" w:cstheme="minorHAnsi"/>
        </w:rPr>
        <w:t>r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</w:rPr>
        <w:t>u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1"/>
        </w:rPr>
        <w:t>s</w:t>
      </w:r>
      <w:r w:rsidRPr="0012003C">
        <w:rPr>
          <w:rFonts w:asciiTheme="minorHAnsi" w:eastAsia="Arial" w:hAnsiTheme="minorHAnsi" w:cstheme="minorHAnsi"/>
        </w:rPr>
        <w:t>.</w:t>
      </w:r>
    </w:p>
    <w:p w14:paraId="581F57E4" w14:textId="77777777" w:rsidR="00072BD9" w:rsidRPr="0012003C" w:rsidRDefault="0012003C">
      <w:pPr>
        <w:spacing w:before="2"/>
        <w:ind w:left="2284"/>
        <w:rPr>
          <w:rFonts w:asciiTheme="minorHAnsi" w:eastAsia="Arial" w:hAnsiTheme="minorHAnsi" w:cstheme="minorHAnsi"/>
        </w:rPr>
      </w:pPr>
      <w:r w:rsidRPr="0012003C">
        <w:rPr>
          <w:rFonts w:asciiTheme="minorHAnsi" w:eastAsia="Segoe MDL2 Assets" w:hAnsiTheme="minorHAnsi" w:cstheme="minorHAnsi"/>
          <w:w w:val="45"/>
        </w:rPr>
        <w:t xml:space="preserve">    </w:t>
      </w:r>
      <w:r w:rsidRPr="0012003C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12003C">
        <w:rPr>
          <w:rFonts w:asciiTheme="minorHAnsi" w:eastAsia="Arial" w:hAnsiTheme="minorHAnsi" w:cstheme="minorHAnsi"/>
        </w:rPr>
        <w:t>Invo</w:t>
      </w:r>
      <w:r w:rsidRPr="0012003C">
        <w:rPr>
          <w:rFonts w:asciiTheme="minorHAnsi" w:eastAsia="Arial" w:hAnsiTheme="minorHAnsi" w:cstheme="minorHAnsi"/>
          <w:spacing w:val="1"/>
        </w:rPr>
        <w:t>l</w:t>
      </w:r>
      <w:r w:rsidRPr="0012003C">
        <w:rPr>
          <w:rFonts w:asciiTheme="minorHAnsi" w:eastAsia="Arial" w:hAnsiTheme="minorHAnsi" w:cstheme="minorHAnsi"/>
          <w:spacing w:val="-1"/>
        </w:rPr>
        <w:t>v</w:t>
      </w:r>
      <w:r w:rsidRPr="0012003C">
        <w:rPr>
          <w:rFonts w:asciiTheme="minorHAnsi" w:eastAsia="Arial" w:hAnsiTheme="minorHAnsi" w:cstheme="minorHAnsi"/>
        </w:rPr>
        <w:t>ed</w:t>
      </w:r>
      <w:r w:rsidRPr="0012003C">
        <w:rPr>
          <w:rFonts w:asciiTheme="minorHAnsi" w:eastAsia="Arial" w:hAnsiTheme="minorHAnsi" w:cstheme="minorHAnsi"/>
          <w:spacing w:val="-6"/>
        </w:rPr>
        <w:t xml:space="preserve"> </w:t>
      </w:r>
      <w:r w:rsidRPr="0012003C">
        <w:rPr>
          <w:rFonts w:asciiTheme="minorHAnsi" w:eastAsia="Arial" w:hAnsiTheme="minorHAnsi" w:cstheme="minorHAnsi"/>
          <w:spacing w:val="-1"/>
        </w:rPr>
        <w:t>i</w:t>
      </w:r>
      <w:r w:rsidRPr="0012003C">
        <w:rPr>
          <w:rFonts w:asciiTheme="minorHAnsi" w:eastAsia="Arial" w:hAnsiTheme="minorHAnsi" w:cstheme="minorHAnsi"/>
        </w:rPr>
        <w:t>n p</w:t>
      </w:r>
      <w:r w:rsidRPr="0012003C">
        <w:rPr>
          <w:rFonts w:asciiTheme="minorHAnsi" w:eastAsia="Arial" w:hAnsiTheme="minorHAnsi" w:cstheme="minorHAnsi"/>
          <w:spacing w:val="1"/>
        </w:rPr>
        <w:t>u</w:t>
      </w:r>
      <w:r w:rsidRPr="0012003C">
        <w:rPr>
          <w:rFonts w:asciiTheme="minorHAnsi" w:eastAsia="Arial" w:hAnsiTheme="minorHAnsi" w:cstheme="minorHAnsi"/>
        </w:rPr>
        <w:t>b</w:t>
      </w:r>
      <w:r w:rsidRPr="0012003C">
        <w:rPr>
          <w:rFonts w:asciiTheme="minorHAnsi" w:eastAsia="Arial" w:hAnsiTheme="minorHAnsi" w:cstheme="minorHAnsi"/>
          <w:spacing w:val="1"/>
        </w:rPr>
        <w:t>l</w:t>
      </w:r>
      <w:r w:rsidRPr="0012003C">
        <w:rPr>
          <w:rFonts w:asciiTheme="minorHAnsi" w:eastAsia="Arial" w:hAnsiTheme="minorHAnsi" w:cstheme="minorHAnsi"/>
          <w:spacing w:val="-1"/>
        </w:rPr>
        <w:t>i</w:t>
      </w:r>
      <w:r w:rsidRPr="0012003C">
        <w:rPr>
          <w:rFonts w:asciiTheme="minorHAnsi" w:eastAsia="Arial" w:hAnsiTheme="minorHAnsi" w:cstheme="minorHAnsi"/>
          <w:spacing w:val="1"/>
        </w:rPr>
        <w:t>c</w:t>
      </w:r>
      <w:r w:rsidRPr="0012003C">
        <w:rPr>
          <w:rFonts w:asciiTheme="minorHAnsi" w:eastAsia="Arial" w:hAnsiTheme="minorHAnsi" w:cstheme="minorHAnsi"/>
          <w:spacing w:val="-1"/>
        </w:rPr>
        <w:t>i</w:t>
      </w:r>
      <w:r w:rsidRPr="0012003C">
        <w:rPr>
          <w:rFonts w:asciiTheme="minorHAnsi" w:eastAsia="Arial" w:hAnsiTheme="minorHAnsi" w:cstheme="minorHAnsi"/>
          <w:spacing w:val="4"/>
        </w:rPr>
        <w:t>t</w:t>
      </w:r>
      <w:r w:rsidRPr="0012003C">
        <w:rPr>
          <w:rFonts w:asciiTheme="minorHAnsi" w:eastAsia="Arial" w:hAnsiTheme="minorHAnsi" w:cstheme="minorHAnsi"/>
        </w:rPr>
        <w:t>y</w:t>
      </w:r>
      <w:r w:rsidRPr="0012003C">
        <w:rPr>
          <w:rFonts w:asciiTheme="minorHAnsi" w:eastAsia="Arial" w:hAnsiTheme="minorHAnsi" w:cstheme="minorHAnsi"/>
          <w:spacing w:val="-11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</w:rPr>
        <w:t>c</w:t>
      </w:r>
      <w:r w:rsidRPr="0012003C">
        <w:rPr>
          <w:rFonts w:asciiTheme="minorHAnsi" w:eastAsia="Arial" w:hAnsiTheme="minorHAnsi" w:cstheme="minorHAnsi"/>
        </w:rPr>
        <w:t>a</w:t>
      </w:r>
      <w:r w:rsidRPr="0012003C">
        <w:rPr>
          <w:rFonts w:asciiTheme="minorHAnsi" w:eastAsia="Arial" w:hAnsiTheme="minorHAnsi" w:cstheme="minorHAnsi"/>
          <w:spacing w:val="4"/>
        </w:rPr>
        <w:t>m</w:t>
      </w:r>
      <w:r w:rsidRPr="0012003C">
        <w:rPr>
          <w:rFonts w:asciiTheme="minorHAnsi" w:eastAsia="Arial" w:hAnsiTheme="minorHAnsi" w:cstheme="minorHAnsi"/>
        </w:rPr>
        <w:t>p</w:t>
      </w:r>
      <w:r w:rsidRPr="0012003C">
        <w:rPr>
          <w:rFonts w:asciiTheme="minorHAnsi" w:eastAsia="Arial" w:hAnsiTheme="minorHAnsi" w:cstheme="minorHAnsi"/>
          <w:spacing w:val="-1"/>
        </w:rPr>
        <w:t>ai</w:t>
      </w:r>
      <w:r w:rsidRPr="0012003C">
        <w:rPr>
          <w:rFonts w:asciiTheme="minorHAnsi" w:eastAsia="Arial" w:hAnsiTheme="minorHAnsi" w:cstheme="minorHAnsi"/>
        </w:rPr>
        <w:t>g</w:t>
      </w:r>
      <w:r w:rsidRPr="0012003C">
        <w:rPr>
          <w:rFonts w:asciiTheme="minorHAnsi" w:eastAsia="Arial" w:hAnsiTheme="minorHAnsi" w:cstheme="minorHAnsi"/>
          <w:spacing w:val="-1"/>
        </w:rPr>
        <w:t>n</w:t>
      </w:r>
      <w:r w:rsidRPr="0012003C">
        <w:rPr>
          <w:rFonts w:asciiTheme="minorHAnsi" w:eastAsia="Arial" w:hAnsiTheme="minorHAnsi" w:cstheme="minorHAnsi"/>
        </w:rPr>
        <w:t>s</w:t>
      </w:r>
      <w:r w:rsidRPr="0012003C">
        <w:rPr>
          <w:rFonts w:asciiTheme="minorHAnsi" w:eastAsia="Arial" w:hAnsiTheme="minorHAnsi" w:cstheme="minorHAnsi"/>
          <w:spacing w:val="-9"/>
        </w:rPr>
        <w:t xml:space="preserve"> </w:t>
      </w:r>
      <w:r w:rsidRPr="0012003C">
        <w:rPr>
          <w:rFonts w:asciiTheme="minorHAnsi" w:eastAsia="Arial" w:hAnsiTheme="minorHAnsi" w:cstheme="minorHAnsi"/>
        </w:rPr>
        <w:t>to</w:t>
      </w:r>
      <w:r w:rsidRPr="0012003C">
        <w:rPr>
          <w:rFonts w:asciiTheme="minorHAnsi" w:eastAsia="Arial" w:hAnsiTheme="minorHAnsi" w:cstheme="minorHAnsi"/>
          <w:spacing w:val="-3"/>
        </w:rPr>
        <w:t xml:space="preserve"> </w:t>
      </w:r>
      <w:r w:rsidRPr="0012003C">
        <w:rPr>
          <w:rFonts w:asciiTheme="minorHAnsi" w:eastAsia="Arial" w:hAnsiTheme="minorHAnsi" w:cstheme="minorHAnsi"/>
        </w:rPr>
        <w:t>r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-1"/>
        </w:rPr>
        <w:t>i</w:t>
      </w:r>
      <w:r w:rsidRPr="0012003C">
        <w:rPr>
          <w:rFonts w:asciiTheme="minorHAnsi" w:eastAsia="Arial" w:hAnsiTheme="minorHAnsi" w:cstheme="minorHAnsi"/>
          <w:spacing w:val="1"/>
        </w:rPr>
        <w:t>s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-4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</w:rPr>
        <w:t>a</w:t>
      </w:r>
      <w:r w:rsidRPr="0012003C">
        <w:rPr>
          <w:rFonts w:asciiTheme="minorHAnsi" w:eastAsia="Arial" w:hAnsiTheme="minorHAnsi" w:cstheme="minorHAnsi"/>
        </w:rPr>
        <w:t>ware</w:t>
      </w:r>
      <w:r w:rsidRPr="0012003C">
        <w:rPr>
          <w:rFonts w:asciiTheme="minorHAnsi" w:eastAsia="Arial" w:hAnsiTheme="minorHAnsi" w:cstheme="minorHAnsi"/>
          <w:spacing w:val="1"/>
        </w:rPr>
        <w:t>n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1"/>
        </w:rPr>
        <w:t>s</w:t>
      </w:r>
      <w:r w:rsidRPr="0012003C">
        <w:rPr>
          <w:rFonts w:asciiTheme="minorHAnsi" w:eastAsia="Arial" w:hAnsiTheme="minorHAnsi" w:cstheme="minorHAnsi"/>
        </w:rPr>
        <w:t>s</w:t>
      </w:r>
      <w:r w:rsidRPr="0012003C">
        <w:rPr>
          <w:rFonts w:asciiTheme="minorHAnsi" w:eastAsia="Arial" w:hAnsiTheme="minorHAnsi" w:cstheme="minorHAnsi"/>
          <w:spacing w:val="-9"/>
        </w:rPr>
        <w:t xml:space="preserve"> </w:t>
      </w:r>
      <w:r w:rsidRPr="0012003C">
        <w:rPr>
          <w:rFonts w:asciiTheme="minorHAnsi" w:eastAsia="Arial" w:hAnsiTheme="minorHAnsi" w:cstheme="minorHAnsi"/>
        </w:rPr>
        <w:t>of</w:t>
      </w:r>
      <w:r w:rsidRPr="0012003C">
        <w:rPr>
          <w:rFonts w:asciiTheme="minorHAnsi" w:eastAsia="Arial" w:hAnsiTheme="minorHAnsi" w:cstheme="minorHAnsi"/>
          <w:spacing w:val="-1"/>
        </w:rPr>
        <w:t xml:space="preserve"> </w:t>
      </w:r>
      <w:r w:rsidRPr="0012003C">
        <w:rPr>
          <w:rFonts w:asciiTheme="minorHAnsi" w:eastAsia="Arial" w:hAnsiTheme="minorHAnsi" w:cstheme="minorHAnsi"/>
        </w:rPr>
        <w:t>t</w:t>
      </w:r>
      <w:r w:rsidRPr="0012003C">
        <w:rPr>
          <w:rFonts w:asciiTheme="minorHAnsi" w:eastAsia="Arial" w:hAnsiTheme="minorHAnsi" w:cstheme="minorHAnsi"/>
          <w:spacing w:val="-1"/>
        </w:rPr>
        <w:t>h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-3"/>
        </w:rPr>
        <w:t xml:space="preserve"> </w:t>
      </w:r>
      <w:r w:rsidRPr="0012003C">
        <w:rPr>
          <w:rFonts w:asciiTheme="minorHAnsi" w:eastAsia="Arial" w:hAnsiTheme="minorHAnsi" w:cstheme="minorHAnsi"/>
        </w:rPr>
        <w:t>ch</w:t>
      </w:r>
      <w:r w:rsidRPr="0012003C">
        <w:rPr>
          <w:rFonts w:asciiTheme="minorHAnsi" w:eastAsia="Arial" w:hAnsiTheme="minorHAnsi" w:cstheme="minorHAnsi"/>
          <w:spacing w:val="-1"/>
        </w:rPr>
        <w:t>a</w:t>
      </w:r>
      <w:r w:rsidRPr="0012003C">
        <w:rPr>
          <w:rFonts w:asciiTheme="minorHAnsi" w:eastAsia="Arial" w:hAnsiTheme="minorHAnsi" w:cstheme="minorHAnsi"/>
          <w:spacing w:val="1"/>
        </w:rPr>
        <w:t>ri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  <w:spacing w:val="-4"/>
        </w:rPr>
        <w:t>y</w:t>
      </w:r>
      <w:r w:rsidRPr="0012003C">
        <w:rPr>
          <w:rFonts w:asciiTheme="minorHAnsi" w:eastAsia="Arial" w:hAnsiTheme="minorHAnsi" w:cstheme="minorHAnsi"/>
        </w:rPr>
        <w:t>.</w:t>
      </w:r>
    </w:p>
    <w:p w14:paraId="457BA12A" w14:textId="77777777" w:rsidR="00072BD9" w:rsidRPr="0012003C" w:rsidRDefault="0012003C">
      <w:pPr>
        <w:ind w:left="2284"/>
        <w:rPr>
          <w:rFonts w:asciiTheme="minorHAnsi" w:eastAsia="Arial" w:hAnsiTheme="minorHAnsi" w:cstheme="minorHAnsi"/>
        </w:rPr>
      </w:pPr>
      <w:r w:rsidRPr="0012003C">
        <w:rPr>
          <w:rFonts w:asciiTheme="minorHAnsi" w:eastAsia="Segoe MDL2 Assets" w:hAnsiTheme="minorHAnsi" w:cstheme="minorHAnsi"/>
          <w:w w:val="45"/>
        </w:rPr>
        <w:t xml:space="preserve">    </w:t>
      </w:r>
      <w:r w:rsidRPr="0012003C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C</w:t>
      </w:r>
      <w:r w:rsidRPr="0012003C">
        <w:rPr>
          <w:rFonts w:asciiTheme="minorHAnsi" w:eastAsia="Arial" w:hAnsiTheme="minorHAnsi" w:cstheme="minorHAnsi"/>
          <w:spacing w:val="4"/>
        </w:rPr>
        <w:t>o</w:t>
      </w:r>
      <w:r w:rsidRPr="0012003C">
        <w:rPr>
          <w:rFonts w:asciiTheme="minorHAnsi" w:eastAsia="Arial" w:hAnsiTheme="minorHAnsi" w:cstheme="minorHAnsi"/>
          <w:spacing w:val="1"/>
        </w:rPr>
        <w:t>l</w:t>
      </w: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2"/>
        </w:rPr>
        <w:t xml:space="preserve"> </w:t>
      </w:r>
      <w:r w:rsidRPr="0012003C">
        <w:rPr>
          <w:rFonts w:asciiTheme="minorHAnsi" w:eastAsia="Arial" w:hAnsiTheme="minorHAnsi" w:cstheme="minorHAnsi"/>
          <w:spacing w:val="3"/>
        </w:rPr>
        <w:t>c</w:t>
      </w:r>
      <w:r w:rsidRPr="0012003C">
        <w:rPr>
          <w:rFonts w:asciiTheme="minorHAnsi" w:eastAsia="Arial" w:hAnsiTheme="minorHAnsi" w:cstheme="minorHAnsi"/>
          <w:spacing w:val="4"/>
        </w:rPr>
        <w:t>all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4"/>
        </w:rPr>
        <w:t>n</w:t>
      </w:r>
      <w:r w:rsidRPr="0012003C">
        <w:rPr>
          <w:rFonts w:asciiTheme="minorHAnsi" w:eastAsia="Arial" w:hAnsiTheme="minorHAnsi" w:cstheme="minorHAnsi"/>
        </w:rPr>
        <w:t xml:space="preserve">g </w:t>
      </w:r>
      <w:r w:rsidRPr="0012003C">
        <w:rPr>
          <w:rFonts w:asciiTheme="minorHAnsi" w:eastAsia="Arial" w:hAnsiTheme="minorHAnsi" w:cstheme="minorHAnsi"/>
          <w:spacing w:val="6"/>
        </w:rPr>
        <w:t>p</w:t>
      </w:r>
      <w:r w:rsidRPr="0012003C">
        <w:rPr>
          <w:rFonts w:asciiTheme="minorHAnsi" w:eastAsia="Arial" w:hAnsiTheme="minorHAnsi" w:cstheme="minorHAnsi"/>
          <w:spacing w:val="4"/>
        </w:rPr>
        <w:t>o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  <w:spacing w:val="4"/>
        </w:rPr>
        <w:t>e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  <w:spacing w:val="4"/>
        </w:rPr>
        <w:t>tia</w:t>
      </w:r>
      <w:r w:rsidRPr="0012003C">
        <w:rPr>
          <w:rFonts w:asciiTheme="minorHAnsi" w:eastAsia="Arial" w:hAnsiTheme="minorHAnsi" w:cstheme="minorHAnsi"/>
        </w:rPr>
        <w:t>l</w:t>
      </w:r>
      <w:r w:rsidRPr="0012003C">
        <w:rPr>
          <w:rFonts w:asciiTheme="minorHAnsi" w:eastAsia="Arial" w:hAnsiTheme="minorHAnsi" w:cstheme="minorHAnsi"/>
          <w:spacing w:val="-2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d</w:t>
      </w:r>
      <w:r w:rsidRPr="0012003C">
        <w:rPr>
          <w:rFonts w:asciiTheme="minorHAnsi" w:eastAsia="Arial" w:hAnsiTheme="minorHAnsi" w:cstheme="minorHAnsi"/>
          <w:spacing w:val="4"/>
        </w:rPr>
        <w:t>o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  <w:spacing w:val="4"/>
        </w:rPr>
        <w:t>o</w:t>
      </w:r>
      <w:r w:rsidRPr="0012003C">
        <w:rPr>
          <w:rFonts w:asciiTheme="minorHAnsi" w:eastAsia="Arial" w:hAnsiTheme="minorHAnsi" w:cstheme="minorHAnsi"/>
          <w:spacing w:val="3"/>
        </w:rPr>
        <w:t>rs</w:t>
      </w:r>
      <w:r w:rsidRPr="0012003C">
        <w:rPr>
          <w:rFonts w:asciiTheme="minorHAnsi" w:eastAsia="Arial" w:hAnsiTheme="minorHAnsi" w:cstheme="minorHAnsi"/>
        </w:rPr>
        <w:t>.</w:t>
      </w:r>
    </w:p>
    <w:p w14:paraId="32E2B235" w14:textId="77777777" w:rsidR="00072BD9" w:rsidRPr="0012003C" w:rsidRDefault="0012003C">
      <w:pPr>
        <w:spacing w:before="2"/>
        <w:ind w:left="2284"/>
        <w:rPr>
          <w:rFonts w:asciiTheme="minorHAnsi" w:eastAsia="Arial" w:hAnsiTheme="minorHAnsi" w:cstheme="minorHAnsi"/>
        </w:rPr>
      </w:pPr>
      <w:r w:rsidRPr="0012003C">
        <w:rPr>
          <w:rFonts w:asciiTheme="minorHAnsi" w:eastAsia="Segoe MDL2 Assets" w:hAnsiTheme="minorHAnsi" w:cstheme="minorHAnsi"/>
          <w:w w:val="45"/>
        </w:rPr>
        <w:t xml:space="preserve">    </w:t>
      </w:r>
      <w:r w:rsidRPr="0012003C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H</w:t>
      </w:r>
      <w:r w:rsidRPr="0012003C">
        <w:rPr>
          <w:rFonts w:asciiTheme="minorHAnsi" w:eastAsia="Arial" w:hAnsiTheme="minorHAnsi" w:cstheme="minorHAnsi"/>
          <w:spacing w:val="4"/>
        </w:rPr>
        <w:t>e</w:t>
      </w:r>
      <w:r w:rsidRPr="0012003C">
        <w:rPr>
          <w:rFonts w:asciiTheme="minorHAnsi" w:eastAsia="Arial" w:hAnsiTheme="minorHAnsi" w:cstheme="minorHAnsi"/>
          <w:spacing w:val="1"/>
        </w:rPr>
        <w:t>l</w:t>
      </w:r>
      <w:r w:rsidRPr="0012003C">
        <w:rPr>
          <w:rFonts w:asciiTheme="minorHAnsi" w:eastAsia="Arial" w:hAnsiTheme="minorHAnsi" w:cstheme="minorHAnsi"/>
          <w:spacing w:val="4"/>
        </w:rPr>
        <w:t>pe</w:t>
      </w: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-2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t</w:t>
      </w:r>
      <w:r w:rsidRPr="0012003C">
        <w:rPr>
          <w:rFonts w:asciiTheme="minorHAnsi" w:eastAsia="Arial" w:hAnsiTheme="minorHAnsi" w:cstheme="minorHAnsi"/>
        </w:rPr>
        <w:t>o</w:t>
      </w:r>
      <w:r w:rsidRPr="0012003C">
        <w:rPr>
          <w:rFonts w:asciiTheme="minorHAnsi" w:eastAsia="Arial" w:hAnsiTheme="minorHAnsi" w:cstheme="minorHAnsi"/>
          <w:spacing w:val="2"/>
        </w:rPr>
        <w:t xml:space="preserve"> 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4"/>
        </w:rPr>
        <w:t>i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  <w:spacing w:val="4"/>
        </w:rPr>
        <w:t>ta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</w:rPr>
        <w:t>n</w:t>
      </w:r>
      <w:r w:rsidRPr="0012003C">
        <w:rPr>
          <w:rFonts w:asciiTheme="minorHAnsi" w:eastAsia="Arial" w:hAnsiTheme="minorHAnsi" w:cstheme="minorHAnsi"/>
          <w:spacing w:val="-2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t</w:t>
      </w:r>
      <w:r w:rsidRPr="0012003C">
        <w:rPr>
          <w:rFonts w:asciiTheme="minorHAnsi" w:eastAsia="Arial" w:hAnsiTheme="minorHAnsi" w:cstheme="minorHAnsi"/>
          <w:spacing w:val="2"/>
        </w:rPr>
        <w:t>h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3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ad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4"/>
        </w:rPr>
        <w:t>ti</w:t>
      </w:r>
      <w:r w:rsidRPr="0012003C">
        <w:rPr>
          <w:rFonts w:asciiTheme="minorHAnsi" w:eastAsia="Arial" w:hAnsiTheme="minorHAnsi" w:cstheme="minorHAnsi"/>
          <w:spacing w:val="1"/>
        </w:rPr>
        <w:t>v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-6"/>
        </w:rPr>
        <w:t xml:space="preserve"> </w:t>
      </w:r>
      <w:r w:rsidRPr="0012003C">
        <w:rPr>
          <w:rFonts w:asciiTheme="minorHAnsi" w:eastAsia="Arial" w:hAnsiTheme="minorHAnsi" w:cstheme="minorHAnsi"/>
          <w:spacing w:val="8"/>
        </w:rPr>
        <w:t>s</w:t>
      </w:r>
      <w:r w:rsidRPr="0012003C">
        <w:rPr>
          <w:rFonts w:asciiTheme="minorHAnsi" w:eastAsia="Arial" w:hAnsiTheme="minorHAnsi" w:cstheme="minorHAnsi"/>
          <w:spacing w:val="-1"/>
        </w:rPr>
        <w:t>y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  <w:spacing w:val="4"/>
        </w:rPr>
        <w:t>t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</w:rPr>
        <w:t>.</w:t>
      </w:r>
    </w:p>
    <w:p w14:paraId="3DDB6EF3" w14:textId="77777777" w:rsidR="00072BD9" w:rsidRPr="0012003C" w:rsidRDefault="0012003C">
      <w:pPr>
        <w:ind w:left="2284"/>
        <w:rPr>
          <w:rFonts w:asciiTheme="minorHAnsi" w:eastAsia="Arial" w:hAnsiTheme="minorHAnsi" w:cstheme="minorHAnsi"/>
        </w:rPr>
      </w:pPr>
      <w:r w:rsidRPr="0012003C">
        <w:rPr>
          <w:rFonts w:asciiTheme="minorHAnsi" w:eastAsia="Segoe MDL2 Assets" w:hAnsiTheme="minorHAnsi" w:cstheme="minorHAnsi"/>
          <w:w w:val="45"/>
        </w:rPr>
        <w:t xml:space="preserve">    </w:t>
      </w:r>
      <w:r w:rsidRPr="0012003C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Re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  <w:spacing w:val="3"/>
        </w:rPr>
        <w:t>v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-3"/>
        </w:rPr>
        <w:t xml:space="preserve"> 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  <w:spacing w:val="2"/>
        </w:rPr>
        <w:t>et</w:t>
      </w:r>
      <w:r w:rsidRPr="0012003C">
        <w:rPr>
          <w:rFonts w:asciiTheme="minorHAnsi" w:eastAsia="Arial" w:hAnsiTheme="minorHAnsi" w:cstheme="minorHAnsi"/>
          <w:spacing w:val="4"/>
        </w:rPr>
        <w:t>a</w:t>
      </w:r>
      <w:r w:rsidRPr="0012003C">
        <w:rPr>
          <w:rFonts w:asciiTheme="minorHAnsi" w:eastAsia="Arial" w:hAnsiTheme="minorHAnsi" w:cstheme="minorHAnsi"/>
        </w:rPr>
        <w:t>l</w:t>
      </w:r>
      <w:r w:rsidRPr="0012003C">
        <w:rPr>
          <w:rFonts w:asciiTheme="minorHAnsi" w:eastAsia="Arial" w:hAnsiTheme="minorHAnsi" w:cstheme="minorHAnsi"/>
          <w:spacing w:val="1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p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4"/>
        </w:rPr>
        <w:t>p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</w:rPr>
        <w:t xml:space="preserve">s </w:t>
      </w:r>
      <w:r w:rsidRPr="0012003C">
        <w:rPr>
          <w:rFonts w:asciiTheme="minorHAnsi" w:eastAsia="Arial" w:hAnsiTheme="minorHAnsi" w:cstheme="minorHAnsi"/>
          <w:spacing w:val="4"/>
        </w:rPr>
        <w:t>f</w:t>
      </w:r>
      <w:r w:rsidRPr="0012003C">
        <w:rPr>
          <w:rFonts w:asciiTheme="minorHAnsi" w:eastAsia="Arial" w:hAnsiTheme="minorHAnsi" w:cstheme="minorHAnsi"/>
          <w:spacing w:val="3"/>
        </w:rPr>
        <w:t>r</w:t>
      </w:r>
      <w:r w:rsidRPr="0012003C">
        <w:rPr>
          <w:rFonts w:asciiTheme="minorHAnsi" w:eastAsia="Arial" w:hAnsiTheme="minorHAnsi" w:cstheme="minorHAnsi"/>
          <w:spacing w:val="4"/>
        </w:rPr>
        <w:t>o</w:t>
      </w:r>
      <w:r w:rsidRPr="0012003C">
        <w:rPr>
          <w:rFonts w:asciiTheme="minorHAnsi" w:eastAsia="Arial" w:hAnsiTheme="minorHAnsi" w:cstheme="minorHAnsi"/>
        </w:rPr>
        <w:t>m</w:t>
      </w:r>
      <w:r w:rsidRPr="0012003C">
        <w:rPr>
          <w:rFonts w:asciiTheme="minorHAnsi" w:eastAsia="Arial" w:hAnsiTheme="minorHAnsi" w:cstheme="minorHAnsi"/>
          <w:spacing w:val="5"/>
        </w:rPr>
        <w:t xml:space="preserve"> </w:t>
      </w:r>
      <w:r w:rsidRPr="0012003C">
        <w:rPr>
          <w:rFonts w:asciiTheme="minorHAnsi" w:eastAsia="Arial" w:hAnsiTheme="minorHAnsi" w:cstheme="minorHAnsi"/>
        </w:rPr>
        <w:t>a</w:t>
      </w:r>
      <w:r w:rsidRPr="0012003C">
        <w:rPr>
          <w:rFonts w:asciiTheme="minorHAnsi" w:eastAsia="Arial" w:hAnsiTheme="minorHAnsi" w:cstheme="minorHAnsi"/>
          <w:spacing w:val="3"/>
        </w:rPr>
        <w:t xml:space="preserve"> s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3"/>
        </w:rPr>
        <w:t>c</w:t>
      </w:r>
      <w:r w:rsidRPr="0012003C">
        <w:rPr>
          <w:rFonts w:asciiTheme="minorHAnsi" w:eastAsia="Arial" w:hAnsiTheme="minorHAnsi" w:cstheme="minorHAnsi"/>
          <w:spacing w:val="4"/>
        </w:rPr>
        <w:t>t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4"/>
        </w:rPr>
        <w:t>o</w:t>
      </w:r>
      <w:r w:rsidRPr="0012003C">
        <w:rPr>
          <w:rFonts w:asciiTheme="minorHAnsi" w:eastAsia="Arial" w:hAnsiTheme="minorHAnsi" w:cstheme="minorHAnsi"/>
        </w:rPr>
        <w:t xml:space="preserve">n 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</w:rPr>
        <w:t>f</w:t>
      </w:r>
      <w:r w:rsidRPr="0012003C">
        <w:rPr>
          <w:rFonts w:asciiTheme="minorHAnsi" w:eastAsia="Arial" w:hAnsiTheme="minorHAnsi" w:cstheme="minorHAnsi"/>
          <w:spacing w:val="4"/>
        </w:rPr>
        <w:t xml:space="preserve"> </w:t>
      </w:r>
      <w:r w:rsidRPr="0012003C">
        <w:rPr>
          <w:rFonts w:asciiTheme="minorHAnsi" w:eastAsia="Arial" w:hAnsiTheme="minorHAnsi" w:cstheme="minorHAnsi"/>
          <w:spacing w:val="3"/>
        </w:rPr>
        <w:t>c</w:t>
      </w:r>
      <w:r w:rsidRPr="0012003C">
        <w:rPr>
          <w:rFonts w:asciiTheme="minorHAnsi" w:eastAsia="Arial" w:hAnsiTheme="minorHAnsi" w:cstheme="minorHAnsi"/>
          <w:spacing w:val="4"/>
        </w:rPr>
        <w:t>a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  <w:spacing w:val="4"/>
        </w:rPr>
        <w:t>al</w:t>
      </w:r>
      <w:r w:rsidRPr="0012003C">
        <w:rPr>
          <w:rFonts w:asciiTheme="minorHAnsi" w:eastAsia="Arial" w:hAnsiTheme="minorHAnsi" w:cstheme="minorHAnsi"/>
        </w:rPr>
        <w:t>.</w:t>
      </w:r>
    </w:p>
    <w:p w14:paraId="263C35FF" w14:textId="77777777" w:rsidR="00072BD9" w:rsidRPr="0012003C" w:rsidRDefault="0012003C">
      <w:pPr>
        <w:spacing w:before="2"/>
        <w:ind w:left="2284"/>
        <w:rPr>
          <w:rFonts w:asciiTheme="minorHAnsi" w:eastAsia="Arial" w:hAnsiTheme="minorHAnsi" w:cstheme="minorHAnsi"/>
        </w:rPr>
      </w:pPr>
      <w:r w:rsidRPr="0012003C">
        <w:rPr>
          <w:rFonts w:asciiTheme="minorHAnsi" w:eastAsia="Segoe MDL2 Assets" w:hAnsiTheme="minorHAnsi" w:cstheme="minorHAnsi"/>
          <w:w w:val="45"/>
        </w:rPr>
        <w:t xml:space="preserve">    </w:t>
      </w:r>
      <w:r w:rsidRPr="0012003C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12003C">
        <w:rPr>
          <w:rFonts w:asciiTheme="minorHAnsi" w:eastAsia="Arial" w:hAnsiTheme="minorHAnsi" w:cstheme="minorHAnsi"/>
          <w:spacing w:val="3"/>
        </w:rPr>
        <w:t>Or</w:t>
      </w:r>
      <w:r w:rsidRPr="0012003C">
        <w:rPr>
          <w:rFonts w:asciiTheme="minorHAnsi" w:eastAsia="Arial" w:hAnsiTheme="minorHAnsi" w:cstheme="minorHAnsi"/>
          <w:spacing w:val="2"/>
        </w:rPr>
        <w:t>g</w:t>
      </w:r>
      <w:r w:rsidRPr="0012003C">
        <w:rPr>
          <w:rFonts w:asciiTheme="minorHAnsi" w:eastAsia="Arial" w:hAnsiTheme="minorHAnsi" w:cstheme="minorHAnsi"/>
          <w:spacing w:val="4"/>
        </w:rPr>
        <w:t>an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  <w:spacing w:val="4"/>
        </w:rPr>
        <w:t>e</w:t>
      </w: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-5"/>
        </w:rPr>
        <w:t xml:space="preserve"> </w:t>
      </w:r>
      <w:r w:rsidRPr="0012003C">
        <w:rPr>
          <w:rFonts w:asciiTheme="minorHAnsi" w:eastAsia="Arial" w:hAnsiTheme="minorHAnsi" w:cstheme="minorHAnsi"/>
          <w:spacing w:val="6"/>
        </w:rPr>
        <w:t>c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  <w:spacing w:val="4"/>
        </w:rPr>
        <w:t>m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  <w:spacing w:val="2"/>
        </w:rPr>
        <w:t>un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7"/>
        </w:rPr>
        <w:t>t</w:t>
      </w:r>
      <w:r w:rsidRPr="0012003C">
        <w:rPr>
          <w:rFonts w:asciiTheme="minorHAnsi" w:eastAsia="Arial" w:hAnsiTheme="minorHAnsi" w:cstheme="minorHAnsi"/>
        </w:rPr>
        <w:t>y</w:t>
      </w:r>
      <w:r w:rsidRPr="0012003C">
        <w:rPr>
          <w:rFonts w:asciiTheme="minorHAnsi" w:eastAsia="Arial" w:hAnsiTheme="minorHAnsi" w:cstheme="minorHAnsi"/>
          <w:spacing w:val="-7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e</w:t>
      </w:r>
      <w:r w:rsidRPr="0012003C">
        <w:rPr>
          <w:rFonts w:asciiTheme="minorHAnsi" w:eastAsia="Arial" w:hAnsiTheme="minorHAnsi" w:cstheme="minorHAnsi"/>
          <w:spacing w:val="3"/>
        </w:rPr>
        <w:t>v</w:t>
      </w:r>
      <w:r w:rsidRPr="0012003C">
        <w:rPr>
          <w:rFonts w:asciiTheme="minorHAnsi" w:eastAsia="Arial" w:hAnsiTheme="minorHAnsi" w:cstheme="minorHAnsi"/>
          <w:spacing w:val="4"/>
        </w:rPr>
        <w:t>e</w:t>
      </w:r>
      <w:r w:rsidRPr="0012003C">
        <w:rPr>
          <w:rFonts w:asciiTheme="minorHAnsi" w:eastAsia="Arial" w:hAnsiTheme="minorHAnsi" w:cstheme="minorHAnsi"/>
          <w:spacing w:val="2"/>
        </w:rPr>
        <w:t>nt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</w:rPr>
        <w:t>.</w:t>
      </w:r>
    </w:p>
    <w:p w14:paraId="6EF049AE" w14:textId="77777777" w:rsidR="00072BD9" w:rsidRPr="0012003C" w:rsidRDefault="00072BD9">
      <w:pPr>
        <w:spacing w:before="1" w:line="140" w:lineRule="exact"/>
        <w:rPr>
          <w:rFonts w:asciiTheme="minorHAnsi" w:hAnsiTheme="minorHAnsi" w:cstheme="minorHAnsi"/>
          <w:sz w:val="15"/>
          <w:szCs w:val="15"/>
        </w:rPr>
      </w:pPr>
    </w:p>
    <w:p w14:paraId="13479472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3C16932F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49194DA3" w14:textId="77777777" w:rsidR="00072BD9" w:rsidRPr="0012003C" w:rsidRDefault="0012003C">
      <w:pPr>
        <w:ind w:left="2284"/>
        <w:rPr>
          <w:rFonts w:asciiTheme="minorHAnsi" w:eastAsia="Arial" w:hAnsiTheme="minorHAnsi" w:cstheme="minorHAnsi"/>
        </w:rPr>
      </w:pPr>
      <w:r w:rsidRPr="0012003C">
        <w:rPr>
          <w:rFonts w:asciiTheme="minorHAnsi" w:eastAsia="Arial" w:hAnsiTheme="minorHAnsi" w:cstheme="minorHAnsi"/>
          <w:b/>
          <w:i/>
          <w:spacing w:val="2"/>
        </w:rPr>
        <w:t>Na</w:t>
      </w:r>
      <w:r w:rsidRPr="0012003C">
        <w:rPr>
          <w:rFonts w:asciiTheme="minorHAnsi" w:eastAsia="Arial" w:hAnsiTheme="minorHAnsi" w:cstheme="minorHAnsi"/>
          <w:b/>
          <w:i/>
          <w:spacing w:val="3"/>
        </w:rPr>
        <w:t>t</w:t>
      </w:r>
      <w:r w:rsidRPr="0012003C">
        <w:rPr>
          <w:rFonts w:asciiTheme="minorHAnsi" w:eastAsia="Arial" w:hAnsiTheme="minorHAnsi" w:cstheme="minorHAnsi"/>
          <w:b/>
          <w:i/>
          <w:spacing w:val="2"/>
        </w:rPr>
        <w:t>i</w:t>
      </w:r>
      <w:r w:rsidRPr="0012003C">
        <w:rPr>
          <w:rFonts w:asciiTheme="minorHAnsi" w:eastAsia="Arial" w:hAnsiTheme="minorHAnsi" w:cstheme="minorHAnsi"/>
          <w:b/>
          <w:i/>
          <w:spacing w:val="3"/>
        </w:rPr>
        <w:t>on</w:t>
      </w:r>
      <w:r w:rsidRPr="0012003C">
        <w:rPr>
          <w:rFonts w:asciiTheme="minorHAnsi" w:eastAsia="Arial" w:hAnsiTheme="minorHAnsi" w:cstheme="minorHAnsi"/>
          <w:b/>
          <w:i/>
          <w:spacing w:val="2"/>
        </w:rPr>
        <w:t>a</w:t>
      </w:r>
      <w:r w:rsidRPr="0012003C">
        <w:rPr>
          <w:rFonts w:asciiTheme="minorHAnsi" w:eastAsia="Arial" w:hAnsiTheme="minorHAnsi" w:cstheme="minorHAnsi"/>
          <w:b/>
          <w:i/>
        </w:rPr>
        <w:t>l</w:t>
      </w:r>
      <w:r w:rsidRPr="0012003C">
        <w:rPr>
          <w:rFonts w:asciiTheme="minorHAnsi" w:eastAsia="Arial" w:hAnsiTheme="minorHAnsi" w:cstheme="minorHAnsi"/>
          <w:b/>
          <w:i/>
          <w:spacing w:val="-4"/>
        </w:rPr>
        <w:t xml:space="preserve"> </w:t>
      </w:r>
      <w:r w:rsidRPr="0012003C">
        <w:rPr>
          <w:rFonts w:asciiTheme="minorHAnsi" w:eastAsia="Arial" w:hAnsiTheme="minorHAnsi" w:cstheme="minorHAnsi"/>
          <w:b/>
          <w:i/>
          <w:spacing w:val="1"/>
        </w:rPr>
        <w:t>S</w:t>
      </w:r>
      <w:r w:rsidRPr="0012003C">
        <w:rPr>
          <w:rFonts w:asciiTheme="minorHAnsi" w:eastAsia="Arial" w:hAnsiTheme="minorHAnsi" w:cstheme="minorHAnsi"/>
          <w:b/>
          <w:i/>
          <w:spacing w:val="3"/>
        </w:rPr>
        <w:t>up</w:t>
      </w:r>
      <w:r w:rsidRPr="0012003C">
        <w:rPr>
          <w:rFonts w:asciiTheme="minorHAnsi" w:eastAsia="Arial" w:hAnsiTheme="minorHAnsi" w:cstheme="minorHAnsi"/>
          <w:b/>
          <w:i/>
          <w:spacing w:val="2"/>
        </w:rPr>
        <w:t>er</w:t>
      </w:r>
      <w:r w:rsidRPr="0012003C">
        <w:rPr>
          <w:rFonts w:asciiTheme="minorHAnsi" w:eastAsia="Arial" w:hAnsiTheme="minorHAnsi" w:cstheme="minorHAnsi"/>
          <w:b/>
          <w:i/>
          <w:spacing w:val="3"/>
        </w:rPr>
        <w:t>m</w:t>
      </w:r>
      <w:r w:rsidRPr="0012003C">
        <w:rPr>
          <w:rFonts w:asciiTheme="minorHAnsi" w:eastAsia="Arial" w:hAnsiTheme="minorHAnsi" w:cstheme="minorHAnsi"/>
          <w:b/>
          <w:i/>
          <w:spacing w:val="2"/>
        </w:rPr>
        <w:t>arke</w:t>
      </w:r>
      <w:r w:rsidRPr="0012003C">
        <w:rPr>
          <w:rFonts w:asciiTheme="minorHAnsi" w:eastAsia="Arial" w:hAnsiTheme="minorHAnsi" w:cstheme="minorHAnsi"/>
          <w:b/>
          <w:i/>
        </w:rPr>
        <w:t>t</w:t>
      </w:r>
      <w:r w:rsidRPr="0012003C">
        <w:rPr>
          <w:rFonts w:asciiTheme="minorHAnsi" w:eastAsia="Arial" w:hAnsiTheme="minorHAnsi" w:cstheme="minorHAnsi"/>
          <w:b/>
          <w:i/>
          <w:spacing w:val="-2"/>
        </w:rPr>
        <w:t xml:space="preserve"> </w:t>
      </w:r>
      <w:r w:rsidRPr="0012003C">
        <w:rPr>
          <w:rFonts w:asciiTheme="minorHAnsi" w:eastAsia="Arial" w:hAnsiTheme="minorHAnsi" w:cstheme="minorHAnsi"/>
          <w:b/>
          <w:i/>
        </w:rPr>
        <w:t>–</w:t>
      </w:r>
      <w:r w:rsidRPr="0012003C">
        <w:rPr>
          <w:rFonts w:asciiTheme="minorHAnsi" w:eastAsia="Arial" w:hAnsiTheme="minorHAnsi" w:cstheme="minorHAnsi"/>
          <w:b/>
          <w:i/>
          <w:spacing w:val="3"/>
        </w:rPr>
        <w:t xml:space="preserve"> B</w:t>
      </w:r>
      <w:r w:rsidRPr="0012003C">
        <w:rPr>
          <w:rFonts w:asciiTheme="minorHAnsi" w:eastAsia="Arial" w:hAnsiTheme="minorHAnsi" w:cstheme="minorHAnsi"/>
          <w:b/>
          <w:i/>
          <w:spacing w:val="2"/>
        </w:rPr>
        <w:t>ir</w:t>
      </w:r>
      <w:r w:rsidRPr="0012003C">
        <w:rPr>
          <w:rFonts w:asciiTheme="minorHAnsi" w:eastAsia="Arial" w:hAnsiTheme="minorHAnsi" w:cstheme="minorHAnsi"/>
          <w:b/>
          <w:i/>
          <w:spacing w:val="3"/>
        </w:rPr>
        <w:t>m</w:t>
      </w:r>
      <w:r w:rsidRPr="0012003C">
        <w:rPr>
          <w:rFonts w:asciiTheme="minorHAnsi" w:eastAsia="Arial" w:hAnsiTheme="minorHAnsi" w:cstheme="minorHAnsi"/>
          <w:b/>
          <w:i/>
          <w:spacing w:val="2"/>
        </w:rPr>
        <w:t>i</w:t>
      </w:r>
      <w:r w:rsidRPr="0012003C">
        <w:rPr>
          <w:rFonts w:asciiTheme="minorHAnsi" w:eastAsia="Arial" w:hAnsiTheme="minorHAnsi" w:cstheme="minorHAnsi"/>
          <w:b/>
          <w:i/>
          <w:spacing w:val="3"/>
        </w:rPr>
        <w:t>ngh</w:t>
      </w:r>
      <w:r w:rsidRPr="0012003C">
        <w:rPr>
          <w:rFonts w:asciiTheme="minorHAnsi" w:eastAsia="Arial" w:hAnsiTheme="minorHAnsi" w:cstheme="minorHAnsi"/>
          <w:b/>
          <w:i/>
          <w:spacing w:val="2"/>
        </w:rPr>
        <w:t>a</w:t>
      </w:r>
      <w:r w:rsidRPr="0012003C">
        <w:rPr>
          <w:rFonts w:asciiTheme="minorHAnsi" w:eastAsia="Arial" w:hAnsiTheme="minorHAnsi" w:cstheme="minorHAnsi"/>
          <w:b/>
          <w:i/>
        </w:rPr>
        <w:t>m</w:t>
      </w:r>
    </w:p>
    <w:p w14:paraId="6AC43EB4" w14:textId="77777777" w:rsidR="00072BD9" w:rsidRPr="0012003C" w:rsidRDefault="0012003C">
      <w:pPr>
        <w:spacing w:before="61" w:line="240" w:lineRule="exact"/>
        <w:ind w:left="2284"/>
        <w:rPr>
          <w:rFonts w:asciiTheme="minorHAnsi" w:eastAsia="Arial" w:hAnsiTheme="minorHAnsi" w:cstheme="minorHAnsi"/>
        </w:rPr>
      </w:pPr>
      <w:r w:rsidRPr="0012003C">
        <w:rPr>
          <w:rFonts w:asciiTheme="minorHAnsi" w:eastAsia="Arial" w:hAnsiTheme="minorHAnsi" w:cstheme="minorHAnsi"/>
          <w:spacing w:val="-15"/>
          <w:position w:val="-1"/>
          <w:sz w:val="22"/>
          <w:szCs w:val="22"/>
        </w:rPr>
        <w:t>P</w:t>
      </w:r>
      <w:r w:rsidRPr="0012003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</w:t>
      </w:r>
      <w:r w:rsidRPr="0012003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R</w:t>
      </w:r>
      <w:r w:rsidRPr="0012003C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12003C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12003C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I</w:t>
      </w:r>
      <w:r w:rsidRPr="0012003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M</w:t>
      </w:r>
      <w:r w:rsidRPr="0012003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2003C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CASH</w:t>
      </w:r>
      <w:r w:rsidRPr="0012003C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I</w:t>
      </w:r>
      <w:r w:rsidRPr="0012003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12003C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R      </w:t>
      </w:r>
      <w:r w:rsidRPr="0012003C">
        <w:rPr>
          <w:rFonts w:asciiTheme="minorHAnsi" w:eastAsia="Arial" w:hAnsiTheme="minorHAnsi" w:cstheme="minorHAnsi"/>
          <w:spacing w:val="36"/>
          <w:position w:val="-1"/>
          <w:sz w:val="22"/>
          <w:szCs w:val="22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  <w:position w:val="-1"/>
        </w:rPr>
        <w:t>M</w:t>
      </w:r>
      <w:r w:rsidRPr="0012003C">
        <w:rPr>
          <w:rFonts w:asciiTheme="minorHAnsi" w:eastAsia="Arial" w:hAnsiTheme="minorHAnsi" w:cstheme="minorHAnsi"/>
          <w:spacing w:val="4"/>
          <w:position w:val="-1"/>
        </w:rPr>
        <w:t>a</w:t>
      </w:r>
      <w:r w:rsidRPr="0012003C">
        <w:rPr>
          <w:rFonts w:asciiTheme="minorHAnsi" w:eastAsia="Arial" w:hAnsiTheme="minorHAnsi" w:cstheme="minorHAnsi"/>
          <w:position w:val="-1"/>
        </w:rPr>
        <w:t>y</w:t>
      </w:r>
      <w:r w:rsidRPr="0012003C">
        <w:rPr>
          <w:rFonts w:asciiTheme="minorHAnsi" w:eastAsia="Arial" w:hAnsiTheme="minorHAnsi" w:cstheme="minorHAnsi"/>
          <w:spacing w:val="-3"/>
          <w:position w:val="-1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  <w:position w:val="-1"/>
        </w:rPr>
        <w:t>20</w:t>
      </w:r>
      <w:r w:rsidRPr="0012003C">
        <w:rPr>
          <w:rFonts w:asciiTheme="minorHAnsi" w:eastAsia="Arial" w:hAnsiTheme="minorHAnsi" w:cstheme="minorHAnsi"/>
          <w:spacing w:val="4"/>
          <w:position w:val="-1"/>
        </w:rPr>
        <w:t>0</w:t>
      </w:r>
      <w:r w:rsidRPr="0012003C">
        <w:rPr>
          <w:rFonts w:asciiTheme="minorHAnsi" w:eastAsia="Arial" w:hAnsiTheme="minorHAnsi" w:cstheme="minorHAnsi"/>
          <w:position w:val="-1"/>
        </w:rPr>
        <w:t>8</w:t>
      </w:r>
      <w:r w:rsidRPr="0012003C">
        <w:rPr>
          <w:rFonts w:asciiTheme="minorHAnsi" w:eastAsia="Arial" w:hAnsiTheme="minorHAnsi" w:cstheme="minorHAnsi"/>
          <w:spacing w:val="2"/>
          <w:position w:val="-1"/>
        </w:rPr>
        <w:t xml:space="preserve"> </w:t>
      </w:r>
      <w:r w:rsidRPr="0012003C">
        <w:rPr>
          <w:rFonts w:asciiTheme="minorHAnsi" w:eastAsia="Arial" w:hAnsiTheme="minorHAnsi" w:cstheme="minorHAnsi"/>
          <w:position w:val="-1"/>
        </w:rPr>
        <w:t>–</w:t>
      </w:r>
      <w:r w:rsidRPr="0012003C">
        <w:rPr>
          <w:rFonts w:asciiTheme="minorHAnsi" w:eastAsia="Arial" w:hAnsiTheme="minorHAnsi" w:cstheme="minorHAnsi"/>
          <w:spacing w:val="-6"/>
          <w:position w:val="-1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  <w:position w:val="-1"/>
        </w:rPr>
        <w:t>A</w:t>
      </w:r>
      <w:r w:rsidRPr="0012003C">
        <w:rPr>
          <w:rFonts w:asciiTheme="minorHAnsi" w:eastAsia="Arial" w:hAnsiTheme="minorHAnsi" w:cstheme="minorHAnsi"/>
          <w:spacing w:val="2"/>
          <w:position w:val="-1"/>
        </w:rPr>
        <w:t>ugu</w:t>
      </w:r>
      <w:r w:rsidRPr="0012003C">
        <w:rPr>
          <w:rFonts w:asciiTheme="minorHAnsi" w:eastAsia="Arial" w:hAnsiTheme="minorHAnsi" w:cstheme="minorHAnsi"/>
          <w:spacing w:val="3"/>
          <w:position w:val="-1"/>
        </w:rPr>
        <w:t>s</w:t>
      </w:r>
      <w:r w:rsidRPr="0012003C">
        <w:rPr>
          <w:rFonts w:asciiTheme="minorHAnsi" w:eastAsia="Arial" w:hAnsiTheme="minorHAnsi" w:cstheme="minorHAnsi"/>
          <w:position w:val="-1"/>
        </w:rPr>
        <w:t>t</w:t>
      </w:r>
      <w:r w:rsidRPr="0012003C">
        <w:rPr>
          <w:rFonts w:asciiTheme="minorHAnsi" w:eastAsia="Arial" w:hAnsiTheme="minorHAnsi" w:cstheme="minorHAnsi"/>
          <w:spacing w:val="-2"/>
          <w:position w:val="-1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  <w:position w:val="-1"/>
        </w:rPr>
        <w:t>20</w:t>
      </w:r>
      <w:r w:rsidRPr="0012003C">
        <w:rPr>
          <w:rFonts w:asciiTheme="minorHAnsi" w:eastAsia="Arial" w:hAnsiTheme="minorHAnsi" w:cstheme="minorHAnsi"/>
          <w:spacing w:val="4"/>
          <w:position w:val="-1"/>
        </w:rPr>
        <w:t>0</w:t>
      </w:r>
      <w:r w:rsidRPr="0012003C">
        <w:rPr>
          <w:rFonts w:asciiTheme="minorHAnsi" w:eastAsia="Arial" w:hAnsiTheme="minorHAnsi" w:cstheme="minorHAnsi"/>
          <w:position w:val="-1"/>
        </w:rPr>
        <w:t>8</w:t>
      </w:r>
    </w:p>
    <w:p w14:paraId="05A66D17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5CB3BBD5" w14:textId="77777777" w:rsidR="00072BD9" w:rsidRPr="0012003C" w:rsidRDefault="00072BD9">
      <w:pPr>
        <w:spacing w:before="2" w:line="260" w:lineRule="exact"/>
        <w:rPr>
          <w:rFonts w:asciiTheme="minorHAnsi" w:hAnsiTheme="minorHAnsi" w:cstheme="minorHAnsi"/>
          <w:sz w:val="26"/>
          <w:szCs w:val="26"/>
        </w:rPr>
        <w:sectPr w:rsidR="00072BD9" w:rsidRPr="0012003C">
          <w:pgSz w:w="11920" w:h="16840"/>
          <w:pgMar w:top="960" w:right="840" w:bottom="280" w:left="1100" w:header="720" w:footer="720" w:gutter="0"/>
          <w:cols w:space="720"/>
        </w:sectPr>
      </w:pPr>
    </w:p>
    <w:p w14:paraId="7639C839" w14:textId="77777777" w:rsidR="00072BD9" w:rsidRPr="0012003C" w:rsidRDefault="0012003C">
      <w:pPr>
        <w:spacing w:before="62" w:line="247" w:lineRule="auto"/>
        <w:ind w:left="170" w:right="146" w:hanging="24"/>
        <w:rPr>
          <w:rFonts w:asciiTheme="minorHAnsi" w:eastAsia="Arial" w:hAnsiTheme="minorHAnsi" w:cstheme="minorHAnsi"/>
        </w:rPr>
      </w:pPr>
      <w:r w:rsidRPr="0012003C">
        <w:rPr>
          <w:rFonts w:asciiTheme="minorHAnsi" w:eastAsia="Arial" w:hAnsiTheme="minorHAnsi" w:cstheme="minorHAnsi"/>
          <w:b/>
          <w:spacing w:val="12"/>
        </w:rPr>
        <w:t>K</w:t>
      </w:r>
      <w:r w:rsidRPr="0012003C">
        <w:rPr>
          <w:rFonts w:asciiTheme="minorHAnsi" w:eastAsia="Arial" w:hAnsiTheme="minorHAnsi" w:cstheme="minorHAnsi"/>
          <w:b/>
          <w:spacing w:val="11"/>
        </w:rPr>
        <w:t>e</w:t>
      </w:r>
      <w:r w:rsidRPr="0012003C">
        <w:rPr>
          <w:rFonts w:asciiTheme="minorHAnsi" w:eastAsia="Arial" w:hAnsiTheme="minorHAnsi" w:cstheme="minorHAnsi"/>
          <w:b/>
        </w:rPr>
        <w:t>y</w:t>
      </w:r>
      <w:r w:rsidRPr="0012003C">
        <w:rPr>
          <w:rFonts w:asciiTheme="minorHAnsi" w:eastAsia="Arial" w:hAnsiTheme="minorHAnsi" w:cstheme="minorHAnsi"/>
          <w:b/>
          <w:spacing w:val="16"/>
        </w:rPr>
        <w:t xml:space="preserve"> </w:t>
      </w:r>
      <w:r w:rsidRPr="0012003C">
        <w:rPr>
          <w:rFonts w:asciiTheme="minorHAnsi" w:eastAsia="Arial" w:hAnsiTheme="minorHAnsi" w:cstheme="minorHAnsi"/>
          <w:b/>
          <w:spacing w:val="11"/>
        </w:rPr>
        <w:t>sk</w:t>
      </w:r>
      <w:r w:rsidRPr="0012003C">
        <w:rPr>
          <w:rFonts w:asciiTheme="minorHAnsi" w:eastAsia="Arial" w:hAnsiTheme="minorHAnsi" w:cstheme="minorHAnsi"/>
          <w:b/>
          <w:spacing w:val="12"/>
        </w:rPr>
        <w:t>ill</w:t>
      </w:r>
      <w:r w:rsidRPr="0012003C">
        <w:rPr>
          <w:rFonts w:asciiTheme="minorHAnsi" w:eastAsia="Arial" w:hAnsiTheme="minorHAnsi" w:cstheme="minorHAnsi"/>
          <w:b/>
        </w:rPr>
        <w:t>s</w:t>
      </w:r>
      <w:r w:rsidRPr="0012003C">
        <w:rPr>
          <w:rFonts w:asciiTheme="minorHAnsi" w:eastAsia="Arial" w:hAnsiTheme="minorHAnsi" w:cstheme="minorHAnsi"/>
          <w:b/>
          <w:spacing w:val="18"/>
        </w:rPr>
        <w:t xml:space="preserve"> </w:t>
      </w:r>
      <w:r w:rsidRPr="0012003C">
        <w:rPr>
          <w:rFonts w:asciiTheme="minorHAnsi" w:eastAsia="Arial" w:hAnsiTheme="minorHAnsi" w:cstheme="minorHAnsi"/>
          <w:b/>
          <w:spacing w:val="11"/>
        </w:rPr>
        <w:t>a</w:t>
      </w:r>
      <w:r w:rsidRPr="0012003C">
        <w:rPr>
          <w:rFonts w:asciiTheme="minorHAnsi" w:eastAsia="Arial" w:hAnsiTheme="minorHAnsi" w:cstheme="minorHAnsi"/>
          <w:b/>
          <w:spacing w:val="10"/>
        </w:rPr>
        <w:t>n</w:t>
      </w:r>
      <w:r w:rsidRPr="0012003C">
        <w:rPr>
          <w:rFonts w:asciiTheme="minorHAnsi" w:eastAsia="Arial" w:hAnsiTheme="minorHAnsi" w:cstheme="minorHAnsi"/>
          <w:b/>
        </w:rPr>
        <w:t xml:space="preserve">d </w:t>
      </w:r>
      <w:r w:rsidRPr="0012003C">
        <w:rPr>
          <w:rFonts w:asciiTheme="minorHAnsi" w:eastAsia="Arial" w:hAnsiTheme="minorHAnsi" w:cstheme="minorHAnsi"/>
          <w:b/>
          <w:spacing w:val="11"/>
        </w:rPr>
        <w:t>c</w:t>
      </w:r>
      <w:r w:rsidRPr="0012003C">
        <w:rPr>
          <w:rFonts w:asciiTheme="minorHAnsi" w:eastAsia="Arial" w:hAnsiTheme="minorHAnsi" w:cstheme="minorHAnsi"/>
          <w:b/>
          <w:spacing w:val="13"/>
        </w:rPr>
        <w:t>o</w:t>
      </w:r>
      <w:r w:rsidRPr="0012003C">
        <w:rPr>
          <w:rFonts w:asciiTheme="minorHAnsi" w:eastAsia="Arial" w:hAnsiTheme="minorHAnsi" w:cstheme="minorHAnsi"/>
          <w:b/>
          <w:spacing w:val="12"/>
        </w:rPr>
        <w:t>m</w:t>
      </w:r>
      <w:r w:rsidRPr="0012003C">
        <w:rPr>
          <w:rFonts w:asciiTheme="minorHAnsi" w:eastAsia="Arial" w:hAnsiTheme="minorHAnsi" w:cstheme="minorHAnsi"/>
          <w:b/>
          <w:spacing w:val="13"/>
        </w:rPr>
        <w:t>p</w:t>
      </w:r>
      <w:r w:rsidRPr="0012003C">
        <w:rPr>
          <w:rFonts w:asciiTheme="minorHAnsi" w:eastAsia="Arial" w:hAnsiTheme="minorHAnsi" w:cstheme="minorHAnsi"/>
          <w:b/>
          <w:spacing w:val="9"/>
        </w:rPr>
        <w:t>e</w:t>
      </w:r>
      <w:r w:rsidRPr="0012003C">
        <w:rPr>
          <w:rFonts w:asciiTheme="minorHAnsi" w:eastAsia="Arial" w:hAnsiTheme="minorHAnsi" w:cstheme="minorHAnsi"/>
          <w:b/>
          <w:spacing w:val="13"/>
        </w:rPr>
        <w:t>t</w:t>
      </w:r>
      <w:r w:rsidRPr="0012003C">
        <w:rPr>
          <w:rFonts w:asciiTheme="minorHAnsi" w:eastAsia="Arial" w:hAnsiTheme="minorHAnsi" w:cstheme="minorHAnsi"/>
          <w:b/>
          <w:spacing w:val="9"/>
        </w:rPr>
        <w:t>e</w:t>
      </w:r>
      <w:r w:rsidRPr="0012003C">
        <w:rPr>
          <w:rFonts w:asciiTheme="minorHAnsi" w:eastAsia="Arial" w:hAnsiTheme="minorHAnsi" w:cstheme="minorHAnsi"/>
          <w:b/>
          <w:spacing w:val="13"/>
        </w:rPr>
        <w:t>n</w:t>
      </w:r>
      <w:r w:rsidRPr="0012003C">
        <w:rPr>
          <w:rFonts w:asciiTheme="minorHAnsi" w:eastAsia="Arial" w:hAnsiTheme="minorHAnsi" w:cstheme="minorHAnsi"/>
          <w:b/>
          <w:spacing w:val="11"/>
        </w:rPr>
        <w:t>c</w:t>
      </w:r>
      <w:r w:rsidRPr="0012003C">
        <w:rPr>
          <w:rFonts w:asciiTheme="minorHAnsi" w:eastAsia="Arial" w:hAnsiTheme="minorHAnsi" w:cstheme="minorHAnsi"/>
          <w:b/>
          <w:spacing w:val="12"/>
        </w:rPr>
        <w:t>i</w:t>
      </w:r>
      <w:r w:rsidRPr="0012003C">
        <w:rPr>
          <w:rFonts w:asciiTheme="minorHAnsi" w:eastAsia="Arial" w:hAnsiTheme="minorHAnsi" w:cstheme="minorHAnsi"/>
          <w:b/>
          <w:spacing w:val="11"/>
        </w:rPr>
        <w:t>e</w:t>
      </w:r>
      <w:r w:rsidRPr="0012003C">
        <w:rPr>
          <w:rFonts w:asciiTheme="minorHAnsi" w:eastAsia="Arial" w:hAnsiTheme="minorHAnsi" w:cstheme="minorHAnsi"/>
          <w:b/>
        </w:rPr>
        <w:t>s</w:t>
      </w:r>
    </w:p>
    <w:p w14:paraId="21C3177D" w14:textId="77777777" w:rsidR="00072BD9" w:rsidRPr="0012003C" w:rsidRDefault="00072BD9">
      <w:pPr>
        <w:spacing w:before="5" w:line="100" w:lineRule="exact"/>
        <w:rPr>
          <w:rFonts w:asciiTheme="minorHAnsi" w:hAnsiTheme="minorHAnsi" w:cstheme="minorHAnsi"/>
          <w:sz w:val="11"/>
          <w:szCs w:val="11"/>
        </w:rPr>
      </w:pPr>
    </w:p>
    <w:p w14:paraId="5468D5B9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54DC06B4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17FA01D5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6D250512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40406253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0108DB74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4BD7A7B0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2B48EDC5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27D673E9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69298736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79350D16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03440978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642BF976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060E1EE8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66C45823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157616DA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6E575E64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28CD212F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607ECF7B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7BEA7F7E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6E29EE7F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59AF635D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3883CFE9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33CBF16A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31F94C32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43ECE817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72909098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2F081A0B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64DBF787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65B3E695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41A1DB96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7971F430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23B1C874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7663DD15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702571C0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6789CE28" w14:textId="77777777" w:rsidR="00072BD9" w:rsidRPr="0012003C" w:rsidRDefault="0012003C">
      <w:pPr>
        <w:ind w:left="628" w:right="-54"/>
        <w:rPr>
          <w:rFonts w:asciiTheme="minorHAnsi" w:eastAsia="Arial" w:hAnsiTheme="minorHAnsi" w:cstheme="minorHAnsi"/>
        </w:rPr>
      </w:pPr>
      <w:r w:rsidRPr="0012003C">
        <w:rPr>
          <w:rFonts w:asciiTheme="minorHAnsi" w:eastAsia="Arial" w:hAnsiTheme="minorHAnsi" w:cstheme="minorHAnsi"/>
          <w:b/>
          <w:spacing w:val="12"/>
        </w:rPr>
        <w:t>R</w:t>
      </w:r>
      <w:r w:rsidRPr="0012003C">
        <w:rPr>
          <w:rFonts w:asciiTheme="minorHAnsi" w:eastAsia="Arial" w:hAnsiTheme="minorHAnsi" w:cstheme="minorHAnsi"/>
          <w:b/>
          <w:spacing w:val="11"/>
        </w:rPr>
        <w:t>e</w:t>
      </w:r>
      <w:r w:rsidRPr="0012003C">
        <w:rPr>
          <w:rFonts w:asciiTheme="minorHAnsi" w:eastAsia="Arial" w:hAnsiTheme="minorHAnsi" w:cstheme="minorHAnsi"/>
          <w:b/>
          <w:spacing w:val="13"/>
        </w:rPr>
        <w:t>f</w:t>
      </w:r>
      <w:r w:rsidRPr="0012003C">
        <w:rPr>
          <w:rFonts w:asciiTheme="minorHAnsi" w:eastAsia="Arial" w:hAnsiTheme="minorHAnsi" w:cstheme="minorHAnsi"/>
          <w:b/>
          <w:spacing w:val="11"/>
        </w:rPr>
        <w:t>er</w:t>
      </w:r>
      <w:r w:rsidRPr="0012003C">
        <w:rPr>
          <w:rFonts w:asciiTheme="minorHAnsi" w:eastAsia="Arial" w:hAnsiTheme="minorHAnsi" w:cstheme="minorHAnsi"/>
          <w:b/>
          <w:spacing w:val="9"/>
        </w:rPr>
        <w:t>e</w:t>
      </w:r>
      <w:r w:rsidRPr="0012003C">
        <w:rPr>
          <w:rFonts w:asciiTheme="minorHAnsi" w:eastAsia="Arial" w:hAnsiTheme="minorHAnsi" w:cstheme="minorHAnsi"/>
          <w:b/>
          <w:spacing w:val="13"/>
        </w:rPr>
        <w:t>n</w:t>
      </w:r>
      <w:r w:rsidRPr="0012003C">
        <w:rPr>
          <w:rFonts w:asciiTheme="minorHAnsi" w:eastAsia="Arial" w:hAnsiTheme="minorHAnsi" w:cstheme="minorHAnsi"/>
          <w:b/>
          <w:spacing w:val="11"/>
        </w:rPr>
        <w:t>ce</w:t>
      </w:r>
      <w:r w:rsidRPr="0012003C">
        <w:rPr>
          <w:rFonts w:asciiTheme="minorHAnsi" w:eastAsia="Arial" w:hAnsiTheme="minorHAnsi" w:cstheme="minorHAnsi"/>
          <w:b/>
        </w:rPr>
        <w:t>s</w:t>
      </w:r>
    </w:p>
    <w:p w14:paraId="2CB6B4AA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783DB951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72FB5747" w14:textId="77777777" w:rsidR="00072BD9" w:rsidRPr="0012003C" w:rsidRDefault="00072BD9">
      <w:pPr>
        <w:spacing w:before="10" w:line="200" w:lineRule="exact"/>
        <w:rPr>
          <w:rFonts w:asciiTheme="minorHAnsi" w:hAnsiTheme="minorHAnsi" w:cstheme="minorHAnsi"/>
        </w:rPr>
      </w:pPr>
    </w:p>
    <w:p w14:paraId="2F502C90" w14:textId="77777777" w:rsidR="00072BD9" w:rsidRPr="0012003C" w:rsidRDefault="0012003C">
      <w:pPr>
        <w:ind w:left="107" w:right="-50"/>
        <w:rPr>
          <w:rFonts w:asciiTheme="minorHAnsi" w:eastAsia="Arial" w:hAnsiTheme="minorHAnsi" w:cstheme="minorHAnsi"/>
        </w:rPr>
      </w:pPr>
      <w:r w:rsidRPr="0012003C">
        <w:rPr>
          <w:rFonts w:asciiTheme="minorHAnsi" w:eastAsia="Arial" w:hAnsiTheme="minorHAnsi" w:cstheme="minorHAnsi"/>
          <w:b/>
          <w:spacing w:val="11"/>
        </w:rPr>
        <w:t>Pers</w:t>
      </w:r>
      <w:r w:rsidRPr="0012003C">
        <w:rPr>
          <w:rFonts w:asciiTheme="minorHAnsi" w:eastAsia="Arial" w:hAnsiTheme="minorHAnsi" w:cstheme="minorHAnsi"/>
          <w:b/>
          <w:spacing w:val="13"/>
        </w:rPr>
        <w:t>on</w:t>
      </w:r>
      <w:r w:rsidRPr="0012003C">
        <w:rPr>
          <w:rFonts w:asciiTheme="minorHAnsi" w:eastAsia="Arial" w:hAnsiTheme="minorHAnsi" w:cstheme="minorHAnsi"/>
          <w:b/>
          <w:spacing w:val="11"/>
        </w:rPr>
        <w:t>a</w:t>
      </w:r>
      <w:r w:rsidRPr="0012003C">
        <w:rPr>
          <w:rFonts w:asciiTheme="minorHAnsi" w:eastAsia="Arial" w:hAnsiTheme="minorHAnsi" w:cstheme="minorHAnsi"/>
          <w:b/>
        </w:rPr>
        <w:t>l</w:t>
      </w:r>
      <w:r w:rsidRPr="0012003C">
        <w:rPr>
          <w:rFonts w:asciiTheme="minorHAnsi" w:eastAsia="Arial" w:hAnsiTheme="minorHAnsi" w:cstheme="minorHAnsi"/>
          <w:b/>
          <w:spacing w:val="13"/>
        </w:rPr>
        <w:t xml:space="preserve"> d</w:t>
      </w:r>
      <w:r w:rsidRPr="0012003C">
        <w:rPr>
          <w:rFonts w:asciiTheme="minorHAnsi" w:eastAsia="Arial" w:hAnsiTheme="minorHAnsi" w:cstheme="minorHAnsi"/>
          <w:b/>
          <w:spacing w:val="9"/>
        </w:rPr>
        <w:t>e</w:t>
      </w:r>
      <w:r w:rsidRPr="0012003C">
        <w:rPr>
          <w:rFonts w:asciiTheme="minorHAnsi" w:eastAsia="Arial" w:hAnsiTheme="minorHAnsi" w:cstheme="minorHAnsi"/>
          <w:b/>
          <w:spacing w:val="13"/>
        </w:rPr>
        <w:t>t</w:t>
      </w:r>
      <w:r w:rsidRPr="0012003C">
        <w:rPr>
          <w:rFonts w:asciiTheme="minorHAnsi" w:eastAsia="Arial" w:hAnsiTheme="minorHAnsi" w:cstheme="minorHAnsi"/>
          <w:b/>
          <w:spacing w:val="11"/>
        </w:rPr>
        <w:t>a</w:t>
      </w:r>
      <w:r w:rsidRPr="0012003C">
        <w:rPr>
          <w:rFonts w:asciiTheme="minorHAnsi" w:eastAsia="Arial" w:hAnsiTheme="minorHAnsi" w:cstheme="minorHAnsi"/>
          <w:b/>
          <w:spacing w:val="12"/>
        </w:rPr>
        <w:t>il</w:t>
      </w:r>
      <w:r w:rsidRPr="0012003C">
        <w:rPr>
          <w:rFonts w:asciiTheme="minorHAnsi" w:eastAsia="Arial" w:hAnsiTheme="minorHAnsi" w:cstheme="minorHAnsi"/>
          <w:b/>
        </w:rPr>
        <w:t>s</w:t>
      </w:r>
    </w:p>
    <w:p w14:paraId="31CA6E33" w14:textId="77777777" w:rsidR="00072BD9" w:rsidRPr="0012003C" w:rsidRDefault="0012003C">
      <w:pPr>
        <w:spacing w:before="34"/>
        <w:rPr>
          <w:rFonts w:asciiTheme="minorHAnsi" w:eastAsia="Arial" w:hAnsiTheme="minorHAnsi" w:cstheme="minorHAnsi"/>
        </w:rPr>
      </w:pPr>
      <w:r w:rsidRPr="0012003C">
        <w:rPr>
          <w:rFonts w:asciiTheme="minorHAnsi" w:hAnsiTheme="minorHAnsi" w:cstheme="minorHAnsi"/>
        </w:rPr>
        <w:br w:type="column"/>
      </w:r>
      <w:r w:rsidRPr="0012003C">
        <w:rPr>
          <w:rFonts w:asciiTheme="minorHAnsi" w:eastAsia="Arial" w:hAnsiTheme="minorHAnsi" w:cstheme="minorHAnsi"/>
          <w:b/>
          <w:i/>
          <w:spacing w:val="3"/>
        </w:rPr>
        <w:t>F</w:t>
      </w:r>
      <w:r w:rsidRPr="0012003C">
        <w:rPr>
          <w:rFonts w:asciiTheme="minorHAnsi" w:eastAsia="Arial" w:hAnsiTheme="minorHAnsi" w:cstheme="minorHAnsi"/>
          <w:b/>
          <w:i/>
          <w:spacing w:val="2"/>
        </w:rPr>
        <w:t>i</w:t>
      </w:r>
      <w:r w:rsidRPr="0012003C">
        <w:rPr>
          <w:rFonts w:asciiTheme="minorHAnsi" w:eastAsia="Arial" w:hAnsiTheme="minorHAnsi" w:cstheme="minorHAnsi"/>
          <w:b/>
          <w:i/>
          <w:spacing w:val="3"/>
        </w:rPr>
        <w:t>n</w:t>
      </w:r>
      <w:r w:rsidRPr="0012003C">
        <w:rPr>
          <w:rFonts w:asciiTheme="minorHAnsi" w:eastAsia="Arial" w:hAnsiTheme="minorHAnsi" w:cstheme="minorHAnsi"/>
          <w:b/>
          <w:i/>
          <w:spacing w:val="2"/>
        </w:rPr>
        <w:t>a</w:t>
      </w:r>
      <w:r w:rsidRPr="0012003C">
        <w:rPr>
          <w:rFonts w:asciiTheme="minorHAnsi" w:eastAsia="Arial" w:hAnsiTheme="minorHAnsi" w:cstheme="minorHAnsi"/>
          <w:b/>
          <w:i/>
          <w:spacing w:val="3"/>
        </w:rPr>
        <w:t>n</w:t>
      </w:r>
      <w:r w:rsidRPr="0012003C">
        <w:rPr>
          <w:rFonts w:asciiTheme="minorHAnsi" w:eastAsia="Arial" w:hAnsiTheme="minorHAnsi" w:cstheme="minorHAnsi"/>
          <w:b/>
          <w:i/>
          <w:spacing w:val="2"/>
        </w:rPr>
        <w:t>cia</w:t>
      </w:r>
      <w:r w:rsidRPr="0012003C">
        <w:rPr>
          <w:rFonts w:asciiTheme="minorHAnsi" w:eastAsia="Arial" w:hAnsiTheme="minorHAnsi" w:cstheme="minorHAnsi"/>
          <w:b/>
          <w:i/>
        </w:rPr>
        <w:t>l</w:t>
      </w:r>
    </w:p>
    <w:p w14:paraId="3DF264DB" w14:textId="77777777" w:rsidR="00072BD9" w:rsidRPr="0012003C" w:rsidRDefault="0012003C">
      <w:pPr>
        <w:spacing w:before="48"/>
        <w:rPr>
          <w:rFonts w:asciiTheme="minorHAnsi" w:eastAsia="Arial" w:hAnsiTheme="minorHAnsi" w:cstheme="minorHAnsi"/>
        </w:rPr>
      </w:pPr>
      <w:r w:rsidRPr="0012003C">
        <w:rPr>
          <w:rFonts w:asciiTheme="minorHAnsi" w:eastAsia="Segoe MDL2 Assets" w:hAnsiTheme="minorHAnsi" w:cstheme="minorHAnsi"/>
          <w:w w:val="45"/>
        </w:rPr>
        <w:t xml:space="preserve">    </w:t>
      </w:r>
      <w:r w:rsidRPr="0012003C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</w:rPr>
        <w:t>K</w:t>
      </w:r>
      <w:r w:rsidRPr="0012003C">
        <w:rPr>
          <w:rFonts w:asciiTheme="minorHAnsi" w:eastAsia="Arial" w:hAnsiTheme="minorHAnsi" w:cstheme="minorHAnsi"/>
          <w:spacing w:val="4"/>
        </w:rPr>
        <w:t>no</w:t>
      </w:r>
      <w:r w:rsidRPr="0012003C">
        <w:rPr>
          <w:rFonts w:asciiTheme="minorHAnsi" w:eastAsia="Arial" w:hAnsiTheme="minorHAnsi" w:cstheme="minorHAnsi"/>
          <w:spacing w:val="2"/>
        </w:rPr>
        <w:t>w</w:t>
      </w:r>
      <w:r w:rsidRPr="0012003C">
        <w:rPr>
          <w:rFonts w:asciiTheme="minorHAnsi" w:eastAsia="Arial" w:hAnsiTheme="minorHAnsi" w:cstheme="minorHAnsi"/>
          <w:spacing w:val="4"/>
        </w:rPr>
        <w:t>l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4"/>
        </w:rPr>
        <w:t>dg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-4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</w:rPr>
        <w:t>f</w:t>
      </w:r>
      <w:r w:rsidRPr="0012003C">
        <w:rPr>
          <w:rFonts w:asciiTheme="minorHAnsi" w:eastAsia="Arial" w:hAnsiTheme="minorHAnsi" w:cstheme="minorHAnsi"/>
          <w:spacing w:val="4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I</w:t>
      </w:r>
      <w:r w:rsidRPr="0012003C">
        <w:rPr>
          <w:rFonts w:asciiTheme="minorHAnsi" w:eastAsia="Arial" w:hAnsiTheme="minorHAnsi" w:cstheme="minorHAnsi"/>
        </w:rPr>
        <w:t>T</w:t>
      </w:r>
      <w:r w:rsidRPr="0012003C">
        <w:rPr>
          <w:rFonts w:asciiTheme="minorHAnsi" w:eastAsia="Arial" w:hAnsiTheme="minorHAnsi" w:cstheme="minorHAnsi"/>
          <w:spacing w:val="5"/>
        </w:rPr>
        <w:t xml:space="preserve"> </w:t>
      </w:r>
      <w:r w:rsidRPr="0012003C">
        <w:rPr>
          <w:rFonts w:asciiTheme="minorHAnsi" w:eastAsia="Arial" w:hAnsiTheme="minorHAnsi" w:cstheme="minorHAnsi"/>
          <w:spacing w:val="9"/>
        </w:rPr>
        <w:t>a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3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f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4"/>
        </w:rPr>
        <w:t>nan</w:t>
      </w:r>
      <w:r w:rsidRPr="0012003C">
        <w:rPr>
          <w:rFonts w:asciiTheme="minorHAnsi" w:eastAsia="Arial" w:hAnsiTheme="minorHAnsi" w:cstheme="minorHAnsi"/>
          <w:spacing w:val="3"/>
        </w:rPr>
        <w:t>c</w:t>
      </w:r>
      <w:r w:rsidRPr="0012003C">
        <w:rPr>
          <w:rFonts w:asciiTheme="minorHAnsi" w:eastAsia="Arial" w:hAnsiTheme="minorHAnsi" w:cstheme="minorHAnsi"/>
        </w:rPr>
        <w:t xml:space="preserve">e </w:t>
      </w:r>
      <w:r w:rsidRPr="0012003C">
        <w:rPr>
          <w:rFonts w:asciiTheme="minorHAnsi" w:eastAsia="Arial" w:hAnsiTheme="minorHAnsi" w:cstheme="minorHAnsi"/>
          <w:spacing w:val="2"/>
        </w:rPr>
        <w:t>pa</w:t>
      </w:r>
      <w:r w:rsidRPr="0012003C">
        <w:rPr>
          <w:rFonts w:asciiTheme="minorHAnsi" w:eastAsia="Arial" w:hAnsiTheme="minorHAnsi" w:cstheme="minorHAnsi"/>
          <w:spacing w:val="3"/>
        </w:rPr>
        <w:t>c</w:t>
      </w:r>
      <w:r w:rsidRPr="0012003C">
        <w:rPr>
          <w:rFonts w:asciiTheme="minorHAnsi" w:eastAsia="Arial" w:hAnsiTheme="minorHAnsi" w:cstheme="minorHAnsi"/>
          <w:spacing w:val="6"/>
        </w:rPr>
        <w:t>k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4"/>
        </w:rPr>
        <w:t>g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</w:rPr>
        <w:t>s</w:t>
      </w:r>
      <w:r w:rsidRPr="0012003C">
        <w:rPr>
          <w:rFonts w:asciiTheme="minorHAnsi" w:eastAsia="Arial" w:hAnsiTheme="minorHAnsi" w:cstheme="minorHAnsi"/>
          <w:spacing w:val="-4"/>
        </w:rPr>
        <w:t xml:space="preserve"> 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  <w:spacing w:val="2"/>
        </w:rPr>
        <w:t>u</w:t>
      </w:r>
      <w:r w:rsidRPr="0012003C">
        <w:rPr>
          <w:rFonts w:asciiTheme="minorHAnsi" w:eastAsia="Arial" w:hAnsiTheme="minorHAnsi" w:cstheme="minorHAnsi"/>
          <w:spacing w:val="3"/>
        </w:rPr>
        <w:t>c</w:t>
      </w:r>
      <w:r w:rsidRPr="0012003C">
        <w:rPr>
          <w:rFonts w:asciiTheme="minorHAnsi" w:eastAsia="Arial" w:hAnsiTheme="minorHAnsi" w:cstheme="minorHAnsi"/>
        </w:rPr>
        <w:t>h</w:t>
      </w:r>
      <w:r w:rsidRPr="0012003C">
        <w:rPr>
          <w:rFonts w:asciiTheme="minorHAnsi" w:eastAsia="Arial" w:hAnsiTheme="minorHAnsi" w:cstheme="minorHAnsi"/>
          <w:spacing w:val="2"/>
        </w:rPr>
        <w:t xml:space="preserve"> a</w:t>
      </w:r>
      <w:r w:rsidRPr="0012003C">
        <w:rPr>
          <w:rFonts w:asciiTheme="minorHAnsi" w:eastAsia="Arial" w:hAnsiTheme="minorHAnsi" w:cstheme="minorHAnsi"/>
        </w:rPr>
        <w:t>s</w:t>
      </w:r>
      <w:r w:rsidRPr="0012003C">
        <w:rPr>
          <w:rFonts w:asciiTheme="minorHAnsi" w:eastAsia="Arial" w:hAnsiTheme="minorHAnsi" w:cstheme="minorHAnsi"/>
          <w:spacing w:val="6"/>
        </w:rPr>
        <w:t xml:space="preserve"> </w:t>
      </w:r>
      <w:r w:rsidRPr="0012003C">
        <w:rPr>
          <w:rFonts w:asciiTheme="minorHAnsi" w:eastAsia="Arial" w:hAnsiTheme="minorHAnsi" w:cstheme="minorHAnsi"/>
          <w:spacing w:val="7"/>
        </w:rPr>
        <w:t>H</w:t>
      </w:r>
      <w:r w:rsidRPr="0012003C">
        <w:rPr>
          <w:rFonts w:asciiTheme="minorHAnsi" w:eastAsia="Arial" w:hAnsiTheme="minorHAnsi" w:cstheme="minorHAnsi"/>
          <w:spacing w:val="-1"/>
        </w:rPr>
        <w:t>y</w:t>
      </w:r>
      <w:r w:rsidRPr="0012003C">
        <w:rPr>
          <w:rFonts w:asciiTheme="minorHAnsi" w:eastAsia="Arial" w:hAnsiTheme="minorHAnsi" w:cstheme="minorHAnsi"/>
          <w:spacing w:val="4"/>
        </w:rPr>
        <w:t>p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3"/>
        </w:rPr>
        <w:t>r</w:t>
      </w:r>
      <w:r w:rsidRPr="0012003C">
        <w:rPr>
          <w:rFonts w:asciiTheme="minorHAnsi" w:eastAsia="Arial" w:hAnsiTheme="minorHAnsi" w:cstheme="minorHAnsi"/>
          <w:spacing w:val="4"/>
        </w:rPr>
        <w:t>io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</w:rPr>
        <w:t>.</w:t>
      </w:r>
    </w:p>
    <w:p w14:paraId="17140698" w14:textId="77777777" w:rsidR="00072BD9" w:rsidRPr="0012003C" w:rsidRDefault="0012003C">
      <w:pPr>
        <w:rPr>
          <w:rFonts w:asciiTheme="minorHAnsi" w:eastAsia="Arial" w:hAnsiTheme="minorHAnsi" w:cstheme="minorHAnsi"/>
        </w:rPr>
      </w:pPr>
      <w:r w:rsidRPr="0012003C">
        <w:rPr>
          <w:rFonts w:asciiTheme="minorHAnsi" w:eastAsia="Segoe MDL2 Assets" w:hAnsiTheme="minorHAnsi" w:cstheme="minorHAnsi"/>
          <w:w w:val="45"/>
        </w:rPr>
        <w:t xml:space="preserve">    </w:t>
      </w:r>
      <w:r w:rsidRPr="0012003C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</w:rPr>
        <w:t>P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3"/>
        </w:rPr>
        <w:t>ss</w:t>
      </w:r>
      <w:r w:rsidRPr="0012003C">
        <w:rPr>
          <w:rFonts w:asciiTheme="minorHAnsi" w:eastAsia="Arial" w:hAnsiTheme="minorHAnsi" w:cstheme="minorHAnsi"/>
          <w:spacing w:val="4"/>
        </w:rPr>
        <w:t>in</w:t>
      </w:r>
      <w:r w:rsidRPr="0012003C">
        <w:rPr>
          <w:rFonts w:asciiTheme="minorHAnsi" w:eastAsia="Arial" w:hAnsiTheme="minorHAnsi" w:cstheme="minorHAnsi"/>
        </w:rPr>
        <w:t>g</w:t>
      </w:r>
      <w:r w:rsidRPr="0012003C">
        <w:rPr>
          <w:rFonts w:asciiTheme="minorHAnsi" w:eastAsia="Arial" w:hAnsiTheme="minorHAnsi" w:cstheme="minorHAnsi"/>
          <w:spacing w:val="-6"/>
        </w:rPr>
        <w:t xml:space="preserve"> 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4"/>
        </w:rPr>
        <w:t>o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</w:rPr>
        <w:t xml:space="preserve">g </w:t>
      </w:r>
      <w:r w:rsidRPr="0012003C">
        <w:rPr>
          <w:rFonts w:asciiTheme="minorHAnsi" w:eastAsia="Arial" w:hAnsiTheme="minorHAnsi" w:cstheme="minorHAnsi"/>
          <w:spacing w:val="4"/>
        </w:rPr>
        <w:t>n</w:t>
      </w:r>
      <w:r w:rsidRPr="0012003C">
        <w:rPr>
          <w:rFonts w:asciiTheme="minorHAnsi" w:eastAsia="Arial" w:hAnsiTheme="minorHAnsi" w:cstheme="minorHAnsi"/>
          <w:spacing w:val="2"/>
        </w:rPr>
        <w:t>u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3"/>
        </w:rPr>
        <w:t>r</w:t>
      </w:r>
      <w:r w:rsidRPr="0012003C">
        <w:rPr>
          <w:rFonts w:asciiTheme="minorHAnsi" w:eastAsia="Arial" w:hAnsiTheme="minorHAnsi" w:cstheme="minorHAnsi"/>
          <w:spacing w:val="4"/>
        </w:rPr>
        <w:t>i</w:t>
      </w:r>
      <w:r w:rsidRPr="0012003C">
        <w:rPr>
          <w:rFonts w:asciiTheme="minorHAnsi" w:eastAsia="Arial" w:hAnsiTheme="minorHAnsi" w:cstheme="minorHAnsi"/>
        </w:rPr>
        <w:t>c</w:t>
      </w:r>
      <w:r w:rsidRPr="0012003C">
        <w:rPr>
          <w:rFonts w:asciiTheme="minorHAnsi" w:eastAsia="Arial" w:hAnsiTheme="minorHAnsi" w:cstheme="minorHAnsi"/>
          <w:spacing w:val="-2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a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3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a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  <w:spacing w:val="4"/>
        </w:rPr>
        <w:t>a</w:t>
      </w:r>
      <w:r w:rsidRPr="0012003C">
        <w:rPr>
          <w:rFonts w:asciiTheme="minorHAnsi" w:eastAsia="Arial" w:hAnsiTheme="minorHAnsi" w:cstheme="minorHAnsi"/>
          <w:spacing w:val="6"/>
        </w:rPr>
        <w:t>l</w:t>
      </w:r>
      <w:r w:rsidRPr="0012003C">
        <w:rPr>
          <w:rFonts w:asciiTheme="minorHAnsi" w:eastAsia="Arial" w:hAnsiTheme="minorHAnsi" w:cstheme="minorHAnsi"/>
          <w:spacing w:val="-1"/>
        </w:rPr>
        <w:t>y</w:t>
      </w:r>
      <w:r w:rsidRPr="0012003C">
        <w:rPr>
          <w:rFonts w:asciiTheme="minorHAnsi" w:eastAsia="Arial" w:hAnsiTheme="minorHAnsi" w:cstheme="minorHAnsi"/>
          <w:spacing w:val="4"/>
        </w:rPr>
        <w:t>t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6"/>
        </w:rPr>
        <w:t>c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</w:rPr>
        <w:t>l</w:t>
      </w:r>
      <w:r w:rsidRPr="0012003C">
        <w:rPr>
          <w:rFonts w:asciiTheme="minorHAnsi" w:eastAsia="Arial" w:hAnsiTheme="minorHAnsi" w:cstheme="minorHAnsi"/>
          <w:spacing w:val="-2"/>
        </w:rPr>
        <w:t xml:space="preserve"> 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  <w:spacing w:val="6"/>
        </w:rPr>
        <w:t>k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4"/>
        </w:rPr>
        <w:t>l</w:t>
      </w:r>
      <w:r w:rsidRPr="0012003C">
        <w:rPr>
          <w:rFonts w:asciiTheme="minorHAnsi" w:eastAsia="Arial" w:hAnsiTheme="minorHAnsi" w:cstheme="minorHAnsi"/>
          <w:spacing w:val="1"/>
        </w:rPr>
        <w:t>l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</w:rPr>
        <w:t>.</w:t>
      </w:r>
    </w:p>
    <w:p w14:paraId="764DB14F" w14:textId="77777777" w:rsidR="00072BD9" w:rsidRPr="0012003C" w:rsidRDefault="0012003C">
      <w:pPr>
        <w:rPr>
          <w:rFonts w:asciiTheme="minorHAnsi" w:eastAsia="Arial" w:hAnsiTheme="minorHAnsi" w:cstheme="minorHAnsi"/>
        </w:rPr>
      </w:pPr>
      <w:r w:rsidRPr="0012003C">
        <w:rPr>
          <w:rFonts w:asciiTheme="minorHAnsi" w:eastAsia="Segoe MDL2 Assets" w:hAnsiTheme="minorHAnsi" w:cstheme="minorHAnsi"/>
          <w:w w:val="45"/>
        </w:rPr>
        <w:t xml:space="preserve">    </w:t>
      </w:r>
      <w:r w:rsidRPr="0012003C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</w:rPr>
        <w:t>A</w:t>
      </w:r>
      <w:r w:rsidRPr="0012003C">
        <w:rPr>
          <w:rFonts w:asciiTheme="minorHAnsi" w:eastAsia="Arial" w:hAnsiTheme="minorHAnsi" w:cstheme="minorHAnsi"/>
          <w:spacing w:val="4"/>
        </w:rPr>
        <w:t>d</w:t>
      </w:r>
      <w:r w:rsidRPr="0012003C">
        <w:rPr>
          <w:rFonts w:asciiTheme="minorHAnsi" w:eastAsia="Arial" w:hAnsiTheme="minorHAnsi" w:cstheme="minorHAnsi"/>
          <w:spacing w:val="3"/>
        </w:rPr>
        <w:t>v</w:t>
      </w:r>
      <w:r w:rsidRPr="0012003C">
        <w:rPr>
          <w:rFonts w:asciiTheme="minorHAnsi" w:eastAsia="Arial" w:hAnsiTheme="minorHAnsi" w:cstheme="minorHAnsi"/>
          <w:spacing w:val="4"/>
        </w:rPr>
        <w:t>a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  <w:spacing w:val="3"/>
        </w:rPr>
        <w:t>c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</w:rPr>
        <w:t>s</w:t>
      </w:r>
      <w:r w:rsidRPr="0012003C">
        <w:rPr>
          <w:rFonts w:asciiTheme="minorHAnsi" w:eastAsia="Arial" w:hAnsiTheme="minorHAnsi" w:cstheme="minorHAnsi"/>
          <w:spacing w:val="-1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</w:rPr>
        <w:t>E</w:t>
      </w:r>
      <w:r w:rsidRPr="0012003C">
        <w:rPr>
          <w:rFonts w:asciiTheme="minorHAnsi" w:eastAsia="Arial" w:hAnsiTheme="minorHAnsi" w:cstheme="minorHAnsi"/>
          <w:spacing w:val="3"/>
        </w:rPr>
        <w:t>x</w:t>
      </w:r>
      <w:r w:rsidRPr="0012003C">
        <w:rPr>
          <w:rFonts w:asciiTheme="minorHAnsi" w:eastAsia="Arial" w:hAnsiTheme="minorHAnsi" w:cstheme="minorHAnsi"/>
          <w:spacing w:val="6"/>
        </w:rPr>
        <w:t>c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</w:rPr>
        <w:t>l</w:t>
      </w:r>
      <w:r w:rsidRPr="0012003C">
        <w:rPr>
          <w:rFonts w:asciiTheme="minorHAnsi" w:eastAsia="Arial" w:hAnsiTheme="minorHAnsi" w:cstheme="minorHAnsi"/>
          <w:spacing w:val="1"/>
        </w:rPr>
        <w:t xml:space="preserve"> 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  <w:spacing w:val="6"/>
        </w:rPr>
        <w:t>k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4"/>
        </w:rPr>
        <w:t>l</w:t>
      </w:r>
      <w:r w:rsidRPr="0012003C">
        <w:rPr>
          <w:rFonts w:asciiTheme="minorHAnsi" w:eastAsia="Arial" w:hAnsiTheme="minorHAnsi" w:cstheme="minorHAnsi"/>
          <w:spacing w:val="1"/>
        </w:rPr>
        <w:t>l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</w:rPr>
        <w:t>.</w:t>
      </w:r>
    </w:p>
    <w:p w14:paraId="1D981777" w14:textId="77777777" w:rsidR="00072BD9" w:rsidRPr="0012003C" w:rsidRDefault="0012003C">
      <w:pPr>
        <w:spacing w:before="2"/>
        <w:rPr>
          <w:rFonts w:asciiTheme="minorHAnsi" w:eastAsia="Arial" w:hAnsiTheme="minorHAnsi" w:cstheme="minorHAnsi"/>
        </w:rPr>
      </w:pPr>
      <w:r w:rsidRPr="0012003C">
        <w:rPr>
          <w:rFonts w:asciiTheme="minorHAnsi" w:eastAsia="Segoe MDL2 Assets" w:hAnsiTheme="minorHAnsi" w:cstheme="minorHAnsi"/>
          <w:w w:val="45"/>
        </w:rPr>
        <w:t xml:space="preserve">    </w:t>
      </w:r>
      <w:r w:rsidRPr="0012003C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</w:rPr>
        <w:t>E</w:t>
      </w:r>
      <w:r w:rsidRPr="0012003C">
        <w:rPr>
          <w:rFonts w:asciiTheme="minorHAnsi" w:eastAsia="Arial" w:hAnsiTheme="minorHAnsi" w:cstheme="minorHAnsi"/>
          <w:spacing w:val="3"/>
        </w:rPr>
        <w:t>x</w:t>
      </w:r>
      <w:r w:rsidRPr="0012003C">
        <w:rPr>
          <w:rFonts w:asciiTheme="minorHAnsi" w:eastAsia="Arial" w:hAnsiTheme="minorHAnsi" w:cstheme="minorHAnsi"/>
          <w:spacing w:val="4"/>
        </w:rPr>
        <w:t>p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4"/>
        </w:rPr>
        <w:t>e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  <w:spacing w:val="3"/>
        </w:rPr>
        <w:t>c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-4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</w:rPr>
        <w:t>f</w:t>
      </w:r>
      <w:r w:rsidRPr="0012003C">
        <w:rPr>
          <w:rFonts w:asciiTheme="minorHAnsi" w:eastAsia="Arial" w:hAnsiTheme="minorHAnsi" w:cstheme="minorHAnsi"/>
          <w:spacing w:val="7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</w:rPr>
        <w:t>P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  <w:spacing w:val="4"/>
        </w:rPr>
        <w:t>j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3"/>
        </w:rPr>
        <w:t>c</w:t>
      </w:r>
      <w:r w:rsidRPr="0012003C">
        <w:rPr>
          <w:rFonts w:asciiTheme="minorHAnsi" w:eastAsia="Arial" w:hAnsiTheme="minorHAnsi" w:cstheme="minorHAnsi"/>
        </w:rPr>
        <w:t>t</w:t>
      </w:r>
      <w:r w:rsidRPr="0012003C">
        <w:rPr>
          <w:rFonts w:asciiTheme="minorHAnsi" w:eastAsia="Arial" w:hAnsiTheme="minorHAnsi" w:cstheme="minorHAnsi"/>
          <w:spacing w:val="3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</w:rPr>
        <w:t>A</w:t>
      </w:r>
      <w:r w:rsidRPr="0012003C">
        <w:rPr>
          <w:rFonts w:asciiTheme="minorHAnsi" w:eastAsia="Arial" w:hAnsiTheme="minorHAnsi" w:cstheme="minorHAnsi"/>
          <w:spacing w:val="3"/>
        </w:rPr>
        <w:t>cc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  <w:spacing w:val="4"/>
        </w:rPr>
        <w:t>u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  <w:spacing w:val="4"/>
        </w:rPr>
        <w:t>ti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  <w:spacing w:val="4"/>
        </w:rPr>
        <w:t>g</w:t>
      </w:r>
      <w:r w:rsidRPr="0012003C">
        <w:rPr>
          <w:rFonts w:asciiTheme="minorHAnsi" w:eastAsia="Arial" w:hAnsiTheme="minorHAnsi" w:cstheme="minorHAnsi"/>
        </w:rPr>
        <w:t>.</w:t>
      </w:r>
    </w:p>
    <w:p w14:paraId="6EC8FC21" w14:textId="77777777" w:rsidR="00072BD9" w:rsidRPr="0012003C" w:rsidRDefault="0012003C">
      <w:pPr>
        <w:rPr>
          <w:rFonts w:asciiTheme="minorHAnsi" w:eastAsia="Arial" w:hAnsiTheme="minorHAnsi" w:cstheme="minorHAnsi"/>
        </w:rPr>
      </w:pPr>
      <w:r w:rsidRPr="0012003C">
        <w:rPr>
          <w:rFonts w:asciiTheme="minorHAnsi" w:eastAsia="Segoe MDL2 Assets" w:hAnsiTheme="minorHAnsi" w:cstheme="minorHAnsi"/>
          <w:w w:val="45"/>
        </w:rPr>
        <w:t xml:space="preserve">    </w:t>
      </w:r>
      <w:r w:rsidRPr="0012003C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12003C">
        <w:rPr>
          <w:rFonts w:asciiTheme="minorHAnsi" w:eastAsia="Arial" w:hAnsiTheme="minorHAnsi" w:cstheme="minorHAnsi"/>
          <w:spacing w:val="3"/>
        </w:rPr>
        <w:t>G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  <w:spacing w:val="4"/>
        </w:rPr>
        <w:t>o</w:t>
      </w: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1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I</w:t>
      </w:r>
      <w:r w:rsidRPr="0012003C">
        <w:rPr>
          <w:rFonts w:asciiTheme="minorHAnsi" w:eastAsia="Arial" w:hAnsiTheme="minorHAnsi" w:cstheme="minorHAnsi"/>
        </w:rPr>
        <w:t>T</w:t>
      </w:r>
      <w:r w:rsidRPr="0012003C">
        <w:rPr>
          <w:rFonts w:asciiTheme="minorHAnsi" w:eastAsia="Arial" w:hAnsiTheme="minorHAnsi" w:cstheme="minorHAnsi"/>
          <w:spacing w:val="5"/>
        </w:rPr>
        <w:t xml:space="preserve"> 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  <w:spacing w:val="6"/>
        </w:rPr>
        <w:t>k</w:t>
      </w:r>
      <w:r w:rsidRPr="0012003C">
        <w:rPr>
          <w:rFonts w:asciiTheme="minorHAnsi" w:eastAsia="Arial" w:hAnsiTheme="minorHAnsi" w:cstheme="minorHAnsi"/>
          <w:spacing w:val="1"/>
        </w:rPr>
        <w:t>ill</w:t>
      </w:r>
      <w:r w:rsidRPr="0012003C">
        <w:rPr>
          <w:rFonts w:asciiTheme="minorHAnsi" w:eastAsia="Arial" w:hAnsiTheme="minorHAnsi" w:cstheme="minorHAnsi"/>
        </w:rPr>
        <w:t>s</w:t>
      </w:r>
      <w:r w:rsidRPr="0012003C">
        <w:rPr>
          <w:rFonts w:asciiTheme="minorHAnsi" w:eastAsia="Arial" w:hAnsiTheme="minorHAnsi" w:cstheme="minorHAnsi"/>
          <w:spacing w:val="4"/>
        </w:rPr>
        <w:t xml:space="preserve"> i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  <w:spacing w:val="6"/>
        </w:rPr>
        <w:t>c</w:t>
      </w:r>
      <w:r w:rsidRPr="0012003C">
        <w:rPr>
          <w:rFonts w:asciiTheme="minorHAnsi" w:eastAsia="Arial" w:hAnsiTheme="minorHAnsi" w:cstheme="minorHAnsi"/>
          <w:spacing w:val="1"/>
        </w:rPr>
        <w:t>l</w:t>
      </w:r>
      <w:r w:rsidRPr="0012003C">
        <w:rPr>
          <w:rFonts w:asciiTheme="minorHAnsi" w:eastAsia="Arial" w:hAnsiTheme="minorHAnsi" w:cstheme="minorHAnsi"/>
          <w:spacing w:val="4"/>
        </w:rPr>
        <w:t>ud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4"/>
        </w:rPr>
        <w:t>n</w:t>
      </w:r>
      <w:r w:rsidRPr="0012003C">
        <w:rPr>
          <w:rFonts w:asciiTheme="minorHAnsi" w:eastAsia="Arial" w:hAnsiTheme="minorHAnsi" w:cstheme="minorHAnsi"/>
        </w:rPr>
        <w:t>g</w:t>
      </w:r>
      <w:r w:rsidRPr="0012003C">
        <w:rPr>
          <w:rFonts w:asciiTheme="minorHAnsi" w:eastAsia="Arial" w:hAnsiTheme="minorHAnsi" w:cstheme="minorHAnsi"/>
          <w:spacing w:val="-2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Mi</w:t>
      </w:r>
      <w:r w:rsidRPr="0012003C">
        <w:rPr>
          <w:rFonts w:asciiTheme="minorHAnsi" w:eastAsia="Arial" w:hAnsiTheme="minorHAnsi" w:cstheme="minorHAnsi"/>
          <w:spacing w:val="3"/>
        </w:rPr>
        <w:t>cr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  <w:spacing w:val="4"/>
        </w:rPr>
        <w:t>f</w:t>
      </w:r>
      <w:r w:rsidRPr="0012003C">
        <w:rPr>
          <w:rFonts w:asciiTheme="minorHAnsi" w:eastAsia="Arial" w:hAnsiTheme="minorHAnsi" w:cstheme="minorHAnsi"/>
        </w:rPr>
        <w:t>t</w:t>
      </w:r>
      <w:r w:rsidRPr="0012003C">
        <w:rPr>
          <w:rFonts w:asciiTheme="minorHAnsi" w:eastAsia="Arial" w:hAnsiTheme="minorHAnsi" w:cstheme="minorHAnsi"/>
          <w:spacing w:val="-4"/>
        </w:rPr>
        <w:t xml:space="preserve"> </w:t>
      </w:r>
      <w:r w:rsidRPr="0012003C">
        <w:rPr>
          <w:rFonts w:asciiTheme="minorHAnsi" w:eastAsia="Arial" w:hAnsiTheme="minorHAnsi" w:cstheme="minorHAnsi"/>
          <w:spacing w:val="3"/>
        </w:rPr>
        <w:t>O</w:t>
      </w:r>
      <w:r w:rsidRPr="0012003C">
        <w:rPr>
          <w:rFonts w:asciiTheme="minorHAnsi" w:eastAsia="Arial" w:hAnsiTheme="minorHAnsi" w:cstheme="minorHAnsi"/>
          <w:spacing w:val="4"/>
        </w:rPr>
        <w:t>ff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3"/>
        </w:rPr>
        <w:t>c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12"/>
        </w:rPr>
        <w:t xml:space="preserve"> </w:t>
      </w:r>
      <w:r w:rsidRPr="0012003C">
        <w:rPr>
          <w:rFonts w:asciiTheme="minorHAnsi" w:eastAsia="Arial" w:hAnsiTheme="minorHAnsi" w:cstheme="minorHAnsi"/>
        </w:rPr>
        <w:t>-</w:t>
      </w:r>
      <w:r w:rsidRPr="0012003C">
        <w:rPr>
          <w:rFonts w:asciiTheme="minorHAnsi" w:eastAsia="Arial" w:hAnsiTheme="minorHAnsi" w:cstheme="minorHAnsi"/>
          <w:spacing w:val="2"/>
        </w:rPr>
        <w:t xml:space="preserve"> </w:t>
      </w:r>
      <w:r w:rsidRPr="0012003C">
        <w:rPr>
          <w:rFonts w:asciiTheme="minorHAnsi" w:eastAsia="Arial" w:hAnsiTheme="minorHAnsi" w:cstheme="minorHAnsi"/>
          <w:spacing w:val="13"/>
        </w:rPr>
        <w:t>W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  <w:spacing w:val="3"/>
        </w:rPr>
        <w:t>r</w:t>
      </w:r>
      <w:r w:rsidRPr="0012003C">
        <w:rPr>
          <w:rFonts w:asciiTheme="minorHAnsi" w:eastAsia="Arial" w:hAnsiTheme="minorHAnsi" w:cstheme="minorHAnsi"/>
          <w:spacing w:val="2"/>
        </w:rPr>
        <w:t>d</w:t>
      </w:r>
      <w:r w:rsidRPr="0012003C">
        <w:rPr>
          <w:rFonts w:asciiTheme="minorHAnsi" w:eastAsia="Arial" w:hAnsiTheme="minorHAnsi" w:cstheme="minorHAnsi"/>
        </w:rPr>
        <w:t>,</w:t>
      </w:r>
      <w:r w:rsidRPr="0012003C">
        <w:rPr>
          <w:rFonts w:asciiTheme="minorHAnsi" w:eastAsia="Arial" w:hAnsiTheme="minorHAnsi" w:cstheme="minorHAnsi"/>
          <w:spacing w:val="-1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Po</w:t>
      </w:r>
      <w:r w:rsidRPr="0012003C">
        <w:rPr>
          <w:rFonts w:asciiTheme="minorHAnsi" w:eastAsia="Arial" w:hAnsiTheme="minorHAnsi" w:cstheme="minorHAnsi"/>
          <w:spacing w:val="2"/>
        </w:rPr>
        <w:t>we</w:t>
      </w:r>
      <w:r w:rsidRPr="0012003C">
        <w:rPr>
          <w:rFonts w:asciiTheme="minorHAnsi" w:eastAsia="Arial" w:hAnsiTheme="minorHAnsi" w:cstheme="minorHAnsi"/>
          <w:spacing w:val="3"/>
        </w:rPr>
        <w:t>r</w:t>
      </w:r>
      <w:r w:rsidRPr="0012003C">
        <w:rPr>
          <w:rFonts w:asciiTheme="minorHAnsi" w:eastAsia="Arial" w:hAnsiTheme="minorHAnsi" w:cstheme="minorHAnsi"/>
          <w:spacing w:val="4"/>
        </w:rPr>
        <w:t>Po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4"/>
        </w:rPr>
        <w:t>n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</w:rPr>
        <w:t>.</w:t>
      </w:r>
    </w:p>
    <w:p w14:paraId="2F7D7E44" w14:textId="77777777" w:rsidR="00072BD9" w:rsidRPr="0012003C" w:rsidRDefault="0012003C">
      <w:pPr>
        <w:spacing w:before="2"/>
        <w:rPr>
          <w:rFonts w:asciiTheme="minorHAnsi" w:eastAsia="Arial" w:hAnsiTheme="minorHAnsi" w:cstheme="minorHAnsi"/>
        </w:rPr>
      </w:pPr>
      <w:r w:rsidRPr="0012003C">
        <w:rPr>
          <w:rFonts w:asciiTheme="minorHAnsi" w:eastAsia="Segoe MDL2 Assets" w:hAnsiTheme="minorHAnsi" w:cstheme="minorHAnsi"/>
          <w:w w:val="45"/>
        </w:rPr>
        <w:t xml:space="preserve">    </w:t>
      </w:r>
      <w:r w:rsidRPr="0012003C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</w:rPr>
        <w:t>B</w:t>
      </w:r>
      <w:r w:rsidRPr="0012003C">
        <w:rPr>
          <w:rFonts w:asciiTheme="minorHAnsi" w:eastAsia="Arial" w:hAnsiTheme="minorHAnsi" w:cstheme="minorHAnsi"/>
          <w:spacing w:val="4"/>
        </w:rPr>
        <w:t>al</w:t>
      </w:r>
      <w:r w:rsidRPr="0012003C">
        <w:rPr>
          <w:rFonts w:asciiTheme="minorHAnsi" w:eastAsia="Arial" w:hAnsiTheme="minorHAnsi" w:cstheme="minorHAnsi"/>
          <w:spacing w:val="2"/>
        </w:rPr>
        <w:t>an</w:t>
      </w:r>
      <w:r w:rsidRPr="0012003C">
        <w:rPr>
          <w:rFonts w:asciiTheme="minorHAnsi" w:eastAsia="Arial" w:hAnsiTheme="minorHAnsi" w:cstheme="minorHAnsi"/>
          <w:spacing w:val="6"/>
        </w:rPr>
        <w:t>c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-3"/>
        </w:rPr>
        <w:t xml:space="preserve"> 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  <w:spacing w:val="2"/>
        </w:rPr>
        <w:t>h</w:t>
      </w:r>
      <w:r w:rsidRPr="0012003C">
        <w:rPr>
          <w:rFonts w:asciiTheme="minorHAnsi" w:eastAsia="Arial" w:hAnsiTheme="minorHAnsi" w:cstheme="minorHAnsi"/>
          <w:spacing w:val="4"/>
        </w:rPr>
        <w:t>e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</w:rPr>
        <w:t>t</w:t>
      </w:r>
      <w:r w:rsidRPr="0012003C">
        <w:rPr>
          <w:rFonts w:asciiTheme="minorHAnsi" w:eastAsia="Arial" w:hAnsiTheme="minorHAnsi" w:cstheme="minorHAnsi"/>
          <w:spacing w:val="1"/>
        </w:rPr>
        <w:t xml:space="preserve"> </w:t>
      </w:r>
      <w:r w:rsidRPr="0012003C">
        <w:rPr>
          <w:rFonts w:asciiTheme="minorHAnsi" w:eastAsia="Arial" w:hAnsiTheme="minorHAnsi" w:cstheme="minorHAnsi"/>
          <w:spacing w:val="3"/>
        </w:rPr>
        <w:t>c</w:t>
      </w:r>
      <w:r w:rsidRPr="0012003C">
        <w:rPr>
          <w:rFonts w:asciiTheme="minorHAnsi" w:eastAsia="Arial" w:hAnsiTheme="minorHAnsi" w:cstheme="minorHAnsi"/>
          <w:spacing w:val="4"/>
        </w:rPr>
        <w:t>o</w:t>
      </w:r>
      <w:r w:rsidRPr="0012003C">
        <w:rPr>
          <w:rFonts w:asciiTheme="minorHAnsi" w:eastAsia="Arial" w:hAnsiTheme="minorHAnsi" w:cstheme="minorHAnsi"/>
          <w:spacing w:val="2"/>
        </w:rPr>
        <w:t>nt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4"/>
        </w:rPr>
        <w:t>o</w:t>
      </w:r>
      <w:r w:rsidRPr="0012003C">
        <w:rPr>
          <w:rFonts w:asciiTheme="minorHAnsi" w:eastAsia="Arial" w:hAnsiTheme="minorHAnsi" w:cstheme="minorHAnsi"/>
          <w:spacing w:val="1"/>
        </w:rPr>
        <w:t>l</w:t>
      </w:r>
      <w:r w:rsidRPr="0012003C">
        <w:rPr>
          <w:rFonts w:asciiTheme="minorHAnsi" w:eastAsia="Arial" w:hAnsiTheme="minorHAnsi" w:cstheme="minorHAnsi"/>
        </w:rPr>
        <w:t>.</w:t>
      </w:r>
    </w:p>
    <w:p w14:paraId="7C61CF57" w14:textId="77777777" w:rsidR="00072BD9" w:rsidRPr="0012003C" w:rsidRDefault="0012003C">
      <w:pPr>
        <w:rPr>
          <w:rFonts w:asciiTheme="minorHAnsi" w:eastAsia="Arial" w:hAnsiTheme="minorHAnsi" w:cstheme="minorHAnsi"/>
        </w:rPr>
      </w:pPr>
      <w:r w:rsidRPr="0012003C">
        <w:rPr>
          <w:rFonts w:asciiTheme="minorHAnsi" w:eastAsia="Segoe MDL2 Assets" w:hAnsiTheme="minorHAnsi" w:cstheme="minorHAnsi"/>
          <w:w w:val="45"/>
        </w:rPr>
        <w:t xml:space="preserve">    </w:t>
      </w:r>
      <w:r w:rsidRPr="0012003C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Re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  <w:spacing w:val="2"/>
        </w:rPr>
        <w:t>ou</w:t>
      </w:r>
      <w:r w:rsidRPr="0012003C">
        <w:rPr>
          <w:rFonts w:asciiTheme="minorHAnsi" w:eastAsia="Arial" w:hAnsiTheme="minorHAnsi" w:cstheme="minorHAnsi"/>
          <w:spacing w:val="3"/>
        </w:rPr>
        <w:t>r</w:t>
      </w:r>
      <w:r w:rsidRPr="0012003C">
        <w:rPr>
          <w:rFonts w:asciiTheme="minorHAnsi" w:eastAsia="Arial" w:hAnsiTheme="minorHAnsi" w:cstheme="minorHAnsi"/>
          <w:spacing w:val="6"/>
        </w:rPr>
        <w:t>c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-3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p</w:t>
      </w:r>
      <w:r w:rsidRPr="0012003C">
        <w:rPr>
          <w:rFonts w:asciiTheme="minorHAnsi" w:eastAsia="Arial" w:hAnsiTheme="minorHAnsi" w:cstheme="minorHAnsi"/>
          <w:spacing w:val="4"/>
        </w:rPr>
        <w:t>la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  <w:spacing w:val="4"/>
        </w:rPr>
        <w:t>ni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  <w:spacing w:val="9"/>
        </w:rPr>
        <w:t>g</w:t>
      </w:r>
      <w:r w:rsidRPr="0012003C">
        <w:rPr>
          <w:rFonts w:asciiTheme="minorHAnsi" w:eastAsia="Arial" w:hAnsiTheme="minorHAnsi" w:cstheme="minorHAnsi"/>
        </w:rPr>
        <w:t>.</w:t>
      </w:r>
    </w:p>
    <w:p w14:paraId="4F5C383D" w14:textId="77777777" w:rsidR="00072BD9" w:rsidRPr="0012003C" w:rsidRDefault="0012003C">
      <w:pPr>
        <w:spacing w:before="2"/>
        <w:rPr>
          <w:rFonts w:asciiTheme="minorHAnsi" w:eastAsia="Arial" w:hAnsiTheme="minorHAnsi" w:cstheme="minorHAnsi"/>
        </w:rPr>
      </w:pPr>
      <w:r w:rsidRPr="0012003C">
        <w:rPr>
          <w:rFonts w:asciiTheme="minorHAnsi" w:eastAsia="Segoe MDL2 Assets" w:hAnsiTheme="minorHAnsi" w:cstheme="minorHAnsi"/>
          <w:w w:val="45"/>
        </w:rPr>
        <w:t xml:space="preserve">    </w:t>
      </w:r>
      <w:r w:rsidRPr="0012003C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Re</w:t>
      </w:r>
      <w:r w:rsidRPr="0012003C">
        <w:rPr>
          <w:rFonts w:asciiTheme="minorHAnsi" w:eastAsia="Arial" w:hAnsiTheme="minorHAnsi" w:cstheme="minorHAnsi"/>
          <w:spacing w:val="6"/>
        </w:rPr>
        <w:t>c</w:t>
      </w:r>
      <w:r w:rsidRPr="0012003C">
        <w:rPr>
          <w:rFonts w:asciiTheme="minorHAnsi" w:eastAsia="Arial" w:hAnsiTheme="minorHAnsi" w:cstheme="minorHAnsi"/>
          <w:spacing w:val="2"/>
        </w:rPr>
        <w:t>on</w:t>
      </w:r>
      <w:r w:rsidRPr="0012003C">
        <w:rPr>
          <w:rFonts w:asciiTheme="minorHAnsi" w:eastAsia="Arial" w:hAnsiTheme="minorHAnsi" w:cstheme="minorHAnsi"/>
          <w:spacing w:val="6"/>
        </w:rPr>
        <w:t>c</w:t>
      </w:r>
      <w:r w:rsidRPr="0012003C">
        <w:rPr>
          <w:rFonts w:asciiTheme="minorHAnsi" w:eastAsia="Arial" w:hAnsiTheme="minorHAnsi" w:cstheme="minorHAnsi"/>
          <w:spacing w:val="4"/>
        </w:rPr>
        <w:t>i</w:t>
      </w:r>
      <w:r w:rsidRPr="0012003C">
        <w:rPr>
          <w:rFonts w:asciiTheme="minorHAnsi" w:eastAsia="Arial" w:hAnsiTheme="minorHAnsi" w:cstheme="minorHAnsi"/>
          <w:spacing w:val="1"/>
        </w:rPr>
        <w:t>l</w:t>
      </w:r>
      <w:r w:rsidRPr="0012003C">
        <w:rPr>
          <w:rFonts w:asciiTheme="minorHAnsi" w:eastAsia="Arial" w:hAnsiTheme="minorHAnsi" w:cstheme="minorHAnsi"/>
          <w:spacing w:val="4"/>
        </w:rPr>
        <w:t>i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4"/>
        </w:rPr>
        <w:t>ti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</w:rPr>
        <w:t>n</w:t>
      </w:r>
      <w:r w:rsidRPr="0012003C">
        <w:rPr>
          <w:rFonts w:asciiTheme="minorHAnsi" w:eastAsia="Arial" w:hAnsiTheme="minorHAnsi" w:cstheme="minorHAnsi"/>
          <w:spacing w:val="-6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an</w:t>
      </w: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1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th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3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p</w:t>
      </w:r>
      <w:r w:rsidRPr="0012003C">
        <w:rPr>
          <w:rFonts w:asciiTheme="minorHAnsi" w:eastAsia="Arial" w:hAnsiTheme="minorHAnsi" w:cstheme="minorHAnsi"/>
          <w:spacing w:val="3"/>
        </w:rPr>
        <w:t>r</w:t>
      </w:r>
      <w:r w:rsidRPr="0012003C">
        <w:rPr>
          <w:rFonts w:asciiTheme="minorHAnsi" w:eastAsia="Arial" w:hAnsiTheme="minorHAnsi" w:cstheme="minorHAnsi"/>
          <w:spacing w:val="4"/>
        </w:rPr>
        <w:t>e</w:t>
      </w:r>
      <w:r w:rsidRPr="0012003C">
        <w:rPr>
          <w:rFonts w:asciiTheme="minorHAnsi" w:eastAsia="Arial" w:hAnsiTheme="minorHAnsi" w:cstheme="minorHAnsi"/>
          <w:spacing w:val="2"/>
        </w:rPr>
        <w:t>pa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4"/>
        </w:rPr>
        <w:t>ti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</w:rPr>
        <w:t>n</w:t>
      </w:r>
      <w:r w:rsidRPr="0012003C">
        <w:rPr>
          <w:rFonts w:asciiTheme="minorHAnsi" w:eastAsia="Arial" w:hAnsiTheme="minorHAnsi" w:cstheme="minorHAnsi"/>
          <w:spacing w:val="-4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</w:rPr>
        <w:t>f</w:t>
      </w:r>
      <w:r w:rsidRPr="0012003C">
        <w:rPr>
          <w:rFonts w:asciiTheme="minorHAnsi" w:eastAsia="Arial" w:hAnsiTheme="minorHAnsi" w:cstheme="minorHAnsi"/>
          <w:spacing w:val="4"/>
        </w:rPr>
        <w:t xml:space="preserve"> </w:t>
      </w:r>
      <w:r w:rsidRPr="0012003C">
        <w:rPr>
          <w:rFonts w:asciiTheme="minorHAnsi" w:eastAsia="Arial" w:hAnsiTheme="minorHAnsi" w:cstheme="minorHAnsi"/>
          <w:spacing w:val="3"/>
        </w:rPr>
        <w:t>c</w:t>
      </w:r>
      <w:r w:rsidRPr="0012003C">
        <w:rPr>
          <w:rFonts w:asciiTheme="minorHAnsi" w:eastAsia="Arial" w:hAnsiTheme="minorHAnsi" w:cstheme="minorHAnsi"/>
          <w:spacing w:val="4"/>
        </w:rPr>
        <w:t>o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  <w:spacing w:val="4"/>
        </w:rPr>
        <w:t>li</w:t>
      </w:r>
      <w:r w:rsidRPr="0012003C">
        <w:rPr>
          <w:rFonts w:asciiTheme="minorHAnsi" w:eastAsia="Arial" w:hAnsiTheme="minorHAnsi" w:cstheme="minorHAnsi"/>
          <w:spacing w:val="2"/>
        </w:rPr>
        <w:t>d</w:t>
      </w:r>
      <w:r w:rsidRPr="0012003C">
        <w:rPr>
          <w:rFonts w:asciiTheme="minorHAnsi" w:eastAsia="Arial" w:hAnsiTheme="minorHAnsi" w:cstheme="minorHAnsi"/>
          <w:spacing w:val="4"/>
        </w:rPr>
        <w:t>a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  <w:spacing w:val="4"/>
        </w:rPr>
        <w:t>e</w:t>
      </w: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-7"/>
        </w:rPr>
        <w:t xml:space="preserve"> 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4"/>
        </w:rPr>
        <w:t>n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4"/>
        </w:rPr>
        <w:t>g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  <w:spacing w:val="2"/>
        </w:rPr>
        <w:t>en</w:t>
      </w:r>
      <w:r w:rsidRPr="0012003C">
        <w:rPr>
          <w:rFonts w:asciiTheme="minorHAnsi" w:eastAsia="Arial" w:hAnsiTheme="minorHAnsi" w:cstheme="minorHAnsi"/>
        </w:rPr>
        <w:t>t</w:t>
      </w:r>
      <w:r w:rsidRPr="0012003C">
        <w:rPr>
          <w:rFonts w:asciiTheme="minorHAnsi" w:eastAsia="Arial" w:hAnsiTheme="minorHAnsi" w:cstheme="minorHAnsi"/>
          <w:spacing w:val="-6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3"/>
        </w:rPr>
        <w:t>c</w:t>
      </w:r>
      <w:r w:rsidRPr="0012003C">
        <w:rPr>
          <w:rFonts w:asciiTheme="minorHAnsi" w:eastAsia="Arial" w:hAnsiTheme="minorHAnsi" w:cstheme="minorHAnsi"/>
          <w:spacing w:val="6"/>
        </w:rPr>
        <w:t>c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  <w:spacing w:val="4"/>
        </w:rPr>
        <w:t>u</w:t>
      </w:r>
      <w:r w:rsidRPr="0012003C">
        <w:rPr>
          <w:rFonts w:asciiTheme="minorHAnsi" w:eastAsia="Arial" w:hAnsiTheme="minorHAnsi" w:cstheme="minorHAnsi"/>
          <w:spacing w:val="2"/>
        </w:rPr>
        <w:t>nt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</w:rPr>
        <w:t>.</w:t>
      </w:r>
    </w:p>
    <w:p w14:paraId="1FE64AE9" w14:textId="77777777" w:rsidR="00072BD9" w:rsidRPr="0012003C" w:rsidRDefault="0012003C">
      <w:pPr>
        <w:rPr>
          <w:rFonts w:asciiTheme="minorHAnsi" w:eastAsia="Arial" w:hAnsiTheme="minorHAnsi" w:cstheme="minorHAnsi"/>
        </w:rPr>
      </w:pPr>
      <w:r w:rsidRPr="0012003C">
        <w:rPr>
          <w:rFonts w:asciiTheme="minorHAnsi" w:eastAsia="Segoe MDL2 Assets" w:hAnsiTheme="minorHAnsi" w:cstheme="minorHAnsi"/>
          <w:w w:val="45"/>
        </w:rPr>
        <w:t xml:space="preserve">    </w:t>
      </w:r>
      <w:r w:rsidRPr="0012003C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12003C">
        <w:rPr>
          <w:rFonts w:asciiTheme="minorHAnsi" w:eastAsia="Arial" w:hAnsiTheme="minorHAnsi" w:cstheme="minorHAnsi"/>
          <w:spacing w:val="-1"/>
        </w:rPr>
        <w:t>A</w:t>
      </w:r>
      <w:r w:rsidRPr="0012003C">
        <w:rPr>
          <w:rFonts w:asciiTheme="minorHAnsi" w:eastAsia="Arial" w:hAnsiTheme="minorHAnsi" w:cstheme="minorHAnsi"/>
        </w:rPr>
        <w:t>b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-1"/>
        </w:rPr>
        <w:t>l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</w:rPr>
        <w:t>y</w:t>
      </w:r>
      <w:r w:rsidRPr="0012003C">
        <w:rPr>
          <w:rFonts w:asciiTheme="minorHAnsi" w:eastAsia="Arial" w:hAnsiTheme="minorHAnsi" w:cstheme="minorHAnsi"/>
          <w:spacing w:val="-7"/>
        </w:rPr>
        <w:t xml:space="preserve"> </w:t>
      </w:r>
      <w:r w:rsidRPr="0012003C">
        <w:rPr>
          <w:rFonts w:asciiTheme="minorHAnsi" w:eastAsia="Arial" w:hAnsiTheme="minorHAnsi" w:cstheme="minorHAnsi"/>
        </w:rPr>
        <w:t>to</w:t>
      </w:r>
      <w:r w:rsidRPr="0012003C">
        <w:rPr>
          <w:rFonts w:asciiTheme="minorHAnsi" w:eastAsia="Arial" w:hAnsiTheme="minorHAnsi" w:cstheme="minorHAnsi"/>
          <w:spacing w:val="-3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m</w:t>
      </w:r>
      <w:r w:rsidRPr="0012003C">
        <w:rPr>
          <w:rFonts w:asciiTheme="minorHAnsi" w:eastAsia="Arial" w:hAnsiTheme="minorHAnsi" w:cstheme="minorHAnsi"/>
        </w:rPr>
        <w:t>a</w:t>
      </w:r>
      <w:r w:rsidRPr="0012003C">
        <w:rPr>
          <w:rFonts w:asciiTheme="minorHAnsi" w:eastAsia="Arial" w:hAnsiTheme="minorHAnsi" w:cstheme="minorHAnsi"/>
          <w:spacing w:val="-1"/>
        </w:rPr>
        <w:t>ni</w:t>
      </w:r>
      <w:r w:rsidRPr="0012003C">
        <w:rPr>
          <w:rFonts w:asciiTheme="minorHAnsi" w:eastAsia="Arial" w:hAnsiTheme="minorHAnsi" w:cstheme="minorHAnsi"/>
        </w:rPr>
        <w:t>p</w:t>
      </w:r>
      <w:r w:rsidRPr="0012003C">
        <w:rPr>
          <w:rFonts w:asciiTheme="minorHAnsi" w:eastAsia="Arial" w:hAnsiTheme="minorHAnsi" w:cstheme="minorHAnsi"/>
          <w:spacing w:val="1"/>
        </w:rPr>
        <w:t>u</w:t>
      </w:r>
      <w:r w:rsidRPr="0012003C">
        <w:rPr>
          <w:rFonts w:asciiTheme="minorHAnsi" w:eastAsia="Arial" w:hAnsiTheme="minorHAnsi" w:cstheme="minorHAnsi"/>
          <w:spacing w:val="-1"/>
        </w:rPr>
        <w:t>l</w:t>
      </w:r>
      <w:r w:rsidRPr="0012003C">
        <w:rPr>
          <w:rFonts w:asciiTheme="minorHAnsi" w:eastAsia="Arial" w:hAnsiTheme="minorHAnsi" w:cstheme="minorHAnsi"/>
        </w:rPr>
        <w:t>a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</w:rPr>
        <w:t>e,</w:t>
      </w:r>
      <w:r w:rsidRPr="0012003C">
        <w:rPr>
          <w:rFonts w:asciiTheme="minorHAnsi" w:eastAsia="Arial" w:hAnsiTheme="minorHAnsi" w:cstheme="minorHAnsi"/>
          <w:spacing w:val="-11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</w:rPr>
        <w:t>n</w:t>
      </w:r>
      <w:r w:rsidRPr="0012003C">
        <w:rPr>
          <w:rFonts w:asciiTheme="minorHAnsi" w:eastAsia="Arial" w:hAnsiTheme="minorHAnsi" w:cstheme="minorHAnsi"/>
          <w:spacing w:val="1"/>
        </w:rPr>
        <w:t>al</w:t>
      </w:r>
      <w:r w:rsidRPr="0012003C">
        <w:rPr>
          <w:rFonts w:asciiTheme="minorHAnsi" w:eastAsia="Arial" w:hAnsiTheme="minorHAnsi" w:cstheme="minorHAnsi"/>
          <w:spacing w:val="-1"/>
        </w:rPr>
        <w:t>y</w:t>
      </w:r>
      <w:r w:rsidRPr="0012003C">
        <w:rPr>
          <w:rFonts w:asciiTheme="minorHAnsi" w:eastAsia="Arial" w:hAnsiTheme="minorHAnsi" w:cstheme="minorHAnsi"/>
          <w:spacing w:val="1"/>
        </w:rPr>
        <w:t>s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-7"/>
        </w:rPr>
        <w:t xml:space="preserve"> </w:t>
      </w:r>
      <w:r w:rsidRPr="0012003C">
        <w:rPr>
          <w:rFonts w:asciiTheme="minorHAnsi" w:eastAsia="Arial" w:hAnsiTheme="minorHAnsi" w:cstheme="minorHAnsi"/>
          <w:spacing w:val="-1"/>
        </w:rPr>
        <w:t>a</w:t>
      </w:r>
      <w:r w:rsidRPr="0012003C">
        <w:rPr>
          <w:rFonts w:asciiTheme="minorHAnsi" w:eastAsia="Arial" w:hAnsiTheme="minorHAnsi" w:cstheme="minorHAnsi"/>
        </w:rPr>
        <w:t>nd</w:t>
      </w:r>
      <w:r w:rsidRPr="0012003C">
        <w:rPr>
          <w:rFonts w:asciiTheme="minorHAnsi" w:eastAsia="Arial" w:hAnsiTheme="minorHAnsi" w:cstheme="minorHAnsi"/>
          <w:spacing w:val="-2"/>
        </w:rPr>
        <w:t xml:space="preserve"> </w:t>
      </w:r>
      <w:r w:rsidRPr="0012003C">
        <w:rPr>
          <w:rFonts w:asciiTheme="minorHAnsi" w:eastAsia="Arial" w:hAnsiTheme="minorHAnsi" w:cstheme="minorHAnsi"/>
          <w:spacing w:val="-1"/>
        </w:rPr>
        <w:t>i</w:t>
      </w:r>
      <w:r w:rsidRPr="0012003C">
        <w:rPr>
          <w:rFonts w:asciiTheme="minorHAnsi" w:eastAsia="Arial" w:hAnsiTheme="minorHAnsi" w:cstheme="minorHAnsi"/>
        </w:rPr>
        <w:t>n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</w:rPr>
        <w:t>erp</w:t>
      </w:r>
      <w:r w:rsidRPr="0012003C">
        <w:rPr>
          <w:rFonts w:asciiTheme="minorHAnsi" w:eastAsia="Arial" w:hAnsiTheme="minorHAnsi" w:cstheme="minorHAnsi"/>
          <w:spacing w:val="1"/>
        </w:rPr>
        <w:t>r</w:t>
      </w:r>
      <w:r w:rsidRPr="0012003C">
        <w:rPr>
          <w:rFonts w:asciiTheme="minorHAnsi" w:eastAsia="Arial" w:hAnsiTheme="minorHAnsi" w:cstheme="minorHAnsi"/>
        </w:rPr>
        <w:t>et</w:t>
      </w:r>
      <w:r w:rsidRPr="0012003C">
        <w:rPr>
          <w:rFonts w:asciiTheme="minorHAnsi" w:eastAsia="Arial" w:hAnsiTheme="minorHAnsi" w:cstheme="minorHAnsi"/>
          <w:spacing w:val="-1"/>
        </w:rPr>
        <w:t xml:space="preserve"> </w:t>
      </w:r>
      <w:r w:rsidRPr="0012003C">
        <w:rPr>
          <w:rFonts w:asciiTheme="minorHAnsi" w:eastAsia="Arial" w:hAnsiTheme="minorHAnsi" w:cstheme="minorHAnsi"/>
        </w:rPr>
        <w:t>b</w:t>
      </w:r>
      <w:r w:rsidRPr="0012003C">
        <w:rPr>
          <w:rFonts w:asciiTheme="minorHAnsi" w:eastAsia="Arial" w:hAnsiTheme="minorHAnsi" w:cstheme="minorHAnsi"/>
          <w:spacing w:val="-1"/>
        </w:rPr>
        <w:t>o</w:t>
      </w:r>
      <w:r w:rsidRPr="0012003C">
        <w:rPr>
          <w:rFonts w:asciiTheme="minorHAnsi" w:eastAsia="Arial" w:hAnsiTheme="minorHAnsi" w:cstheme="minorHAnsi"/>
        </w:rPr>
        <w:t>th</w:t>
      </w:r>
      <w:r w:rsidRPr="0012003C">
        <w:rPr>
          <w:rFonts w:asciiTheme="minorHAnsi" w:eastAsia="Arial" w:hAnsiTheme="minorHAnsi" w:cstheme="minorHAnsi"/>
          <w:spacing w:val="-2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f</w:t>
      </w:r>
      <w:r w:rsidRPr="0012003C">
        <w:rPr>
          <w:rFonts w:asciiTheme="minorHAnsi" w:eastAsia="Arial" w:hAnsiTheme="minorHAnsi" w:cstheme="minorHAnsi"/>
          <w:spacing w:val="-1"/>
        </w:rPr>
        <w:t>i</w:t>
      </w:r>
      <w:r w:rsidRPr="0012003C">
        <w:rPr>
          <w:rFonts w:asciiTheme="minorHAnsi" w:eastAsia="Arial" w:hAnsiTheme="minorHAnsi" w:cstheme="minorHAnsi"/>
        </w:rPr>
        <w:t>n</w:t>
      </w:r>
      <w:r w:rsidRPr="0012003C">
        <w:rPr>
          <w:rFonts w:asciiTheme="minorHAnsi" w:eastAsia="Arial" w:hAnsiTheme="minorHAnsi" w:cstheme="minorHAnsi"/>
          <w:spacing w:val="-1"/>
        </w:rPr>
        <w:t>a</w:t>
      </w:r>
      <w:r w:rsidRPr="0012003C">
        <w:rPr>
          <w:rFonts w:asciiTheme="minorHAnsi" w:eastAsia="Arial" w:hAnsiTheme="minorHAnsi" w:cstheme="minorHAnsi"/>
        </w:rPr>
        <w:t>n</w:t>
      </w:r>
      <w:r w:rsidRPr="0012003C">
        <w:rPr>
          <w:rFonts w:asciiTheme="minorHAnsi" w:eastAsia="Arial" w:hAnsiTheme="minorHAnsi" w:cstheme="minorHAnsi"/>
          <w:spacing w:val="3"/>
        </w:rPr>
        <w:t>c</w:t>
      </w:r>
      <w:r w:rsidRPr="0012003C">
        <w:rPr>
          <w:rFonts w:asciiTheme="minorHAnsi" w:eastAsia="Arial" w:hAnsiTheme="minorHAnsi" w:cstheme="minorHAnsi"/>
          <w:spacing w:val="-1"/>
        </w:rPr>
        <w:t>i</w:t>
      </w:r>
      <w:r w:rsidRPr="0012003C">
        <w:rPr>
          <w:rFonts w:asciiTheme="minorHAnsi" w:eastAsia="Arial" w:hAnsiTheme="minorHAnsi" w:cstheme="minorHAnsi"/>
        </w:rPr>
        <w:t>al</w:t>
      </w:r>
      <w:r w:rsidRPr="0012003C">
        <w:rPr>
          <w:rFonts w:asciiTheme="minorHAnsi" w:eastAsia="Arial" w:hAnsiTheme="minorHAnsi" w:cstheme="minorHAnsi"/>
          <w:spacing w:val="-6"/>
        </w:rPr>
        <w:t xml:space="preserve"> </w:t>
      </w:r>
      <w:r w:rsidRPr="0012003C">
        <w:rPr>
          <w:rFonts w:asciiTheme="minorHAnsi" w:eastAsia="Arial" w:hAnsiTheme="minorHAnsi" w:cstheme="minorHAnsi"/>
        </w:rPr>
        <w:t>a</w:t>
      </w:r>
      <w:r w:rsidRPr="0012003C">
        <w:rPr>
          <w:rFonts w:asciiTheme="minorHAnsi" w:eastAsia="Arial" w:hAnsiTheme="minorHAnsi" w:cstheme="minorHAnsi"/>
          <w:spacing w:val="1"/>
        </w:rPr>
        <w:t>n</w:t>
      </w: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-3"/>
        </w:rPr>
        <w:t xml:space="preserve"> </w:t>
      </w:r>
      <w:r w:rsidRPr="0012003C">
        <w:rPr>
          <w:rFonts w:asciiTheme="minorHAnsi" w:eastAsia="Arial" w:hAnsiTheme="minorHAnsi" w:cstheme="minorHAnsi"/>
          <w:spacing w:val="-1"/>
        </w:rPr>
        <w:t>b</w:t>
      </w:r>
      <w:r w:rsidRPr="0012003C">
        <w:rPr>
          <w:rFonts w:asciiTheme="minorHAnsi" w:eastAsia="Arial" w:hAnsiTheme="minorHAnsi" w:cstheme="minorHAnsi"/>
        </w:rPr>
        <w:t>u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  <w:spacing w:val="-1"/>
        </w:rPr>
        <w:t>i</w:t>
      </w:r>
      <w:r w:rsidRPr="0012003C">
        <w:rPr>
          <w:rFonts w:asciiTheme="minorHAnsi" w:eastAsia="Arial" w:hAnsiTheme="minorHAnsi" w:cstheme="minorHAnsi"/>
        </w:rPr>
        <w:t>n</w:t>
      </w:r>
      <w:r w:rsidRPr="0012003C">
        <w:rPr>
          <w:rFonts w:asciiTheme="minorHAnsi" w:eastAsia="Arial" w:hAnsiTheme="minorHAnsi" w:cstheme="minorHAnsi"/>
          <w:spacing w:val="-1"/>
        </w:rPr>
        <w:t>e</w:t>
      </w:r>
      <w:r w:rsidRPr="0012003C">
        <w:rPr>
          <w:rFonts w:asciiTheme="minorHAnsi" w:eastAsia="Arial" w:hAnsiTheme="minorHAnsi" w:cstheme="minorHAnsi"/>
          <w:spacing w:val="1"/>
        </w:rPr>
        <w:t>s</w:t>
      </w:r>
      <w:r w:rsidRPr="0012003C">
        <w:rPr>
          <w:rFonts w:asciiTheme="minorHAnsi" w:eastAsia="Arial" w:hAnsiTheme="minorHAnsi" w:cstheme="minorHAnsi"/>
        </w:rPr>
        <w:t>s</w:t>
      </w:r>
      <w:r w:rsidRPr="0012003C">
        <w:rPr>
          <w:rFonts w:asciiTheme="minorHAnsi" w:eastAsia="Arial" w:hAnsiTheme="minorHAnsi" w:cstheme="minorHAnsi"/>
          <w:spacing w:val="-7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d</w:t>
      </w:r>
      <w:r w:rsidRPr="0012003C">
        <w:rPr>
          <w:rFonts w:asciiTheme="minorHAnsi" w:eastAsia="Arial" w:hAnsiTheme="minorHAnsi" w:cstheme="minorHAnsi"/>
        </w:rPr>
        <w:t>at</w:t>
      </w:r>
      <w:r w:rsidRPr="0012003C">
        <w:rPr>
          <w:rFonts w:asciiTheme="minorHAnsi" w:eastAsia="Arial" w:hAnsiTheme="minorHAnsi" w:cstheme="minorHAnsi"/>
          <w:spacing w:val="1"/>
        </w:rPr>
        <w:t>a</w:t>
      </w:r>
      <w:r w:rsidRPr="0012003C">
        <w:rPr>
          <w:rFonts w:asciiTheme="minorHAnsi" w:eastAsia="Arial" w:hAnsiTheme="minorHAnsi" w:cstheme="minorHAnsi"/>
        </w:rPr>
        <w:t>.</w:t>
      </w:r>
    </w:p>
    <w:p w14:paraId="60D4A2CF" w14:textId="77777777" w:rsidR="00072BD9" w:rsidRPr="0012003C" w:rsidRDefault="0012003C">
      <w:pPr>
        <w:rPr>
          <w:rFonts w:asciiTheme="minorHAnsi" w:eastAsia="Arial" w:hAnsiTheme="minorHAnsi" w:cstheme="minorHAnsi"/>
        </w:rPr>
      </w:pPr>
      <w:r w:rsidRPr="0012003C">
        <w:rPr>
          <w:rFonts w:asciiTheme="minorHAnsi" w:eastAsia="Segoe MDL2 Assets" w:hAnsiTheme="minorHAnsi" w:cstheme="minorHAnsi"/>
          <w:w w:val="45"/>
        </w:rPr>
        <w:t xml:space="preserve">    </w:t>
      </w:r>
      <w:r w:rsidRPr="0012003C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12003C">
        <w:rPr>
          <w:rFonts w:asciiTheme="minorHAnsi" w:eastAsia="Arial" w:hAnsiTheme="minorHAnsi" w:cstheme="minorHAnsi"/>
        </w:rPr>
        <w:t>A</w:t>
      </w:r>
      <w:r w:rsidRPr="0012003C">
        <w:rPr>
          <w:rFonts w:asciiTheme="minorHAnsi" w:eastAsia="Arial" w:hAnsiTheme="minorHAnsi" w:cstheme="minorHAnsi"/>
          <w:spacing w:val="-2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</w:rPr>
        <w:t>c</w:t>
      </w:r>
      <w:r w:rsidRPr="0012003C">
        <w:rPr>
          <w:rFonts w:asciiTheme="minorHAnsi" w:eastAsia="Arial" w:hAnsiTheme="minorHAnsi" w:cstheme="minorHAnsi"/>
        </w:rPr>
        <w:t>a</w:t>
      </w:r>
      <w:r w:rsidRPr="0012003C">
        <w:rPr>
          <w:rFonts w:asciiTheme="minorHAnsi" w:eastAsia="Arial" w:hAnsiTheme="minorHAnsi" w:cstheme="minorHAnsi"/>
          <w:spacing w:val="-1"/>
        </w:rPr>
        <w:t>p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</w:rPr>
        <w:t>b</w:t>
      </w:r>
      <w:r w:rsidRPr="0012003C">
        <w:rPr>
          <w:rFonts w:asciiTheme="minorHAnsi" w:eastAsia="Arial" w:hAnsiTheme="minorHAnsi" w:cstheme="minorHAnsi"/>
          <w:spacing w:val="1"/>
        </w:rPr>
        <w:t>l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-7"/>
        </w:rPr>
        <w:t xml:space="preserve"> </w:t>
      </w:r>
      <w:r w:rsidRPr="0012003C">
        <w:rPr>
          <w:rFonts w:asciiTheme="minorHAnsi" w:eastAsia="Arial" w:hAnsiTheme="minorHAnsi" w:cstheme="minorHAnsi"/>
          <w:spacing w:val="-1"/>
        </w:rPr>
        <w:t>o</w:t>
      </w:r>
      <w:r w:rsidRPr="0012003C">
        <w:rPr>
          <w:rFonts w:asciiTheme="minorHAnsi" w:eastAsia="Arial" w:hAnsiTheme="minorHAnsi" w:cstheme="minorHAnsi"/>
          <w:spacing w:val="1"/>
        </w:rPr>
        <w:t>r</w:t>
      </w:r>
      <w:r w:rsidRPr="0012003C">
        <w:rPr>
          <w:rFonts w:asciiTheme="minorHAnsi" w:eastAsia="Arial" w:hAnsiTheme="minorHAnsi" w:cstheme="minorHAnsi"/>
          <w:spacing w:val="2"/>
        </w:rPr>
        <w:t>g</w:t>
      </w:r>
      <w:r w:rsidRPr="0012003C">
        <w:rPr>
          <w:rFonts w:asciiTheme="minorHAnsi" w:eastAsia="Arial" w:hAnsiTheme="minorHAnsi" w:cstheme="minorHAnsi"/>
        </w:rPr>
        <w:t>a</w:t>
      </w:r>
      <w:r w:rsidRPr="0012003C">
        <w:rPr>
          <w:rFonts w:asciiTheme="minorHAnsi" w:eastAsia="Arial" w:hAnsiTheme="minorHAnsi" w:cstheme="minorHAnsi"/>
          <w:spacing w:val="-1"/>
        </w:rPr>
        <w:t>ni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</w:rPr>
        <w:t>er</w:t>
      </w:r>
      <w:r w:rsidRPr="0012003C">
        <w:rPr>
          <w:rFonts w:asciiTheme="minorHAnsi" w:eastAsia="Arial" w:hAnsiTheme="minorHAnsi" w:cstheme="minorHAnsi"/>
          <w:spacing w:val="-8"/>
        </w:rPr>
        <w:t xml:space="preserve"> </w:t>
      </w:r>
      <w:r w:rsidRPr="0012003C">
        <w:rPr>
          <w:rFonts w:asciiTheme="minorHAnsi" w:eastAsia="Arial" w:hAnsiTheme="minorHAnsi" w:cstheme="minorHAnsi"/>
        </w:rPr>
        <w:t>eq</w:t>
      </w:r>
      <w:r w:rsidRPr="0012003C">
        <w:rPr>
          <w:rFonts w:asciiTheme="minorHAnsi" w:eastAsia="Arial" w:hAnsiTheme="minorHAnsi" w:cstheme="minorHAnsi"/>
          <w:spacing w:val="1"/>
        </w:rPr>
        <w:t>u</w:t>
      </w:r>
      <w:r w:rsidRPr="0012003C">
        <w:rPr>
          <w:rFonts w:asciiTheme="minorHAnsi" w:eastAsia="Arial" w:hAnsiTheme="minorHAnsi" w:cstheme="minorHAnsi"/>
          <w:spacing w:val="-1"/>
        </w:rPr>
        <w:t>i</w:t>
      </w:r>
      <w:r w:rsidRPr="0012003C">
        <w:rPr>
          <w:rFonts w:asciiTheme="minorHAnsi" w:eastAsia="Arial" w:hAnsiTheme="minorHAnsi" w:cstheme="minorHAnsi"/>
          <w:spacing w:val="2"/>
        </w:rPr>
        <w:t>pp</w:t>
      </w:r>
      <w:r w:rsidRPr="0012003C">
        <w:rPr>
          <w:rFonts w:asciiTheme="minorHAnsi" w:eastAsia="Arial" w:hAnsiTheme="minorHAnsi" w:cstheme="minorHAnsi"/>
        </w:rPr>
        <w:t>ed</w:t>
      </w:r>
      <w:r w:rsidRPr="0012003C">
        <w:rPr>
          <w:rFonts w:asciiTheme="minorHAnsi" w:eastAsia="Arial" w:hAnsiTheme="minorHAnsi" w:cstheme="minorHAnsi"/>
          <w:spacing w:val="-7"/>
        </w:rPr>
        <w:t xml:space="preserve"> </w:t>
      </w:r>
      <w:r w:rsidRPr="0012003C">
        <w:rPr>
          <w:rFonts w:asciiTheme="minorHAnsi" w:eastAsia="Arial" w:hAnsiTheme="minorHAnsi" w:cstheme="minorHAnsi"/>
        </w:rPr>
        <w:t>w</w:t>
      </w:r>
      <w:r w:rsidRPr="0012003C">
        <w:rPr>
          <w:rFonts w:asciiTheme="minorHAnsi" w:eastAsia="Arial" w:hAnsiTheme="minorHAnsi" w:cstheme="minorHAnsi"/>
          <w:spacing w:val="-1"/>
        </w:rPr>
        <w:t>i</w:t>
      </w:r>
      <w:r w:rsidRPr="0012003C">
        <w:rPr>
          <w:rFonts w:asciiTheme="minorHAnsi" w:eastAsia="Arial" w:hAnsiTheme="minorHAnsi" w:cstheme="minorHAnsi"/>
        </w:rPr>
        <w:t>th</w:t>
      </w:r>
      <w:r w:rsidRPr="0012003C">
        <w:rPr>
          <w:rFonts w:asciiTheme="minorHAnsi" w:eastAsia="Arial" w:hAnsiTheme="minorHAnsi" w:cstheme="minorHAnsi"/>
          <w:spacing w:val="-5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</w:rPr>
        <w:t>s</w:t>
      </w:r>
      <w:r w:rsidRPr="0012003C">
        <w:rPr>
          <w:rFonts w:asciiTheme="minorHAnsi" w:eastAsia="Arial" w:hAnsiTheme="minorHAnsi" w:cstheme="minorHAnsi"/>
        </w:rPr>
        <w:t>tro</w:t>
      </w:r>
      <w:r w:rsidRPr="0012003C">
        <w:rPr>
          <w:rFonts w:asciiTheme="minorHAnsi" w:eastAsia="Arial" w:hAnsiTheme="minorHAnsi" w:cstheme="minorHAnsi"/>
          <w:spacing w:val="1"/>
        </w:rPr>
        <w:t>n</w:t>
      </w:r>
      <w:r w:rsidRPr="0012003C">
        <w:rPr>
          <w:rFonts w:asciiTheme="minorHAnsi" w:eastAsia="Arial" w:hAnsiTheme="minorHAnsi" w:cstheme="minorHAnsi"/>
        </w:rPr>
        <w:t>g</w:t>
      </w:r>
      <w:r w:rsidRPr="0012003C">
        <w:rPr>
          <w:rFonts w:asciiTheme="minorHAnsi" w:eastAsia="Arial" w:hAnsiTheme="minorHAnsi" w:cstheme="minorHAnsi"/>
          <w:spacing w:val="-4"/>
        </w:rPr>
        <w:t xml:space="preserve"> </w:t>
      </w:r>
      <w:r w:rsidRPr="0012003C">
        <w:rPr>
          <w:rFonts w:asciiTheme="minorHAnsi" w:eastAsia="Arial" w:hAnsiTheme="minorHAnsi" w:cstheme="minorHAnsi"/>
          <w:spacing w:val="-1"/>
        </w:rPr>
        <w:t>E</w:t>
      </w:r>
      <w:r w:rsidRPr="0012003C">
        <w:rPr>
          <w:rFonts w:asciiTheme="minorHAnsi" w:eastAsia="Arial" w:hAnsiTheme="minorHAnsi" w:cstheme="minorHAnsi"/>
          <w:spacing w:val="1"/>
        </w:rPr>
        <w:t>xc</w:t>
      </w:r>
      <w:r w:rsidRPr="0012003C">
        <w:rPr>
          <w:rFonts w:asciiTheme="minorHAnsi" w:eastAsia="Arial" w:hAnsiTheme="minorHAnsi" w:cstheme="minorHAnsi"/>
          <w:spacing w:val="5"/>
        </w:rPr>
        <w:t>e</w:t>
      </w:r>
      <w:r w:rsidRPr="0012003C">
        <w:rPr>
          <w:rFonts w:asciiTheme="minorHAnsi" w:eastAsia="Arial" w:hAnsiTheme="minorHAnsi" w:cstheme="minorHAnsi"/>
        </w:rPr>
        <w:t>l</w:t>
      </w:r>
      <w:r w:rsidRPr="0012003C">
        <w:rPr>
          <w:rFonts w:asciiTheme="minorHAnsi" w:eastAsia="Arial" w:hAnsiTheme="minorHAnsi" w:cstheme="minorHAnsi"/>
          <w:spacing w:val="-6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</w:rPr>
        <w:t>s</w:t>
      </w:r>
      <w:r w:rsidRPr="0012003C">
        <w:rPr>
          <w:rFonts w:asciiTheme="minorHAnsi" w:eastAsia="Arial" w:hAnsiTheme="minorHAnsi" w:cstheme="minorHAnsi"/>
          <w:spacing w:val="3"/>
        </w:rPr>
        <w:t>k</w:t>
      </w:r>
      <w:r w:rsidRPr="0012003C">
        <w:rPr>
          <w:rFonts w:asciiTheme="minorHAnsi" w:eastAsia="Arial" w:hAnsiTheme="minorHAnsi" w:cstheme="minorHAnsi"/>
          <w:spacing w:val="-1"/>
        </w:rPr>
        <w:t>ill</w:t>
      </w:r>
      <w:r w:rsidRPr="0012003C">
        <w:rPr>
          <w:rFonts w:asciiTheme="minorHAnsi" w:eastAsia="Arial" w:hAnsiTheme="minorHAnsi" w:cstheme="minorHAnsi"/>
          <w:spacing w:val="1"/>
        </w:rPr>
        <w:t>s</w:t>
      </w:r>
      <w:r w:rsidRPr="0012003C">
        <w:rPr>
          <w:rFonts w:asciiTheme="minorHAnsi" w:eastAsia="Arial" w:hAnsiTheme="minorHAnsi" w:cstheme="minorHAnsi"/>
        </w:rPr>
        <w:t>.</w:t>
      </w:r>
    </w:p>
    <w:p w14:paraId="5876DB0E" w14:textId="77777777" w:rsidR="00072BD9" w:rsidRPr="0012003C" w:rsidRDefault="0012003C">
      <w:pPr>
        <w:spacing w:before="3"/>
        <w:rPr>
          <w:rFonts w:asciiTheme="minorHAnsi" w:eastAsia="Arial" w:hAnsiTheme="minorHAnsi" w:cstheme="minorHAnsi"/>
        </w:rPr>
      </w:pPr>
      <w:r w:rsidRPr="0012003C">
        <w:rPr>
          <w:rFonts w:asciiTheme="minorHAnsi" w:eastAsia="Segoe MDL2 Assets" w:hAnsiTheme="minorHAnsi" w:cstheme="minorHAnsi"/>
          <w:w w:val="45"/>
        </w:rPr>
        <w:t xml:space="preserve">    </w:t>
      </w:r>
      <w:r w:rsidRPr="0012003C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12003C">
        <w:rPr>
          <w:rFonts w:asciiTheme="minorHAnsi" w:eastAsia="Arial" w:hAnsiTheme="minorHAnsi" w:cstheme="minorHAnsi"/>
          <w:spacing w:val="-1"/>
        </w:rPr>
        <w:t>P</w:t>
      </w:r>
      <w:r w:rsidRPr="0012003C">
        <w:rPr>
          <w:rFonts w:asciiTheme="minorHAnsi" w:eastAsia="Arial" w:hAnsiTheme="minorHAnsi" w:cstheme="minorHAnsi"/>
        </w:rPr>
        <w:t>art</w:t>
      </w:r>
      <w:r w:rsidRPr="0012003C">
        <w:rPr>
          <w:rFonts w:asciiTheme="minorHAnsi" w:eastAsia="Arial" w:hAnsiTheme="minorHAnsi" w:cstheme="minorHAnsi"/>
          <w:spacing w:val="-1"/>
        </w:rPr>
        <w:t>i</w:t>
      </w:r>
      <w:r w:rsidRPr="0012003C">
        <w:rPr>
          <w:rFonts w:asciiTheme="minorHAnsi" w:eastAsia="Arial" w:hAnsiTheme="minorHAnsi" w:cstheme="minorHAnsi"/>
          <w:spacing w:val="3"/>
        </w:rPr>
        <w:t>c</w:t>
      </w:r>
      <w:r w:rsidRPr="0012003C">
        <w:rPr>
          <w:rFonts w:asciiTheme="minorHAnsi" w:eastAsia="Arial" w:hAnsiTheme="minorHAnsi" w:cstheme="minorHAnsi"/>
          <w:spacing w:val="-1"/>
        </w:rPr>
        <w:t>i</w:t>
      </w:r>
      <w:r w:rsidRPr="0012003C">
        <w:rPr>
          <w:rFonts w:asciiTheme="minorHAnsi" w:eastAsia="Arial" w:hAnsiTheme="minorHAnsi" w:cstheme="minorHAnsi"/>
        </w:rPr>
        <w:t>p</w:t>
      </w:r>
      <w:r w:rsidRPr="0012003C">
        <w:rPr>
          <w:rFonts w:asciiTheme="minorHAnsi" w:eastAsia="Arial" w:hAnsiTheme="minorHAnsi" w:cstheme="minorHAnsi"/>
          <w:spacing w:val="-1"/>
        </w:rPr>
        <w:t>a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  <w:spacing w:val="-1"/>
        </w:rPr>
        <w:t>i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</w:rPr>
        <w:t>n</w:t>
      </w:r>
      <w:r w:rsidRPr="0012003C">
        <w:rPr>
          <w:rFonts w:asciiTheme="minorHAnsi" w:eastAsia="Arial" w:hAnsiTheme="minorHAnsi" w:cstheme="minorHAnsi"/>
          <w:spacing w:val="-11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</w:rPr>
        <w:t>n</w:t>
      </w:r>
      <w:r w:rsidRPr="0012003C">
        <w:rPr>
          <w:rFonts w:asciiTheme="minorHAnsi" w:eastAsia="Arial" w:hAnsiTheme="minorHAnsi" w:cstheme="minorHAnsi"/>
          <w:spacing w:val="-2"/>
        </w:rPr>
        <w:t xml:space="preserve"> </w:t>
      </w:r>
      <w:r w:rsidRPr="0012003C">
        <w:rPr>
          <w:rFonts w:asciiTheme="minorHAnsi" w:eastAsia="Arial" w:hAnsiTheme="minorHAnsi" w:cstheme="minorHAnsi"/>
          <w:spacing w:val="-1"/>
        </w:rPr>
        <w:t>t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</w:rPr>
        <w:t>a</w:t>
      </w:r>
      <w:r w:rsidRPr="0012003C">
        <w:rPr>
          <w:rFonts w:asciiTheme="minorHAnsi" w:eastAsia="Arial" w:hAnsiTheme="minorHAnsi" w:cstheme="minorHAnsi"/>
          <w:spacing w:val="6"/>
        </w:rPr>
        <w:t>m</w:t>
      </w:r>
      <w:r w:rsidRPr="0012003C">
        <w:rPr>
          <w:rFonts w:asciiTheme="minorHAnsi" w:eastAsia="Arial" w:hAnsiTheme="minorHAnsi" w:cstheme="minorHAnsi"/>
          <w:spacing w:val="1"/>
        </w:rPr>
        <w:t>-</w:t>
      </w:r>
      <w:r w:rsidRPr="0012003C">
        <w:rPr>
          <w:rFonts w:asciiTheme="minorHAnsi" w:eastAsia="Arial" w:hAnsiTheme="minorHAnsi" w:cstheme="minorHAnsi"/>
          <w:spacing w:val="-2"/>
        </w:rPr>
        <w:t>w</w:t>
      </w:r>
      <w:r w:rsidRPr="0012003C">
        <w:rPr>
          <w:rFonts w:asciiTheme="minorHAnsi" w:eastAsia="Arial" w:hAnsiTheme="minorHAnsi" w:cstheme="minorHAnsi"/>
          <w:spacing w:val="-1"/>
        </w:rPr>
        <w:t>i</w:t>
      </w:r>
      <w:r w:rsidRPr="0012003C">
        <w:rPr>
          <w:rFonts w:asciiTheme="minorHAnsi" w:eastAsia="Arial" w:hAnsiTheme="minorHAnsi" w:cstheme="minorHAnsi"/>
        </w:rPr>
        <w:t>de</w:t>
      </w:r>
      <w:r w:rsidRPr="0012003C">
        <w:rPr>
          <w:rFonts w:asciiTheme="minorHAnsi" w:eastAsia="Arial" w:hAnsiTheme="minorHAnsi" w:cstheme="minorHAnsi"/>
          <w:spacing w:val="-8"/>
        </w:rPr>
        <w:t xml:space="preserve"> </w:t>
      </w:r>
      <w:r w:rsidRPr="0012003C">
        <w:rPr>
          <w:rFonts w:asciiTheme="minorHAnsi" w:eastAsia="Arial" w:hAnsiTheme="minorHAnsi" w:cstheme="minorHAnsi"/>
        </w:rPr>
        <w:t>prepara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  <w:spacing w:val="-1"/>
        </w:rPr>
        <w:t>i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</w:rPr>
        <w:t>n</w:t>
      </w:r>
      <w:r w:rsidRPr="0012003C">
        <w:rPr>
          <w:rFonts w:asciiTheme="minorHAnsi" w:eastAsia="Arial" w:hAnsiTheme="minorHAnsi" w:cstheme="minorHAnsi"/>
          <w:spacing w:val="-10"/>
        </w:rPr>
        <w:t xml:space="preserve"> </w:t>
      </w:r>
      <w:r w:rsidRPr="0012003C">
        <w:rPr>
          <w:rFonts w:asciiTheme="minorHAnsi" w:eastAsia="Arial" w:hAnsiTheme="minorHAnsi" w:cstheme="minorHAnsi"/>
          <w:spacing w:val="-1"/>
        </w:rPr>
        <w:t>o</w:t>
      </w:r>
      <w:r w:rsidRPr="0012003C">
        <w:rPr>
          <w:rFonts w:asciiTheme="minorHAnsi" w:eastAsia="Arial" w:hAnsiTheme="minorHAnsi" w:cstheme="minorHAnsi"/>
        </w:rPr>
        <w:t>f</w:t>
      </w:r>
      <w:r w:rsidRPr="0012003C">
        <w:rPr>
          <w:rFonts w:asciiTheme="minorHAnsi" w:eastAsia="Arial" w:hAnsiTheme="minorHAnsi" w:cstheme="minorHAnsi"/>
          <w:spacing w:val="1"/>
        </w:rPr>
        <w:t xml:space="preserve"> s</w:t>
      </w:r>
      <w:r w:rsidRPr="0012003C">
        <w:rPr>
          <w:rFonts w:asciiTheme="minorHAnsi" w:eastAsia="Arial" w:hAnsiTheme="minorHAnsi" w:cstheme="minorHAnsi"/>
        </w:rPr>
        <w:t>tatu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</w:rPr>
        <w:t>o</w:t>
      </w:r>
      <w:r w:rsidRPr="0012003C">
        <w:rPr>
          <w:rFonts w:asciiTheme="minorHAnsi" w:eastAsia="Arial" w:hAnsiTheme="minorHAnsi" w:cstheme="minorHAnsi"/>
          <w:spacing w:val="3"/>
        </w:rPr>
        <w:t>r</w:t>
      </w:r>
      <w:r w:rsidRPr="0012003C">
        <w:rPr>
          <w:rFonts w:asciiTheme="minorHAnsi" w:eastAsia="Arial" w:hAnsiTheme="minorHAnsi" w:cstheme="minorHAnsi"/>
        </w:rPr>
        <w:t>y</w:t>
      </w:r>
      <w:r w:rsidRPr="0012003C">
        <w:rPr>
          <w:rFonts w:asciiTheme="minorHAnsi" w:eastAsia="Arial" w:hAnsiTheme="minorHAnsi" w:cstheme="minorHAnsi"/>
          <w:spacing w:val="-10"/>
        </w:rPr>
        <w:t xml:space="preserve"> </w:t>
      </w:r>
      <w:r w:rsidRPr="0012003C">
        <w:rPr>
          <w:rFonts w:asciiTheme="minorHAnsi" w:eastAsia="Arial" w:hAnsiTheme="minorHAnsi" w:cstheme="minorHAnsi"/>
        </w:rPr>
        <w:t>a</w:t>
      </w:r>
      <w:r w:rsidRPr="0012003C">
        <w:rPr>
          <w:rFonts w:asciiTheme="minorHAnsi" w:eastAsia="Arial" w:hAnsiTheme="minorHAnsi" w:cstheme="minorHAnsi"/>
          <w:spacing w:val="1"/>
        </w:rPr>
        <w:t>cc</w:t>
      </w:r>
      <w:r w:rsidRPr="0012003C">
        <w:rPr>
          <w:rFonts w:asciiTheme="minorHAnsi" w:eastAsia="Arial" w:hAnsiTheme="minorHAnsi" w:cstheme="minorHAnsi"/>
        </w:rPr>
        <w:t>o</w:t>
      </w:r>
      <w:r w:rsidRPr="0012003C">
        <w:rPr>
          <w:rFonts w:asciiTheme="minorHAnsi" w:eastAsia="Arial" w:hAnsiTheme="minorHAnsi" w:cstheme="minorHAnsi"/>
          <w:spacing w:val="-1"/>
        </w:rPr>
        <w:t>u</w:t>
      </w:r>
      <w:r w:rsidRPr="0012003C">
        <w:rPr>
          <w:rFonts w:asciiTheme="minorHAnsi" w:eastAsia="Arial" w:hAnsiTheme="minorHAnsi" w:cstheme="minorHAnsi"/>
        </w:rPr>
        <w:t>nt</w:t>
      </w:r>
      <w:r w:rsidRPr="0012003C">
        <w:rPr>
          <w:rFonts w:asciiTheme="minorHAnsi" w:eastAsia="Arial" w:hAnsiTheme="minorHAnsi" w:cstheme="minorHAnsi"/>
          <w:spacing w:val="2"/>
        </w:rPr>
        <w:t>s</w:t>
      </w:r>
      <w:r w:rsidRPr="0012003C">
        <w:rPr>
          <w:rFonts w:asciiTheme="minorHAnsi" w:eastAsia="Arial" w:hAnsiTheme="minorHAnsi" w:cstheme="minorHAnsi"/>
        </w:rPr>
        <w:t>.</w:t>
      </w:r>
    </w:p>
    <w:p w14:paraId="62BE8B97" w14:textId="77777777" w:rsidR="00072BD9" w:rsidRPr="0012003C" w:rsidRDefault="00072BD9">
      <w:pPr>
        <w:spacing w:before="2" w:line="100" w:lineRule="exact"/>
        <w:rPr>
          <w:rFonts w:asciiTheme="minorHAnsi" w:hAnsiTheme="minorHAnsi" w:cstheme="minorHAnsi"/>
          <w:sz w:val="10"/>
          <w:szCs w:val="10"/>
        </w:rPr>
      </w:pPr>
    </w:p>
    <w:p w14:paraId="42FE0216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25A2E4DA" w14:textId="77777777" w:rsidR="00072BD9" w:rsidRPr="0012003C" w:rsidRDefault="00072BD9">
      <w:pPr>
        <w:spacing w:line="200" w:lineRule="exact"/>
        <w:rPr>
          <w:rFonts w:asciiTheme="minorHAnsi" w:hAnsiTheme="minorHAnsi" w:cstheme="minorHAnsi"/>
        </w:rPr>
      </w:pPr>
    </w:p>
    <w:p w14:paraId="75325762" w14:textId="77777777" w:rsidR="00072BD9" w:rsidRPr="0012003C" w:rsidRDefault="0012003C">
      <w:pPr>
        <w:rPr>
          <w:rFonts w:asciiTheme="minorHAnsi" w:eastAsia="Arial" w:hAnsiTheme="minorHAnsi" w:cstheme="minorHAnsi"/>
        </w:rPr>
      </w:pPr>
      <w:r w:rsidRPr="0012003C">
        <w:rPr>
          <w:rFonts w:asciiTheme="minorHAnsi" w:eastAsia="Arial" w:hAnsiTheme="minorHAnsi" w:cstheme="minorHAnsi"/>
          <w:b/>
          <w:i/>
          <w:spacing w:val="1"/>
        </w:rPr>
        <w:t>P</w:t>
      </w:r>
      <w:r w:rsidRPr="0012003C">
        <w:rPr>
          <w:rFonts w:asciiTheme="minorHAnsi" w:eastAsia="Arial" w:hAnsiTheme="minorHAnsi" w:cstheme="minorHAnsi"/>
          <w:b/>
          <w:i/>
          <w:spacing w:val="2"/>
        </w:rPr>
        <w:t>ers</w:t>
      </w:r>
      <w:r w:rsidRPr="0012003C">
        <w:rPr>
          <w:rFonts w:asciiTheme="minorHAnsi" w:eastAsia="Arial" w:hAnsiTheme="minorHAnsi" w:cstheme="minorHAnsi"/>
          <w:b/>
          <w:i/>
          <w:spacing w:val="3"/>
        </w:rPr>
        <w:t>on</w:t>
      </w:r>
      <w:r w:rsidRPr="0012003C">
        <w:rPr>
          <w:rFonts w:asciiTheme="minorHAnsi" w:eastAsia="Arial" w:hAnsiTheme="minorHAnsi" w:cstheme="minorHAnsi"/>
          <w:b/>
          <w:i/>
          <w:spacing w:val="2"/>
        </w:rPr>
        <w:t>a</w:t>
      </w:r>
      <w:r w:rsidRPr="0012003C">
        <w:rPr>
          <w:rFonts w:asciiTheme="minorHAnsi" w:eastAsia="Arial" w:hAnsiTheme="minorHAnsi" w:cstheme="minorHAnsi"/>
          <w:b/>
          <w:i/>
        </w:rPr>
        <w:t>l</w:t>
      </w:r>
    </w:p>
    <w:p w14:paraId="274F42CA" w14:textId="77777777" w:rsidR="00072BD9" w:rsidRPr="0012003C" w:rsidRDefault="0012003C">
      <w:pPr>
        <w:spacing w:before="45"/>
        <w:rPr>
          <w:rFonts w:asciiTheme="minorHAnsi" w:eastAsia="Arial" w:hAnsiTheme="minorHAnsi" w:cstheme="minorHAnsi"/>
        </w:rPr>
      </w:pPr>
      <w:r w:rsidRPr="0012003C">
        <w:rPr>
          <w:rFonts w:asciiTheme="minorHAnsi" w:eastAsia="Segoe MDL2 Assets" w:hAnsiTheme="minorHAnsi" w:cstheme="minorHAnsi"/>
          <w:w w:val="45"/>
        </w:rPr>
        <w:t xml:space="preserve">    </w:t>
      </w:r>
      <w:r w:rsidRPr="0012003C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12003C">
        <w:rPr>
          <w:rFonts w:asciiTheme="minorHAnsi" w:eastAsia="Arial" w:hAnsiTheme="minorHAnsi" w:cstheme="minorHAnsi"/>
          <w:spacing w:val="-1"/>
        </w:rPr>
        <w:t>E</w:t>
      </w:r>
      <w:r w:rsidRPr="0012003C">
        <w:rPr>
          <w:rFonts w:asciiTheme="minorHAnsi" w:eastAsia="Arial" w:hAnsiTheme="minorHAnsi" w:cstheme="minorHAnsi"/>
          <w:spacing w:val="1"/>
        </w:rPr>
        <w:t>xc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-1"/>
        </w:rPr>
        <w:t>l</w:t>
      </w:r>
      <w:r w:rsidRPr="0012003C">
        <w:rPr>
          <w:rFonts w:asciiTheme="minorHAnsi" w:eastAsia="Arial" w:hAnsiTheme="minorHAnsi" w:cstheme="minorHAnsi"/>
          <w:spacing w:val="1"/>
        </w:rPr>
        <w:t>l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-1"/>
        </w:rPr>
        <w:t>n</w:t>
      </w:r>
      <w:r w:rsidRPr="0012003C">
        <w:rPr>
          <w:rFonts w:asciiTheme="minorHAnsi" w:eastAsia="Arial" w:hAnsiTheme="minorHAnsi" w:cstheme="minorHAnsi"/>
        </w:rPr>
        <w:t>t</w:t>
      </w:r>
      <w:r w:rsidRPr="0012003C">
        <w:rPr>
          <w:rFonts w:asciiTheme="minorHAnsi" w:eastAsia="Arial" w:hAnsiTheme="minorHAnsi" w:cstheme="minorHAnsi"/>
          <w:spacing w:val="-6"/>
        </w:rPr>
        <w:t xml:space="preserve"> </w:t>
      </w:r>
      <w:r w:rsidRPr="0012003C">
        <w:rPr>
          <w:rFonts w:asciiTheme="minorHAnsi" w:eastAsia="Arial" w:hAnsiTheme="minorHAnsi" w:cstheme="minorHAnsi"/>
        </w:rPr>
        <w:t>p</w:t>
      </w:r>
      <w:r w:rsidRPr="0012003C">
        <w:rPr>
          <w:rFonts w:asciiTheme="minorHAnsi" w:eastAsia="Arial" w:hAnsiTheme="minorHAnsi" w:cstheme="minorHAnsi"/>
          <w:spacing w:val="-1"/>
        </w:rPr>
        <w:t>e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</w:rPr>
        <w:t>p</w:t>
      </w:r>
      <w:r w:rsidRPr="0012003C">
        <w:rPr>
          <w:rFonts w:asciiTheme="minorHAnsi" w:eastAsia="Arial" w:hAnsiTheme="minorHAnsi" w:cstheme="minorHAnsi"/>
          <w:spacing w:val="1"/>
        </w:rPr>
        <w:t>l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-6"/>
        </w:rPr>
        <w:t xml:space="preserve"> </w:t>
      </w:r>
      <w:r w:rsidRPr="0012003C">
        <w:rPr>
          <w:rFonts w:asciiTheme="minorHAnsi" w:eastAsia="Arial" w:hAnsiTheme="minorHAnsi" w:cstheme="minorHAnsi"/>
        </w:rPr>
        <w:t>s</w:t>
      </w:r>
      <w:r w:rsidRPr="0012003C">
        <w:rPr>
          <w:rFonts w:asciiTheme="minorHAnsi" w:eastAsia="Arial" w:hAnsiTheme="minorHAnsi" w:cstheme="minorHAnsi"/>
          <w:spacing w:val="3"/>
        </w:rPr>
        <w:t>k</w:t>
      </w:r>
      <w:r w:rsidRPr="0012003C">
        <w:rPr>
          <w:rFonts w:asciiTheme="minorHAnsi" w:eastAsia="Arial" w:hAnsiTheme="minorHAnsi" w:cstheme="minorHAnsi"/>
          <w:spacing w:val="-1"/>
        </w:rPr>
        <w:t>ill</w:t>
      </w:r>
      <w:r w:rsidRPr="0012003C">
        <w:rPr>
          <w:rFonts w:asciiTheme="minorHAnsi" w:eastAsia="Arial" w:hAnsiTheme="minorHAnsi" w:cstheme="minorHAnsi"/>
          <w:spacing w:val="1"/>
        </w:rPr>
        <w:t>s</w:t>
      </w:r>
      <w:r w:rsidRPr="0012003C">
        <w:rPr>
          <w:rFonts w:asciiTheme="minorHAnsi" w:eastAsia="Arial" w:hAnsiTheme="minorHAnsi" w:cstheme="minorHAnsi"/>
        </w:rPr>
        <w:t>,</w:t>
      </w:r>
      <w:r w:rsidRPr="0012003C">
        <w:rPr>
          <w:rFonts w:asciiTheme="minorHAnsi" w:eastAsia="Arial" w:hAnsiTheme="minorHAnsi" w:cstheme="minorHAnsi"/>
          <w:spacing w:val="-5"/>
        </w:rPr>
        <w:t xml:space="preserve"> </w:t>
      </w:r>
      <w:r w:rsidRPr="0012003C">
        <w:rPr>
          <w:rFonts w:asciiTheme="minorHAnsi" w:eastAsia="Arial" w:hAnsiTheme="minorHAnsi" w:cstheme="minorHAnsi"/>
          <w:spacing w:val="-1"/>
        </w:rPr>
        <w:t>l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</w:rPr>
        <w:t>a</w:t>
      </w:r>
      <w:r w:rsidRPr="0012003C">
        <w:rPr>
          <w:rFonts w:asciiTheme="minorHAnsi" w:eastAsia="Arial" w:hAnsiTheme="minorHAnsi" w:cstheme="minorHAnsi"/>
          <w:spacing w:val="1"/>
        </w:rPr>
        <w:t>d</w:t>
      </w:r>
      <w:r w:rsidRPr="0012003C">
        <w:rPr>
          <w:rFonts w:asciiTheme="minorHAnsi" w:eastAsia="Arial" w:hAnsiTheme="minorHAnsi" w:cstheme="minorHAnsi"/>
        </w:rPr>
        <w:t>er</w:t>
      </w:r>
      <w:r w:rsidRPr="0012003C">
        <w:rPr>
          <w:rFonts w:asciiTheme="minorHAnsi" w:eastAsia="Arial" w:hAnsiTheme="minorHAnsi" w:cstheme="minorHAnsi"/>
          <w:spacing w:val="2"/>
        </w:rPr>
        <w:t>s</w:t>
      </w:r>
      <w:r w:rsidRPr="0012003C">
        <w:rPr>
          <w:rFonts w:asciiTheme="minorHAnsi" w:eastAsia="Arial" w:hAnsiTheme="minorHAnsi" w:cstheme="minorHAnsi"/>
        </w:rPr>
        <w:t>h</w:t>
      </w:r>
      <w:r w:rsidRPr="0012003C">
        <w:rPr>
          <w:rFonts w:asciiTheme="minorHAnsi" w:eastAsia="Arial" w:hAnsiTheme="minorHAnsi" w:cstheme="minorHAnsi"/>
          <w:spacing w:val="-1"/>
        </w:rPr>
        <w:t>i</w:t>
      </w:r>
      <w:r w:rsidRPr="0012003C">
        <w:rPr>
          <w:rFonts w:asciiTheme="minorHAnsi" w:eastAsia="Arial" w:hAnsiTheme="minorHAnsi" w:cstheme="minorHAnsi"/>
        </w:rPr>
        <w:t>ps</w:t>
      </w:r>
      <w:r w:rsidRPr="0012003C">
        <w:rPr>
          <w:rFonts w:asciiTheme="minorHAnsi" w:eastAsia="Arial" w:hAnsiTheme="minorHAnsi" w:cstheme="minorHAnsi"/>
          <w:spacing w:val="-9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</w:rPr>
        <w:t>s</w:t>
      </w:r>
      <w:r w:rsidRPr="0012003C">
        <w:rPr>
          <w:rFonts w:asciiTheme="minorHAnsi" w:eastAsia="Arial" w:hAnsiTheme="minorHAnsi" w:cstheme="minorHAnsi"/>
          <w:spacing w:val="3"/>
        </w:rPr>
        <w:t>k</w:t>
      </w:r>
      <w:r w:rsidRPr="0012003C">
        <w:rPr>
          <w:rFonts w:asciiTheme="minorHAnsi" w:eastAsia="Arial" w:hAnsiTheme="minorHAnsi" w:cstheme="minorHAnsi"/>
          <w:spacing w:val="-1"/>
        </w:rPr>
        <w:t>ill</w:t>
      </w:r>
      <w:r w:rsidRPr="0012003C">
        <w:rPr>
          <w:rFonts w:asciiTheme="minorHAnsi" w:eastAsia="Arial" w:hAnsiTheme="minorHAnsi" w:cstheme="minorHAnsi"/>
        </w:rPr>
        <w:t>s</w:t>
      </w:r>
      <w:r w:rsidRPr="0012003C">
        <w:rPr>
          <w:rFonts w:asciiTheme="minorHAnsi" w:eastAsia="Arial" w:hAnsiTheme="minorHAnsi" w:cstheme="minorHAnsi"/>
          <w:spacing w:val="-3"/>
        </w:rPr>
        <w:t xml:space="preserve"> </w:t>
      </w:r>
      <w:r w:rsidRPr="0012003C">
        <w:rPr>
          <w:rFonts w:asciiTheme="minorHAnsi" w:eastAsia="Arial" w:hAnsiTheme="minorHAnsi" w:cstheme="minorHAnsi"/>
        </w:rPr>
        <w:t>a</w:t>
      </w:r>
      <w:r w:rsidRPr="0012003C">
        <w:rPr>
          <w:rFonts w:asciiTheme="minorHAnsi" w:eastAsia="Arial" w:hAnsiTheme="minorHAnsi" w:cstheme="minorHAnsi"/>
          <w:spacing w:val="1"/>
        </w:rPr>
        <w:t>n</w:t>
      </w: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-3"/>
        </w:rPr>
        <w:t xml:space="preserve"> </w:t>
      </w:r>
      <w:r w:rsidRPr="0012003C">
        <w:rPr>
          <w:rFonts w:asciiTheme="minorHAnsi" w:eastAsia="Arial" w:hAnsiTheme="minorHAnsi" w:cstheme="minorHAnsi"/>
        </w:rPr>
        <w:t>cu</w:t>
      </w:r>
      <w:r w:rsidRPr="0012003C">
        <w:rPr>
          <w:rFonts w:asciiTheme="minorHAnsi" w:eastAsia="Arial" w:hAnsiTheme="minorHAnsi" w:cstheme="minorHAnsi"/>
          <w:spacing w:val="1"/>
        </w:rPr>
        <w:t>s</w:t>
      </w:r>
      <w:r w:rsidRPr="0012003C">
        <w:rPr>
          <w:rFonts w:asciiTheme="minorHAnsi" w:eastAsia="Arial" w:hAnsiTheme="minorHAnsi" w:cstheme="minorHAnsi"/>
        </w:rPr>
        <w:t>to</w:t>
      </w:r>
      <w:r w:rsidRPr="0012003C">
        <w:rPr>
          <w:rFonts w:asciiTheme="minorHAnsi" w:eastAsia="Arial" w:hAnsiTheme="minorHAnsi" w:cstheme="minorHAnsi"/>
          <w:spacing w:val="4"/>
        </w:rPr>
        <w:t>m</w:t>
      </w:r>
      <w:r w:rsidRPr="0012003C">
        <w:rPr>
          <w:rFonts w:asciiTheme="minorHAnsi" w:eastAsia="Arial" w:hAnsiTheme="minorHAnsi" w:cstheme="minorHAnsi"/>
        </w:rPr>
        <w:t>er</w:t>
      </w:r>
      <w:r w:rsidRPr="0012003C">
        <w:rPr>
          <w:rFonts w:asciiTheme="minorHAnsi" w:eastAsia="Arial" w:hAnsiTheme="minorHAnsi" w:cstheme="minorHAnsi"/>
          <w:spacing w:val="-10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f</w:t>
      </w:r>
      <w:r w:rsidRPr="0012003C">
        <w:rPr>
          <w:rFonts w:asciiTheme="minorHAnsi" w:eastAsia="Arial" w:hAnsiTheme="minorHAnsi" w:cstheme="minorHAnsi"/>
        </w:rPr>
        <w:t>o</w:t>
      </w:r>
      <w:r w:rsidRPr="0012003C">
        <w:rPr>
          <w:rFonts w:asciiTheme="minorHAnsi" w:eastAsia="Arial" w:hAnsiTheme="minorHAnsi" w:cstheme="minorHAnsi"/>
          <w:spacing w:val="1"/>
        </w:rPr>
        <w:t>c</w:t>
      </w:r>
      <w:r w:rsidRPr="0012003C">
        <w:rPr>
          <w:rFonts w:asciiTheme="minorHAnsi" w:eastAsia="Arial" w:hAnsiTheme="minorHAnsi" w:cstheme="minorHAnsi"/>
        </w:rPr>
        <w:t>u</w:t>
      </w:r>
      <w:r w:rsidRPr="0012003C">
        <w:rPr>
          <w:rFonts w:asciiTheme="minorHAnsi" w:eastAsia="Arial" w:hAnsiTheme="minorHAnsi" w:cstheme="minorHAnsi"/>
          <w:spacing w:val="7"/>
        </w:rPr>
        <w:t>s</w:t>
      </w:r>
      <w:r w:rsidRPr="0012003C">
        <w:rPr>
          <w:rFonts w:asciiTheme="minorHAnsi" w:eastAsia="Arial" w:hAnsiTheme="minorHAnsi" w:cstheme="minorHAnsi"/>
        </w:rPr>
        <w:t>.</w:t>
      </w:r>
    </w:p>
    <w:p w14:paraId="26C20059" w14:textId="77777777" w:rsidR="00072BD9" w:rsidRPr="0012003C" w:rsidRDefault="0012003C">
      <w:pPr>
        <w:spacing w:before="2"/>
        <w:rPr>
          <w:rFonts w:asciiTheme="minorHAnsi" w:eastAsia="Arial" w:hAnsiTheme="minorHAnsi" w:cstheme="minorHAnsi"/>
        </w:rPr>
      </w:pPr>
      <w:r w:rsidRPr="0012003C">
        <w:rPr>
          <w:rFonts w:asciiTheme="minorHAnsi" w:eastAsia="Segoe MDL2 Assets" w:hAnsiTheme="minorHAnsi" w:cstheme="minorHAnsi"/>
          <w:w w:val="45"/>
        </w:rPr>
        <w:t xml:space="preserve">    </w:t>
      </w:r>
      <w:r w:rsidRPr="0012003C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12003C">
        <w:rPr>
          <w:rFonts w:asciiTheme="minorHAnsi" w:eastAsia="Arial" w:hAnsiTheme="minorHAnsi" w:cstheme="minorHAnsi"/>
          <w:spacing w:val="3"/>
        </w:rPr>
        <w:t>G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  <w:spacing w:val="4"/>
        </w:rPr>
        <w:t>o</w:t>
      </w: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-1"/>
        </w:rPr>
        <w:t xml:space="preserve"> </w:t>
      </w:r>
      <w:r w:rsidRPr="0012003C">
        <w:rPr>
          <w:rFonts w:asciiTheme="minorHAnsi" w:eastAsia="Arial" w:hAnsiTheme="minorHAnsi" w:cstheme="minorHAnsi"/>
          <w:spacing w:val="6"/>
        </w:rPr>
        <w:t>c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  <w:spacing w:val="4"/>
        </w:rPr>
        <w:t>m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  <w:spacing w:val="2"/>
        </w:rPr>
        <w:t>un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6"/>
        </w:rPr>
        <w:t>c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4"/>
        </w:rPr>
        <w:t>t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4"/>
        </w:rPr>
        <w:t>o</w:t>
      </w:r>
      <w:r w:rsidRPr="0012003C">
        <w:rPr>
          <w:rFonts w:asciiTheme="minorHAnsi" w:eastAsia="Arial" w:hAnsiTheme="minorHAnsi" w:cstheme="minorHAnsi"/>
        </w:rPr>
        <w:t>n</w:t>
      </w:r>
      <w:r w:rsidRPr="0012003C">
        <w:rPr>
          <w:rFonts w:asciiTheme="minorHAnsi" w:eastAsia="Arial" w:hAnsiTheme="minorHAnsi" w:cstheme="minorHAnsi"/>
          <w:spacing w:val="-9"/>
        </w:rPr>
        <w:t xml:space="preserve"> 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  <w:spacing w:val="6"/>
        </w:rPr>
        <w:t>k</w:t>
      </w:r>
      <w:r w:rsidRPr="0012003C">
        <w:rPr>
          <w:rFonts w:asciiTheme="minorHAnsi" w:eastAsia="Arial" w:hAnsiTheme="minorHAnsi" w:cstheme="minorHAnsi"/>
          <w:spacing w:val="4"/>
        </w:rPr>
        <w:t>il</w:t>
      </w:r>
      <w:r w:rsidRPr="0012003C">
        <w:rPr>
          <w:rFonts w:asciiTheme="minorHAnsi" w:eastAsia="Arial" w:hAnsiTheme="minorHAnsi" w:cstheme="minorHAnsi"/>
          <w:spacing w:val="1"/>
        </w:rPr>
        <w:t>l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</w:rPr>
        <w:t>.</w:t>
      </w:r>
    </w:p>
    <w:p w14:paraId="7B941C50" w14:textId="77777777" w:rsidR="00072BD9" w:rsidRPr="0012003C" w:rsidRDefault="0012003C">
      <w:pPr>
        <w:rPr>
          <w:rFonts w:asciiTheme="minorHAnsi" w:eastAsia="Arial" w:hAnsiTheme="minorHAnsi" w:cstheme="minorHAnsi"/>
        </w:rPr>
      </w:pPr>
      <w:r w:rsidRPr="0012003C">
        <w:rPr>
          <w:rFonts w:asciiTheme="minorHAnsi" w:eastAsia="Segoe MDL2 Assets" w:hAnsiTheme="minorHAnsi" w:cstheme="minorHAnsi"/>
          <w:w w:val="45"/>
        </w:rPr>
        <w:t xml:space="preserve">    </w:t>
      </w:r>
      <w:r w:rsidRPr="0012003C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12003C">
        <w:rPr>
          <w:rFonts w:asciiTheme="minorHAnsi" w:eastAsia="Arial" w:hAnsiTheme="minorHAnsi" w:cstheme="minorHAnsi"/>
        </w:rPr>
        <w:t>A</w:t>
      </w:r>
      <w:r w:rsidRPr="0012003C">
        <w:rPr>
          <w:rFonts w:asciiTheme="minorHAnsi" w:eastAsia="Arial" w:hAnsiTheme="minorHAnsi" w:cstheme="minorHAnsi"/>
          <w:spacing w:val="5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p</w:t>
      </w:r>
      <w:r w:rsidRPr="0012003C">
        <w:rPr>
          <w:rFonts w:asciiTheme="minorHAnsi" w:eastAsia="Arial" w:hAnsiTheme="minorHAnsi" w:cstheme="minorHAnsi"/>
          <w:spacing w:val="3"/>
        </w:rPr>
        <w:t>r</w:t>
      </w:r>
      <w:r w:rsidRPr="0012003C">
        <w:rPr>
          <w:rFonts w:asciiTheme="minorHAnsi" w:eastAsia="Arial" w:hAnsiTheme="minorHAnsi" w:cstheme="minorHAnsi"/>
          <w:spacing w:val="4"/>
        </w:rPr>
        <w:t>o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3"/>
        </w:rPr>
        <w:t>c</w:t>
      </w:r>
      <w:r w:rsidRPr="0012003C">
        <w:rPr>
          <w:rFonts w:asciiTheme="minorHAnsi" w:eastAsia="Arial" w:hAnsiTheme="minorHAnsi" w:cstheme="minorHAnsi"/>
          <w:spacing w:val="4"/>
        </w:rPr>
        <w:t>ti</w:t>
      </w:r>
      <w:r w:rsidRPr="0012003C">
        <w:rPr>
          <w:rFonts w:asciiTheme="minorHAnsi" w:eastAsia="Arial" w:hAnsiTheme="minorHAnsi" w:cstheme="minorHAnsi"/>
          <w:spacing w:val="3"/>
        </w:rPr>
        <w:t>v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-2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4"/>
        </w:rPr>
        <w:t>p</w:t>
      </w:r>
      <w:r w:rsidRPr="0012003C">
        <w:rPr>
          <w:rFonts w:asciiTheme="minorHAnsi" w:eastAsia="Arial" w:hAnsiTheme="minorHAnsi" w:cstheme="minorHAnsi"/>
          <w:spacing w:val="2"/>
        </w:rPr>
        <w:t>p</w:t>
      </w:r>
      <w:r w:rsidRPr="0012003C">
        <w:rPr>
          <w:rFonts w:asciiTheme="minorHAnsi" w:eastAsia="Arial" w:hAnsiTheme="minorHAnsi" w:cstheme="minorHAnsi"/>
          <w:spacing w:val="3"/>
        </w:rPr>
        <w:t>r</w:t>
      </w:r>
      <w:r w:rsidRPr="0012003C">
        <w:rPr>
          <w:rFonts w:asciiTheme="minorHAnsi" w:eastAsia="Arial" w:hAnsiTheme="minorHAnsi" w:cstheme="minorHAnsi"/>
          <w:spacing w:val="4"/>
        </w:rPr>
        <w:t>o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6"/>
        </w:rPr>
        <w:t>c</w:t>
      </w:r>
      <w:r w:rsidRPr="0012003C">
        <w:rPr>
          <w:rFonts w:asciiTheme="minorHAnsi" w:eastAsia="Arial" w:hAnsiTheme="minorHAnsi" w:cstheme="minorHAnsi"/>
        </w:rPr>
        <w:t>h</w:t>
      </w:r>
      <w:r w:rsidRPr="0012003C">
        <w:rPr>
          <w:rFonts w:asciiTheme="minorHAnsi" w:eastAsia="Arial" w:hAnsiTheme="minorHAnsi" w:cstheme="minorHAnsi"/>
          <w:spacing w:val="-4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t</w:t>
      </w:r>
      <w:r w:rsidRPr="0012003C">
        <w:rPr>
          <w:rFonts w:asciiTheme="minorHAnsi" w:eastAsia="Arial" w:hAnsiTheme="minorHAnsi" w:cstheme="minorHAnsi"/>
        </w:rPr>
        <w:t>o</w:t>
      </w:r>
      <w:r w:rsidRPr="0012003C">
        <w:rPr>
          <w:rFonts w:asciiTheme="minorHAnsi" w:eastAsia="Arial" w:hAnsiTheme="minorHAnsi" w:cstheme="minorHAnsi"/>
          <w:spacing w:val="4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p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  <w:spacing w:val="4"/>
        </w:rPr>
        <w:t>bl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</w:rPr>
        <w:t>m</w:t>
      </w:r>
      <w:r w:rsidRPr="0012003C">
        <w:rPr>
          <w:rFonts w:asciiTheme="minorHAnsi" w:eastAsia="Arial" w:hAnsiTheme="minorHAnsi" w:cstheme="minorHAnsi"/>
          <w:spacing w:val="2"/>
        </w:rPr>
        <w:t xml:space="preserve"> 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  <w:spacing w:val="4"/>
        </w:rPr>
        <w:t>l</w:t>
      </w:r>
      <w:r w:rsidRPr="0012003C">
        <w:rPr>
          <w:rFonts w:asciiTheme="minorHAnsi" w:eastAsia="Arial" w:hAnsiTheme="minorHAnsi" w:cstheme="minorHAnsi"/>
          <w:spacing w:val="3"/>
        </w:rPr>
        <w:t>v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4"/>
        </w:rPr>
        <w:t>n</w:t>
      </w:r>
      <w:r w:rsidRPr="0012003C">
        <w:rPr>
          <w:rFonts w:asciiTheme="minorHAnsi" w:eastAsia="Arial" w:hAnsiTheme="minorHAnsi" w:cstheme="minorHAnsi"/>
          <w:spacing w:val="12"/>
        </w:rPr>
        <w:t>g</w:t>
      </w:r>
      <w:r w:rsidRPr="0012003C">
        <w:rPr>
          <w:rFonts w:asciiTheme="minorHAnsi" w:eastAsia="Arial" w:hAnsiTheme="minorHAnsi" w:cstheme="minorHAnsi"/>
        </w:rPr>
        <w:t>.</w:t>
      </w:r>
    </w:p>
    <w:p w14:paraId="7C0F1BED" w14:textId="77777777" w:rsidR="00072BD9" w:rsidRPr="0012003C" w:rsidRDefault="0012003C">
      <w:pPr>
        <w:spacing w:before="2"/>
        <w:rPr>
          <w:rFonts w:asciiTheme="minorHAnsi" w:eastAsia="Arial" w:hAnsiTheme="minorHAnsi" w:cstheme="minorHAnsi"/>
        </w:rPr>
      </w:pPr>
      <w:r w:rsidRPr="0012003C">
        <w:rPr>
          <w:rFonts w:asciiTheme="minorHAnsi" w:eastAsia="Segoe MDL2 Assets" w:hAnsiTheme="minorHAnsi" w:cstheme="minorHAnsi"/>
          <w:w w:val="45"/>
        </w:rPr>
        <w:t xml:space="preserve">    </w:t>
      </w:r>
      <w:r w:rsidRPr="0012003C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</w:rPr>
        <w:t>A</w:t>
      </w:r>
      <w:r w:rsidRPr="0012003C">
        <w:rPr>
          <w:rFonts w:asciiTheme="minorHAnsi" w:eastAsia="Arial" w:hAnsiTheme="minorHAnsi" w:cstheme="minorHAnsi"/>
          <w:spacing w:val="4"/>
        </w:rPr>
        <w:t>bl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2"/>
        </w:rPr>
        <w:t xml:space="preserve"> t</w:t>
      </w:r>
      <w:r w:rsidRPr="0012003C">
        <w:rPr>
          <w:rFonts w:asciiTheme="minorHAnsi" w:eastAsia="Arial" w:hAnsiTheme="minorHAnsi" w:cstheme="minorHAnsi"/>
        </w:rPr>
        <w:t>o</w:t>
      </w:r>
      <w:r w:rsidRPr="0012003C">
        <w:rPr>
          <w:rFonts w:asciiTheme="minorHAnsi" w:eastAsia="Arial" w:hAnsiTheme="minorHAnsi" w:cstheme="minorHAnsi"/>
          <w:spacing w:val="7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wo</w:t>
      </w:r>
      <w:r w:rsidRPr="0012003C">
        <w:rPr>
          <w:rFonts w:asciiTheme="minorHAnsi" w:eastAsia="Arial" w:hAnsiTheme="minorHAnsi" w:cstheme="minorHAnsi"/>
          <w:spacing w:val="3"/>
        </w:rPr>
        <w:t>r</w:t>
      </w:r>
      <w:r w:rsidRPr="0012003C">
        <w:rPr>
          <w:rFonts w:asciiTheme="minorHAnsi" w:eastAsia="Arial" w:hAnsiTheme="minorHAnsi" w:cstheme="minorHAnsi"/>
        </w:rPr>
        <w:t>k</w:t>
      </w:r>
      <w:r w:rsidRPr="0012003C">
        <w:rPr>
          <w:rFonts w:asciiTheme="minorHAnsi" w:eastAsia="Arial" w:hAnsiTheme="minorHAnsi" w:cstheme="minorHAnsi"/>
          <w:spacing w:val="4"/>
        </w:rPr>
        <w:t xml:space="preserve"> </w:t>
      </w:r>
      <w:r w:rsidRPr="0012003C">
        <w:rPr>
          <w:rFonts w:asciiTheme="minorHAnsi" w:eastAsia="Arial" w:hAnsiTheme="minorHAnsi" w:cstheme="minorHAnsi"/>
          <w:spacing w:val="3"/>
        </w:rPr>
        <w:t>c</w:t>
      </w:r>
      <w:r w:rsidRPr="0012003C">
        <w:rPr>
          <w:rFonts w:asciiTheme="minorHAnsi" w:eastAsia="Arial" w:hAnsiTheme="minorHAnsi" w:cstheme="minorHAnsi"/>
          <w:spacing w:val="1"/>
        </w:rPr>
        <w:t>l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  <w:spacing w:val="4"/>
        </w:rPr>
        <w:t>el</w:t>
      </w:r>
      <w:r w:rsidRPr="0012003C">
        <w:rPr>
          <w:rFonts w:asciiTheme="minorHAnsi" w:eastAsia="Arial" w:hAnsiTheme="minorHAnsi" w:cstheme="minorHAnsi"/>
        </w:rPr>
        <w:t>y</w:t>
      </w:r>
      <w:r w:rsidRPr="0012003C">
        <w:rPr>
          <w:rFonts w:asciiTheme="minorHAnsi" w:eastAsia="Arial" w:hAnsiTheme="minorHAnsi" w:cstheme="minorHAnsi"/>
          <w:spacing w:val="-3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w</w:t>
      </w:r>
      <w:r w:rsidRPr="0012003C">
        <w:rPr>
          <w:rFonts w:asciiTheme="minorHAnsi" w:eastAsia="Arial" w:hAnsiTheme="minorHAnsi" w:cstheme="minorHAnsi"/>
          <w:spacing w:val="4"/>
        </w:rPr>
        <w:t>it</w:t>
      </w:r>
      <w:r w:rsidRPr="0012003C">
        <w:rPr>
          <w:rFonts w:asciiTheme="minorHAnsi" w:eastAsia="Arial" w:hAnsiTheme="minorHAnsi" w:cstheme="minorHAnsi"/>
        </w:rPr>
        <w:t xml:space="preserve">h </w:t>
      </w:r>
      <w:r w:rsidRPr="0012003C">
        <w:rPr>
          <w:rFonts w:asciiTheme="minorHAnsi" w:eastAsia="Arial" w:hAnsiTheme="minorHAnsi" w:cstheme="minorHAnsi"/>
          <w:spacing w:val="6"/>
        </w:rPr>
        <w:t>c</w:t>
      </w:r>
      <w:r w:rsidRPr="0012003C">
        <w:rPr>
          <w:rFonts w:asciiTheme="minorHAnsi" w:eastAsia="Arial" w:hAnsiTheme="minorHAnsi" w:cstheme="minorHAnsi"/>
          <w:spacing w:val="2"/>
        </w:rPr>
        <w:t>u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  <w:spacing w:val="4"/>
        </w:rPr>
        <w:t>t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3"/>
        </w:rPr>
        <w:t>rs</w:t>
      </w:r>
      <w:r w:rsidRPr="0012003C">
        <w:rPr>
          <w:rFonts w:asciiTheme="minorHAnsi" w:eastAsia="Arial" w:hAnsiTheme="minorHAnsi" w:cstheme="minorHAnsi"/>
        </w:rPr>
        <w:t>,</w:t>
      </w:r>
      <w:r w:rsidRPr="0012003C">
        <w:rPr>
          <w:rFonts w:asciiTheme="minorHAnsi" w:eastAsia="Arial" w:hAnsiTheme="minorHAnsi" w:cstheme="minorHAnsi"/>
          <w:spacing w:val="-6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  <w:spacing w:val="4"/>
        </w:rPr>
        <w:t>ft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</w:rPr>
        <w:t>n</w:t>
      </w:r>
      <w:r w:rsidRPr="0012003C">
        <w:rPr>
          <w:rFonts w:asciiTheme="minorHAnsi" w:eastAsia="Arial" w:hAnsiTheme="minorHAnsi" w:cstheme="minorHAnsi"/>
          <w:spacing w:val="2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i</w:t>
      </w:r>
      <w:r w:rsidRPr="0012003C">
        <w:rPr>
          <w:rFonts w:asciiTheme="minorHAnsi" w:eastAsia="Arial" w:hAnsiTheme="minorHAnsi" w:cstheme="minorHAnsi"/>
        </w:rPr>
        <w:t>n</w:t>
      </w:r>
      <w:r w:rsidRPr="0012003C">
        <w:rPr>
          <w:rFonts w:asciiTheme="minorHAnsi" w:eastAsia="Arial" w:hAnsiTheme="minorHAnsi" w:cstheme="minorHAnsi"/>
          <w:spacing w:val="2"/>
        </w:rPr>
        <w:t xml:space="preserve"> </w:t>
      </w:r>
      <w:r w:rsidRPr="0012003C">
        <w:rPr>
          <w:rFonts w:asciiTheme="minorHAnsi" w:eastAsia="Arial" w:hAnsiTheme="minorHAnsi" w:cstheme="minorHAnsi"/>
          <w:spacing w:val="6"/>
        </w:rPr>
        <w:t>j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  <w:spacing w:val="4"/>
        </w:rPr>
        <w:t>i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</w:rPr>
        <w:t>t</w:t>
      </w:r>
      <w:r w:rsidRPr="0012003C">
        <w:rPr>
          <w:rFonts w:asciiTheme="minorHAnsi" w:eastAsia="Arial" w:hAnsiTheme="minorHAnsi" w:cstheme="minorHAnsi"/>
          <w:spacing w:val="2"/>
        </w:rPr>
        <w:t xml:space="preserve"> </w:t>
      </w:r>
      <w:r w:rsidRPr="0012003C">
        <w:rPr>
          <w:rFonts w:asciiTheme="minorHAnsi" w:eastAsia="Arial" w:hAnsiTheme="minorHAnsi" w:cstheme="minorHAnsi"/>
          <w:spacing w:val="6"/>
        </w:rPr>
        <w:t>c</w:t>
      </w:r>
      <w:r w:rsidRPr="0012003C">
        <w:rPr>
          <w:rFonts w:asciiTheme="minorHAnsi" w:eastAsia="Arial" w:hAnsiTheme="minorHAnsi" w:cstheme="minorHAnsi"/>
          <w:spacing w:val="1"/>
        </w:rPr>
        <w:t>l</w:t>
      </w:r>
      <w:r w:rsidRPr="0012003C">
        <w:rPr>
          <w:rFonts w:asciiTheme="minorHAnsi" w:eastAsia="Arial" w:hAnsiTheme="minorHAnsi" w:cstheme="minorHAnsi"/>
          <w:spacing w:val="4"/>
        </w:rPr>
        <w:t>ie</w:t>
      </w:r>
      <w:r w:rsidRPr="0012003C">
        <w:rPr>
          <w:rFonts w:asciiTheme="minorHAnsi" w:eastAsia="Arial" w:hAnsiTheme="minorHAnsi" w:cstheme="minorHAnsi"/>
          <w:spacing w:val="2"/>
        </w:rPr>
        <w:t>nt/</w:t>
      </w:r>
      <w:r w:rsidRPr="0012003C">
        <w:rPr>
          <w:rFonts w:asciiTheme="minorHAnsi" w:eastAsia="Arial" w:hAnsiTheme="minorHAnsi" w:cstheme="minorHAnsi"/>
          <w:spacing w:val="6"/>
        </w:rPr>
        <w:t>c</w:t>
      </w:r>
      <w:r w:rsidRPr="0012003C">
        <w:rPr>
          <w:rFonts w:asciiTheme="minorHAnsi" w:eastAsia="Arial" w:hAnsiTheme="minorHAnsi" w:cstheme="minorHAnsi"/>
          <w:spacing w:val="4"/>
        </w:rPr>
        <w:t>o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  <w:spacing w:val="4"/>
        </w:rPr>
        <w:t>u</w:t>
      </w:r>
      <w:r w:rsidRPr="0012003C">
        <w:rPr>
          <w:rFonts w:asciiTheme="minorHAnsi" w:eastAsia="Arial" w:hAnsiTheme="minorHAnsi" w:cstheme="minorHAnsi"/>
          <w:spacing w:val="1"/>
        </w:rPr>
        <w:t>l</w:t>
      </w:r>
      <w:r w:rsidRPr="0012003C">
        <w:rPr>
          <w:rFonts w:asciiTheme="minorHAnsi" w:eastAsia="Arial" w:hAnsiTheme="minorHAnsi" w:cstheme="minorHAnsi"/>
          <w:spacing w:val="4"/>
        </w:rPr>
        <w:t>ti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</w:rPr>
        <w:t>g</w:t>
      </w:r>
      <w:r w:rsidRPr="0012003C">
        <w:rPr>
          <w:rFonts w:asciiTheme="minorHAnsi" w:eastAsia="Arial" w:hAnsiTheme="minorHAnsi" w:cstheme="minorHAnsi"/>
          <w:spacing w:val="-8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t</w:t>
      </w:r>
      <w:r w:rsidRPr="0012003C">
        <w:rPr>
          <w:rFonts w:asciiTheme="minorHAnsi" w:eastAsia="Arial" w:hAnsiTheme="minorHAnsi" w:cstheme="minorHAnsi"/>
          <w:spacing w:val="2"/>
        </w:rPr>
        <w:t>ea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</w:rPr>
        <w:t>.</w:t>
      </w:r>
    </w:p>
    <w:p w14:paraId="6AAF3E78" w14:textId="77777777" w:rsidR="00072BD9" w:rsidRPr="0012003C" w:rsidRDefault="0012003C">
      <w:pPr>
        <w:rPr>
          <w:rFonts w:asciiTheme="minorHAnsi" w:eastAsia="Arial" w:hAnsiTheme="minorHAnsi" w:cstheme="minorHAnsi"/>
        </w:rPr>
      </w:pPr>
      <w:r w:rsidRPr="0012003C">
        <w:rPr>
          <w:rFonts w:asciiTheme="minorHAnsi" w:eastAsia="Segoe MDL2 Assets" w:hAnsiTheme="minorHAnsi" w:cstheme="minorHAnsi"/>
          <w:w w:val="45"/>
        </w:rPr>
        <w:t xml:space="preserve">    </w:t>
      </w:r>
      <w:r w:rsidRPr="0012003C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12003C">
        <w:rPr>
          <w:rFonts w:asciiTheme="minorHAnsi" w:eastAsia="Arial" w:hAnsiTheme="minorHAnsi" w:cstheme="minorHAnsi"/>
          <w:spacing w:val="3"/>
        </w:rPr>
        <w:t>F</w:t>
      </w:r>
      <w:r w:rsidRPr="0012003C">
        <w:rPr>
          <w:rFonts w:asciiTheme="minorHAnsi" w:eastAsia="Arial" w:hAnsiTheme="minorHAnsi" w:cstheme="minorHAnsi"/>
          <w:spacing w:val="4"/>
        </w:rPr>
        <w:t>l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3"/>
        </w:rPr>
        <w:t>x</w:t>
      </w:r>
      <w:r w:rsidRPr="0012003C">
        <w:rPr>
          <w:rFonts w:asciiTheme="minorHAnsi" w:eastAsia="Arial" w:hAnsiTheme="minorHAnsi" w:cstheme="minorHAnsi"/>
          <w:spacing w:val="4"/>
        </w:rPr>
        <w:t>ib</w:t>
      </w:r>
      <w:r w:rsidRPr="0012003C">
        <w:rPr>
          <w:rFonts w:asciiTheme="minorHAnsi" w:eastAsia="Arial" w:hAnsiTheme="minorHAnsi" w:cstheme="minorHAnsi"/>
          <w:spacing w:val="1"/>
        </w:rPr>
        <w:t>l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-1"/>
        </w:rPr>
        <w:t xml:space="preserve"> </w:t>
      </w:r>
      <w:r w:rsidRPr="0012003C">
        <w:rPr>
          <w:rFonts w:asciiTheme="minorHAnsi" w:eastAsia="Arial" w:hAnsiTheme="minorHAnsi" w:cstheme="minorHAnsi"/>
        </w:rPr>
        <w:t>&amp;</w:t>
      </w:r>
      <w:r w:rsidRPr="0012003C">
        <w:rPr>
          <w:rFonts w:asciiTheme="minorHAnsi" w:eastAsia="Arial" w:hAnsiTheme="minorHAnsi" w:cstheme="minorHAnsi"/>
          <w:spacing w:val="8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ad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4"/>
        </w:rPr>
        <w:t>p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  <w:spacing w:val="4"/>
        </w:rPr>
        <w:t>ab</w:t>
      </w:r>
      <w:r w:rsidRPr="0012003C">
        <w:rPr>
          <w:rFonts w:asciiTheme="minorHAnsi" w:eastAsia="Arial" w:hAnsiTheme="minorHAnsi" w:cstheme="minorHAnsi"/>
          <w:spacing w:val="1"/>
        </w:rPr>
        <w:t>l</w:t>
      </w:r>
      <w:r w:rsidRPr="0012003C">
        <w:rPr>
          <w:rFonts w:asciiTheme="minorHAnsi" w:eastAsia="Arial" w:hAnsiTheme="minorHAnsi" w:cstheme="minorHAnsi"/>
          <w:spacing w:val="4"/>
        </w:rPr>
        <w:t>e</w:t>
      </w:r>
      <w:r w:rsidRPr="0012003C">
        <w:rPr>
          <w:rFonts w:asciiTheme="minorHAnsi" w:eastAsia="Arial" w:hAnsiTheme="minorHAnsi" w:cstheme="minorHAnsi"/>
        </w:rPr>
        <w:t>,</w:t>
      </w:r>
      <w:r w:rsidRPr="0012003C">
        <w:rPr>
          <w:rFonts w:asciiTheme="minorHAnsi" w:eastAsia="Arial" w:hAnsiTheme="minorHAnsi" w:cstheme="minorHAnsi"/>
          <w:spacing w:val="-3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4"/>
        </w:rPr>
        <w:t>bl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2"/>
        </w:rPr>
        <w:t xml:space="preserve"> t</w:t>
      </w:r>
      <w:r w:rsidRPr="0012003C">
        <w:rPr>
          <w:rFonts w:asciiTheme="minorHAnsi" w:eastAsia="Arial" w:hAnsiTheme="minorHAnsi" w:cstheme="minorHAnsi"/>
        </w:rPr>
        <w:t>o</w:t>
      </w:r>
      <w:r w:rsidRPr="0012003C">
        <w:rPr>
          <w:rFonts w:asciiTheme="minorHAnsi" w:eastAsia="Arial" w:hAnsiTheme="minorHAnsi" w:cstheme="minorHAnsi"/>
          <w:spacing w:val="4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wo</w:t>
      </w:r>
      <w:r w:rsidRPr="0012003C">
        <w:rPr>
          <w:rFonts w:asciiTheme="minorHAnsi" w:eastAsia="Arial" w:hAnsiTheme="minorHAnsi" w:cstheme="minorHAnsi"/>
          <w:spacing w:val="3"/>
        </w:rPr>
        <w:t>r</w:t>
      </w:r>
      <w:r w:rsidRPr="0012003C">
        <w:rPr>
          <w:rFonts w:asciiTheme="minorHAnsi" w:eastAsia="Arial" w:hAnsiTheme="minorHAnsi" w:cstheme="minorHAnsi"/>
        </w:rPr>
        <w:t>k</w:t>
      </w:r>
      <w:r w:rsidRPr="0012003C">
        <w:rPr>
          <w:rFonts w:asciiTheme="minorHAnsi" w:eastAsia="Arial" w:hAnsiTheme="minorHAnsi" w:cstheme="minorHAnsi"/>
          <w:spacing w:val="6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w</w:t>
      </w:r>
      <w:r w:rsidRPr="0012003C">
        <w:rPr>
          <w:rFonts w:asciiTheme="minorHAnsi" w:eastAsia="Arial" w:hAnsiTheme="minorHAnsi" w:cstheme="minorHAnsi"/>
          <w:spacing w:val="4"/>
        </w:rPr>
        <w:t>e</w:t>
      </w:r>
      <w:r w:rsidRPr="0012003C">
        <w:rPr>
          <w:rFonts w:asciiTheme="minorHAnsi" w:eastAsia="Arial" w:hAnsiTheme="minorHAnsi" w:cstheme="minorHAnsi"/>
          <w:spacing w:val="1"/>
        </w:rPr>
        <w:t>l</w:t>
      </w:r>
      <w:r w:rsidRPr="0012003C">
        <w:rPr>
          <w:rFonts w:asciiTheme="minorHAnsi" w:eastAsia="Arial" w:hAnsiTheme="minorHAnsi" w:cstheme="minorHAnsi"/>
        </w:rPr>
        <w:t>l</w:t>
      </w:r>
      <w:r w:rsidRPr="0012003C">
        <w:rPr>
          <w:rFonts w:asciiTheme="minorHAnsi" w:eastAsia="Arial" w:hAnsiTheme="minorHAnsi" w:cstheme="minorHAnsi"/>
          <w:spacing w:val="3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in</w:t>
      </w:r>
      <w:r w:rsidRPr="0012003C">
        <w:rPr>
          <w:rFonts w:asciiTheme="minorHAnsi" w:eastAsia="Arial" w:hAnsiTheme="minorHAnsi" w:cstheme="minorHAnsi"/>
          <w:spacing w:val="2"/>
        </w:rPr>
        <w:t>d</w:t>
      </w:r>
      <w:r w:rsidRPr="0012003C">
        <w:rPr>
          <w:rFonts w:asciiTheme="minorHAnsi" w:eastAsia="Arial" w:hAnsiTheme="minorHAnsi" w:cstheme="minorHAnsi"/>
          <w:spacing w:val="4"/>
        </w:rPr>
        <w:t>i</w:t>
      </w:r>
      <w:r w:rsidRPr="0012003C">
        <w:rPr>
          <w:rFonts w:asciiTheme="minorHAnsi" w:eastAsia="Arial" w:hAnsiTheme="minorHAnsi" w:cstheme="minorHAnsi"/>
          <w:spacing w:val="3"/>
        </w:rPr>
        <w:t>v</w:t>
      </w:r>
      <w:r w:rsidRPr="0012003C">
        <w:rPr>
          <w:rFonts w:asciiTheme="minorHAnsi" w:eastAsia="Arial" w:hAnsiTheme="minorHAnsi" w:cstheme="minorHAnsi"/>
          <w:spacing w:val="4"/>
        </w:rPr>
        <w:t>i</w:t>
      </w:r>
      <w:r w:rsidRPr="0012003C">
        <w:rPr>
          <w:rFonts w:asciiTheme="minorHAnsi" w:eastAsia="Arial" w:hAnsiTheme="minorHAnsi" w:cstheme="minorHAnsi"/>
          <w:spacing w:val="2"/>
        </w:rPr>
        <w:t>d</w:t>
      </w:r>
      <w:r w:rsidRPr="0012003C">
        <w:rPr>
          <w:rFonts w:asciiTheme="minorHAnsi" w:eastAsia="Arial" w:hAnsiTheme="minorHAnsi" w:cstheme="minorHAnsi"/>
          <w:spacing w:val="4"/>
        </w:rPr>
        <w:t>ua</w:t>
      </w:r>
      <w:r w:rsidRPr="0012003C">
        <w:rPr>
          <w:rFonts w:asciiTheme="minorHAnsi" w:eastAsia="Arial" w:hAnsiTheme="minorHAnsi" w:cstheme="minorHAnsi"/>
          <w:spacing w:val="1"/>
        </w:rPr>
        <w:t>l</w:t>
      </w:r>
      <w:r w:rsidRPr="0012003C">
        <w:rPr>
          <w:rFonts w:asciiTheme="minorHAnsi" w:eastAsia="Arial" w:hAnsiTheme="minorHAnsi" w:cstheme="minorHAnsi"/>
          <w:spacing w:val="6"/>
        </w:rPr>
        <w:t>l</w:t>
      </w:r>
      <w:r w:rsidRPr="0012003C">
        <w:rPr>
          <w:rFonts w:asciiTheme="minorHAnsi" w:eastAsia="Arial" w:hAnsiTheme="minorHAnsi" w:cstheme="minorHAnsi"/>
        </w:rPr>
        <w:t>y</w:t>
      </w:r>
      <w:r w:rsidRPr="0012003C">
        <w:rPr>
          <w:rFonts w:asciiTheme="minorHAnsi" w:eastAsia="Arial" w:hAnsiTheme="minorHAnsi" w:cstheme="minorHAnsi"/>
          <w:spacing w:val="-7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an</w:t>
      </w: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3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w</w:t>
      </w:r>
      <w:r w:rsidRPr="0012003C">
        <w:rPr>
          <w:rFonts w:asciiTheme="minorHAnsi" w:eastAsia="Arial" w:hAnsiTheme="minorHAnsi" w:cstheme="minorHAnsi"/>
          <w:spacing w:val="4"/>
        </w:rPr>
        <w:t>i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  <w:spacing w:val="4"/>
        </w:rPr>
        <w:t>hi</w:t>
      </w:r>
      <w:r w:rsidRPr="0012003C">
        <w:rPr>
          <w:rFonts w:asciiTheme="minorHAnsi" w:eastAsia="Arial" w:hAnsiTheme="minorHAnsi" w:cstheme="minorHAnsi"/>
        </w:rPr>
        <w:t>n</w:t>
      </w:r>
      <w:r w:rsidRPr="0012003C">
        <w:rPr>
          <w:rFonts w:asciiTheme="minorHAnsi" w:eastAsia="Arial" w:hAnsiTheme="minorHAnsi" w:cstheme="minorHAnsi"/>
          <w:spacing w:val="1"/>
        </w:rPr>
        <w:t xml:space="preserve"> </w:t>
      </w:r>
      <w:r w:rsidRPr="0012003C">
        <w:rPr>
          <w:rFonts w:asciiTheme="minorHAnsi" w:eastAsia="Arial" w:hAnsiTheme="minorHAnsi" w:cstheme="minorHAnsi"/>
        </w:rPr>
        <w:t>a</w:t>
      </w:r>
      <w:r w:rsidRPr="0012003C">
        <w:rPr>
          <w:rFonts w:asciiTheme="minorHAnsi" w:eastAsia="Arial" w:hAnsiTheme="minorHAnsi" w:cstheme="minorHAnsi"/>
          <w:spacing w:val="3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te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</w:rPr>
        <w:t>.</w:t>
      </w:r>
    </w:p>
    <w:p w14:paraId="5FFC66AC" w14:textId="77777777" w:rsidR="00072BD9" w:rsidRPr="0012003C" w:rsidRDefault="0012003C">
      <w:pPr>
        <w:spacing w:before="2"/>
        <w:rPr>
          <w:rFonts w:asciiTheme="minorHAnsi" w:eastAsia="Arial" w:hAnsiTheme="minorHAnsi" w:cstheme="minorHAnsi"/>
        </w:rPr>
      </w:pPr>
      <w:r w:rsidRPr="0012003C">
        <w:rPr>
          <w:rFonts w:asciiTheme="minorHAnsi" w:eastAsia="Segoe MDL2 Assets" w:hAnsiTheme="minorHAnsi" w:cstheme="minorHAnsi"/>
          <w:w w:val="45"/>
        </w:rPr>
        <w:t xml:space="preserve">    </w:t>
      </w:r>
      <w:r w:rsidRPr="0012003C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12003C">
        <w:rPr>
          <w:rFonts w:asciiTheme="minorHAnsi" w:eastAsia="Arial" w:hAnsiTheme="minorHAnsi" w:cstheme="minorHAnsi"/>
          <w:spacing w:val="5"/>
        </w:rPr>
        <w:t>T</w:t>
      </w:r>
      <w:r w:rsidRPr="0012003C">
        <w:rPr>
          <w:rFonts w:asciiTheme="minorHAnsi" w:eastAsia="Arial" w:hAnsiTheme="minorHAnsi" w:cstheme="minorHAnsi"/>
          <w:spacing w:val="2"/>
        </w:rPr>
        <w:t>h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1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ab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4"/>
        </w:rPr>
        <w:t>li</w:t>
      </w:r>
      <w:r w:rsidRPr="0012003C">
        <w:rPr>
          <w:rFonts w:asciiTheme="minorHAnsi" w:eastAsia="Arial" w:hAnsiTheme="minorHAnsi" w:cstheme="minorHAnsi"/>
          <w:spacing w:val="7"/>
        </w:rPr>
        <w:t>t</w:t>
      </w:r>
      <w:r w:rsidRPr="0012003C">
        <w:rPr>
          <w:rFonts w:asciiTheme="minorHAnsi" w:eastAsia="Arial" w:hAnsiTheme="minorHAnsi" w:cstheme="minorHAnsi"/>
        </w:rPr>
        <w:t>y</w:t>
      </w:r>
      <w:r w:rsidRPr="0012003C">
        <w:rPr>
          <w:rFonts w:asciiTheme="minorHAnsi" w:eastAsia="Arial" w:hAnsiTheme="minorHAnsi" w:cstheme="minorHAnsi"/>
          <w:spacing w:val="-4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t</w:t>
      </w:r>
      <w:r w:rsidRPr="0012003C">
        <w:rPr>
          <w:rFonts w:asciiTheme="minorHAnsi" w:eastAsia="Arial" w:hAnsiTheme="minorHAnsi" w:cstheme="minorHAnsi"/>
        </w:rPr>
        <w:t>o</w:t>
      </w:r>
      <w:r w:rsidRPr="0012003C">
        <w:rPr>
          <w:rFonts w:asciiTheme="minorHAnsi" w:eastAsia="Arial" w:hAnsiTheme="minorHAnsi" w:cstheme="minorHAnsi"/>
          <w:spacing w:val="4"/>
        </w:rPr>
        <w:t xml:space="preserve"> p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3"/>
        </w:rPr>
        <w:t>r</w:t>
      </w:r>
      <w:r w:rsidRPr="0012003C">
        <w:rPr>
          <w:rFonts w:asciiTheme="minorHAnsi" w:eastAsia="Arial" w:hAnsiTheme="minorHAnsi" w:cstheme="minorHAnsi"/>
          <w:spacing w:val="4"/>
        </w:rPr>
        <w:t>f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  <w:spacing w:val="3"/>
        </w:rPr>
        <w:t>r</w:t>
      </w:r>
      <w:r w:rsidRPr="0012003C">
        <w:rPr>
          <w:rFonts w:asciiTheme="minorHAnsi" w:eastAsia="Arial" w:hAnsiTheme="minorHAnsi" w:cstheme="minorHAnsi"/>
        </w:rPr>
        <w:t>m</w:t>
      </w:r>
      <w:r w:rsidRPr="0012003C">
        <w:rPr>
          <w:rFonts w:asciiTheme="minorHAnsi" w:eastAsia="Arial" w:hAnsiTheme="minorHAnsi" w:cstheme="minorHAnsi"/>
          <w:spacing w:val="2"/>
        </w:rPr>
        <w:t xml:space="preserve"> un</w:t>
      </w:r>
      <w:r w:rsidRPr="0012003C">
        <w:rPr>
          <w:rFonts w:asciiTheme="minorHAnsi" w:eastAsia="Arial" w:hAnsiTheme="minorHAnsi" w:cstheme="minorHAnsi"/>
          <w:spacing w:val="4"/>
        </w:rPr>
        <w:t>d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</w:rPr>
        <w:t>r</w:t>
      </w:r>
      <w:r w:rsidRPr="0012003C">
        <w:rPr>
          <w:rFonts w:asciiTheme="minorHAnsi" w:eastAsia="Arial" w:hAnsiTheme="minorHAnsi" w:cstheme="minorHAnsi"/>
          <w:spacing w:val="2"/>
        </w:rPr>
        <w:t xml:space="preserve"> p</w:t>
      </w:r>
      <w:r w:rsidRPr="0012003C">
        <w:rPr>
          <w:rFonts w:asciiTheme="minorHAnsi" w:eastAsia="Arial" w:hAnsiTheme="minorHAnsi" w:cstheme="minorHAnsi"/>
          <w:spacing w:val="3"/>
        </w:rPr>
        <w:t>r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  <w:spacing w:val="2"/>
        </w:rPr>
        <w:t>u</w:t>
      </w:r>
      <w:r w:rsidRPr="0012003C">
        <w:rPr>
          <w:rFonts w:asciiTheme="minorHAnsi" w:eastAsia="Arial" w:hAnsiTheme="minorHAnsi" w:cstheme="minorHAnsi"/>
          <w:spacing w:val="3"/>
        </w:rPr>
        <w:t>r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-2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a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3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del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3"/>
        </w:rPr>
        <w:t>v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</w:rPr>
        <w:t>r</w:t>
      </w:r>
      <w:r w:rsidRPr="0012003C">
        <w:rPr>
          <w:rFonts w:asciiTheme="minorHAnsi" w:eastAsia="Arial" w:hAnsiTheme="minorHAnsi" w:cstheme="minorHAnsi"/>
          <w:spacing w:val="1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t</w:t>
      </w:r>
      <w:r w:rsidRPr="0012003C">
        <w:rPr>
          <w:rFonts w:asciiTheme="minorHAnsi" w:eastAsia="Arial" w:hAnsiTheme="minorHAnsi" w:cstheme="minorHAnsi"/>
        </w:rPr>
        <w:t>o</w:t>
      </w:r>
      <w:r w:rsidRPr="0012003C">
        <w:rPr>
          <w:rFonts w:asciiTheme="minorHAnsi" w:eastAsia="Arial" w:hAnsiTheme="minorHAnsi" w:cstheme="minorHAnsi"/>
          <w:spacing w:val="4"/>
        </w:rPr>
        <w:t xml:space="preserve"> </w:t>
      </w:r>
      <w:r w:rsidRPr="0012003C">
        <w:rPr>
          <w:rFonts w:asciiTheme="minorHAnsi" w:eastAsia="Arial" w:hAnsiTheme="minorHAnsi" w:cstheme="minorHAnsi"/>
          <w:spacing w:val="3"/>
        </w:rPr>
        <w:t>c</w:t>
      </w:r>
      <w:r w:rsidRPr="0012003C">
        <w:rPr>
          <w:rFonts w:asciiTheme="minorHAnsi" w:eastAsia="Arial" w:hAnsiTheme="minorHAnsi" w:cstheme="minorHAnsi"/>
          <w:spacing w:val="2"/>
        </w:rPr>
        <w:t>h</w:t>
      </w:r>
      <w:r w:rsidRPr="0012003C">
        <w:rPr>
          <w:rFonts w:asciiTheme="minorHAnsi" w:eastAsia="Arial" w:hAnsiTheme="minorHAnsi" w:cstheme="minorHAnsi"/>
          <w:spacing w:val="4"/>
        </w:rPr>
        <w:t>al</w:t>
      </w:r>
      <w:r w:rsidRPr="0012003C">
        <w:rPr>
          <w:rFonts w:asciiTheme="minorHAnsi" w:eastAsia="Arial" w:hAnsiTheme="minorHAnsi" w:cstheme="minorHAnsi"/>
          <w:spacing w:val="1"/>
        </w:rPr>
        <w:t>l</w:t>
      </w:r>
      <w:r w:rsidRPr="0012003C">
        <w:rPr>
          <w:rFonts w:asciiTheme="minorHAnsi" w:eastAsia="Arial" w:hAnsiTheme="minorHAnsi" w:cstheme="minorHAnsi"/>
          <w:spacing w:val="4"/>
        </w:rPr>
        <w:t>e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  <w:spacing w:val="4"/>
        </w:rPr>
        <w:t>gi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</w:rPr>
        <w:t>g</w:t>
      </w:r>
      <w:r w:rsidRPr="0012003C">
        <w:rPr>
          <w:rFonts w:asciiTheme="minorHAnsi" w:eastAsia="Arial" w:hAnsiTheme="minorHAnsi" w:cstheme="minorHAnsi"/>
          <w:spacing w:val="-4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t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3"/>
        </w:rPr>
        <w:t>sc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4"/>
        </w:rPr>
        <w:t>l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</w:rPr>
        <w:t>.</w:t>
      </w:r>
    </w:p>
    <w:p w14:paraId="70FBAF98" w14:textId="77777777" w:rsidR="00072BD9" w:rsidRPr="0012003C" w:rsidRDefault="0012003C">
      <w:pPr>
        <w:rPr>
          <w:rFonts w:asciiTheme="minorHAnsi" w:eastAsia="Arial" w:hAnsiTheme="minorHAnsi" w:cstheme="minorHAnsi"/>
        </w:rPr>
      </w:pPr>
      <w:r w:rsidRPr="0012003C">
        <w:rPr>
          <w:rFonts w:asciiTheme="minorHAnsi" w:eastAsia="Segoe MDL2 Assets" w:hAnsiTheme="minorHAnsi" w:cstheme="minorHAnsi"/>
          <w:w w:val="45"/>
        </w:rPr>
        <w:t xml:space="preserve">    </w:t>
      </w:r>
      <w:r w:rsidRPr="0012003C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</w:rPr>
        <w:t>A</w:t>
      </w:r>
      <w:r w:rsidRPr="0012003C">
        <w:rPr>
          <w:rFonts w:asciiTheme="minorHAnsi" w:eastAsia="Arial" w:hAnsiTheme="minorHAnsi" w:cstheme="minorHAnsi"/>
          <w:spacing w:val="4"/>
        </w:rPr>
        <w:t>bil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7"/>
        </w:rPr>
        <w:t>t</w:t>
      </w:r>
      <w:r w:rsidRPr="0012003C">
        <w:rPr>
          <w:rFonts w:asciiTheme="minorHAnsi" w:eastAsia="Arial" w:hAnsiTheme="minorHAnsi" w:cstheme="minorHAnsi"/>
        </w:rPr>
        <w:t>y</w:t>
      </w:r>
      <w:r w:rsidRPr="0012003C">
        <w:rPr>
          <w:rFonts w:asciiTheme="minorHAnsi" w:eastAsia="Arial" w:hAnsiTheme="minorHAnsi" w:cstheme="minorHAnsi"/>
          <w:spacing w:val="-2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</w:rPr>
        <w:t>o</w:t>
      </w:r>
      <w:r w:rsidRPr="0012003C">
        <w:rPr>
          <w:rFonts w:asciiTheme="minorHAnsi" w:eastAsia="Arial" w:hAnsiTheme="minorHAnsi" w:cstheme="minorHAnsi"/>
          <w:spacing w:val="4"/>
        </w:rPr>
        <w:t xml:space="preserve"> ha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  <w:spacing w:val="4"/>
        </w:rPr>
        <w:t>dl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-2"/>
        </w:rPr>
        <w:t xml:space="preserve"> </w:t>
      </w:r>
      <w:r w:rsidRPr="0012003C">
        <w:rPr>
          <w:rFonts w:asciiTheme="minorHAnsi" w:eastAsia="Arial" w:hAnsiTheme="minorHAnsi" w:cstheme="minorHAnsi"/>
          <w:spacing w:val="6"/>
        </w:rPr>
        <w:t>c</w:t>
      </w:r>
      <w:r w:rsidRPr="0012003C">
        <w:rPr>
          <w:rFonts w:asciiTheme="minorHAnsi" w:eastAsia="Arial" w:hAnsiTheme="minorHAnsi" w:cstheme="minorHAnsi"/>
          <w:spacing w:val="2"/>
        </w:rPr>
        <w:t>on</w:t>
      </w:r>
      <w:r w:rsidRPr="0012003C">
        <w:rPr>
          <w:rFonts w:asciiTheme="minorHAnsi" w:eastAsia="Arial" w:hAnsiTheme="minorHAnsi" w:cstheme="minorHAnsi"/>
          <w:spacing w:val="4"/>
        </w:rPr>
        <w:t>fid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4"/>
        </w:rPr>
        <w:t>n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  <w:spacing w:val="4"/>
        </w:rPr>
        <w:t>i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</w:rPr>
        <w:t>l</w:t>
      </w:r>
      <w:r w:rsidRPr="0012003C">
        <w:rPr>
          <w:rFonts w:asciiTheme="minorHAnsi" w:eastAsia="Arial" w:hAnsiTheme="minorHAnsi" w:cstheme="minorHAnsi"/>
          <w:spacing w:val="-2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  <w:spacing w:val="4"/>
        </w:rPr>
        <w:t>f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  <w:spacing w:val="3"/>
        </w:rPr>
        <w:t>r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4"/>
        </w:rPr>
        <w:t>t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4"/>
        </w:rPr>
        <w:t>o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</w:rPr>
        <w:t>.</w:t>
      </w:r>
    </w:p>
    <w:p w14:paraId="028C55A1" w14:textId="77777777" w:rsidR="00072BD9" w:rsidRPr="0012003C" w:rsidRDefault="0012003C">
      <w:pPr>
        <w:spacing w:before="2"/>
        <w:rPr>
          <w:rFonts w:asciiTheme="minorHAnsi" w:eastAsia="Arial" w:hAnsiTheme="minorHAnsi" w:cstheme="minorHAnsi"/>
        </w:rPr>
      </w:pPr>
      <w:r w:rsidRPr="0012003C">
        <w:rPr>
          <w:rFonts w:asciiTheme="minorHAnsi" w:eastAsia="Segoe MDL2 Assets" w:hAnsiTheme="minorHAnsi" w:cstheme="minorHAnsi"/>
          <w:w w:val="45"/>
        </w:rPr>
        <w:t xml:space="preserve">    </w:t>
      </w:r>
      <w:r w:rsidRPr="0012003C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C</w:t>
      </w:r>
      <w:r w:rsidRPr="0012003C">
        <w:rPr>
          <w:rFonts w:asciiTheme="minorHAnsi" w:eastAsia="Arial" w:hAnsiTheme="minorHAnsi" w:cstheme="minorHAnsi"/>
          <w:spacing w:val="4"/>
        </w:rPr>
        <w:t>a</w:t>
      </w:r>
      <w:r w:rsidRPr="0012003C">
        <w:rPr>
          <w:rFonts w:asciiTheme="minorHAnsi" w:eastAsia="Arial" w:hAnsiTheme="minorHAnsi" w:cstheme="minorHAnsi"/>
        </w:rPr>
        <w:t>n</w:t>
      </w:r>
      <w:r w:rsidRPr="0012003C">
        <w:rPr>
          <w:rFonts w:asciiTheme="minorHAnsi" w:eastAsia="Arial" w:hAnsiTheme="minorHAnsi" w:cstheme="minorHAnsi"/>
          <w:spacing w:val="2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4"/>
        </w:rPr>
        <w:t>n</w:t>
      </w:r>
      <w:r w:rsidRPr="0012003C">
        <w:rPr>
          <w:rFonts w:asciiTheme="minorHAnsi" w:eastAsia="Arial" w:hAnsiTheme="minorHAnsi" w:cstheme="minorHAnsi"/>
          <w:spacing w:val="2"/>
        </w:rPr>
        <w:t>te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3"/>
        </w:rPr>
        <w:t>c</w:t>
      </w:r>
      <w:r w:rsidRPr="0012003C">
        <w:rPr>
          <w:rFonts w:asciiTheme="minorHAnsi" w:eastAsia="Arial" w:hAnsiTheme="minorHAnsi" w:cstheme="minorHAnsi"/>
        </w:rPr>
        <w:t>t</w:t>
      </w:r>
      <w:r w:rsidRPr="0012003C">
        <w:rPr>
          <w:rFonts w:asciiTheme="minorHAnsi" w:eastAsia="Arial" w:hAnsiTheme="minorHAnsi" w:cstheme="minorHAnsi"/>
          <w:spacing w:val="2"/>
        </w:rPr>
        <w:t xml:space="preserve"> w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4"/>
        </w:rPr>
        <w:t>t</w:t>
      </w:r>
      <w:r w:rsidRPr="0012003C">
        <w:rPr>
          <w:rFonts w:asciiTheme="minorHAnsi" w:eastAsia="Arial" w:hAnsiTheme="minorHAnsi" w:cstheme="minorHAnsi"/>
        </w:rPr>
        <w:t>h</w:t>
      </w:r>
      <w:r w:rsidRPr="0012003C">
        <w:rPr>
          <w:rFonts w:asciiTheme="minorHAnsi" w:eastAsia="Arial" w:hAnsiTheme="minorHAnsi" w:cstheme="minorHAnsi"/>
          <w:spacing w:val="2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a</w:t>
      </w:r>
      <w:r w:rsidRPr="0012003C">
        <w:rPr>
          <w:rFonts w:asciiTheme="minorHAnsi" w:eastAsia="Arial" w:hAnsiTheme="minorHAnsi" w:cstheme="minorHAnsi"/>
          <w:spacing w:val="1"/>
        </w:rPr>
        <w:t>l</w:t>
      </w:r>
      <w:r w:rsidRPr="0012003C">
        <w:rPr>
          <w:rFonts w:asciiTheme="minorHAnsi" w:eastAsia="Arial" w:hAnsiTheme="minorHAnsi" w:cstheme="minorHAnsi"/>
        </w:rPr>
        <w:t>l</w:t>
      </w:r>
      <w:r w:rsidRPr="0012003C">
        <w:rPr>
          <w:rFonts w:asciiTheme="minorHAnsi" w:eastAsia="Arial" w:hAnsiTheme="minorHAnsi" w:cstheme="minorHAnsi"/>
          <w:spacing w:val="6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</w:rPr>
        <w:t>l</w:t>
      </w:r>
      <w:r w:rsidRPr="0012003C">
        <w:rPr>
          <w:rFonts w:asciiTheme="minorHAnsi" w:eastAsia="Arial" w:hAnsiTheme="minorHAnsi" w:cstheme="minorHAnsi"/>
          <w:spacing w:val="4"/>
        </w:rPr>
        <w:t>e</w:t>
      </w:r>
      <w:r w:rsidRPr="0012003C">
        <w:rPr>
          <w:rFonts w:asciiTheme="minorHAnsi" w:eastAsia="Arial" w:hAnsiTheme="minorHAnsi" w:cstheme="minorHAnsi"/>
          <w:spacing w:val="3"/>
        </w:rPr>
        <w:t>v</w:t>
      </w:r>
      <w:r w:rsidRPr="0012003C">
        <w:rPr>
          <w:rFonts w:asciiTheme="minorHAnsi" w:eastAsia="Arial" w:hAnsiTheme="minorHAnsi" w:cstheme="minorHAnsi"/>
          <w:spacing w:val="4"/>
        </w:rPr>
        <w:t>e</w:t>
      </w:r>
      <w:r w:rsidRPr="0012003C">
        <w:rPr>
          <w:rFonts w:asciiTheme="minorHAnsi" w:eastAsia="Arial" w:hAnsiTheme="minorHAnsi" w:cstheme="minorHAnsi"/>
          <w:spacing w:val="1"/>
        </w:rPr>
        <w:t>l</w:t>
      </w:r>
      <w:r w:rsidRPr="0012003C">
        <w:rPr>
          <w:rFonts w:asciiTheme="minorHAnsi" w:eastAsia="Arial" w:hAnsiTheme="minorHAnsi" w:cstheme="minorHAnsi"/>
        </w:rPr>
        <w:t>s</w:t>
      </w:r>
      <w:r w:rsidRPr="0012003C">
        <w:rPr>
          <w:rFonts w:asciiTheme="minorHAnsi" w:eastAsia="Arial" w:hAnsiTheme="minorHAnsi" w:cstheme="minorHAnsi"/>
          <w:spacing w:val="3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</w:rPr>
        <w:t>f</w:t>
      </w:r>
      <w:r w:rsidRPr="0012003C">
        <w:rPr>
          <w:rFonts w:asciiTheme="minorHAnsi" w:eastAsia="Arial" w:hAnsiTheme="minorHAnsi" w:cstheme="minorHAnsi"/>
          <w:spacing w:val="4"/>
        </w:rPr>
        <w:t xml:space="preserve"> 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  <w:spacing w:val="2"/>
        </w:rPr>
        <w:t>ta</w:t>
      </w:r>
      <w:r w:rsidRPr="0012003C">
        <w:rPr>
          <w:rFonts w:asciiTheme="minorHAnsi" w:eastAsia="Arial" w:hAnsiTheme="minorHAnsi" w:cstheme="minorHAnsi"/>
          <w:spacing w:val="4"/>
        </w:rPr>
        <w:t>f</w:t>
      </w:r>
      <w:r w:rsidRPr="0012003C">
        <w:rPr>
          <w:rFonts w:asciiTheme="minorHAnsi" w:eastAsia="Arial" w:hAnsiTheme="minorHAnsi" w:cstheme="minorHAnsi"/>
        </w:rPr>
        <w:t>f</w:t>
      </w:r>
      <w:r w:rsidRPr="0012003C">
        <w:rPr>
          <w:rFonts w:asciiTheme="minorHAnsi" w:eastAsia="Arial" w:hAnsiTheme="minorHAnsi" w:cstheme="minorHAnsi"/>
          <w:spacing w:val="2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i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  <w:spacing w:val="6"/>
        </w:rPr>
        <w:t>c</w:t>
      </w:r>
      <w:r w:rsidRPr="0012003C">
        <w:rPr>
          <w:rFonts w:asciiTheme="minorHAnsi" w:eastAsia="Arial" w:hAnsiTheme="minorHAnsi" w:cstheme="minorHAnsi"/>
          <w:spacing w:val="1"/>
        </w:rPr>
        <w:t>l</w:t>
      </w:r>
      <w:r w:rsidRPr="0012003C">
        <w:rPr>
          <w:rFonts w:asciiTheme="minorHAnsi" w:eastAsia="Arial" w:hAnsiTheme="minorHAnsi" w:cstheme="minorHAnsi"/>
          <w:spacing w:val="4"/>
        </w:rPr>
        <w:t>ud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4"/>
        </w:rPr>
        <w:t>n</w:t>
      </w:r>
      <w:r w:rsidRPr="0012003C">
        <w:rPr>
          <w:rFonts w:asciiTheme="minorHAnsi" w:eastAsia="Arial" w:hAnsiTheme="minorHAnsi" w:cstheme="minorHAnsi"/>
        </w:rPr>
        <w:t>g</w:t>
      </w:r>
      <w:r w:rsidRPr="0012003C">
        <w:rPr>
          <w:rFonts w:asciiTheme="minorHAnsi" w:eastAsia="Arial" w:hAnsiTheme="minorHAnsi" w:cstheme="minorHAnsi"/>
          <w:spacing w:val="-4"/>
        </w:rPr>
        <w:t xml:space="preserve"> 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4"/>
        </w:rPr>
        <w:t>ni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</w:rPr>
        <w:t xml:space="preserve">r 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4"/>
        </w:rPr>
        <w:t>n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4"/>
        </w:rPr>
        <w:t>g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  <w:spacing w:val="2"/>
        </w:rPr>
        <w:t>en</w:t>
      </w:r>
      <w:r w:rsidRPr="0012003C">
        <w:rPr>
          <w:rFonts w:asciiTheme="minorHAnsi" w:eastAsia="Arial" w:hAnsiTheme="minorHAnsi" w:cstheme="minorHAnsi"/>
          <w:spacing w:val="4"/>
        </w:rPr>
        <w:t>t</w:t>
      </w:r>
      <w:r w:rsidRPr="0012003C">
        <w:rPr>
          <w:rFonts w:asciiTheme="minorHAnsi" w:eastAsia="Arial" w:hAnsiTheme="minorHAnsi" w:cstheme="minorHAnsi"/>
        </w:rPr>
        <w:t>.</w:t>
      </w:r>
    </w:p>
    <w:p w14:paraId="5CBDBB42" w14:textId="77777777" w:rsidR="00072BD9" w:rsidRPr="0012003C" w:rsidRDefault="0012003C">
      <w:pPr>
        <w:rPr>
          <w:rFonts w:asciiTheme="minorHAnsi" w:eastAsia="Arial" w:hAnsiTheme="minorHAnsi" w:cstheme="minorHAnsi"/>
        </w:rPr>
      </w:pPr>
      <w:r w:rsidRPr="0012003C">
        <w:rPr>
          <w:rFonts w:asciiTheme="minorHAnsi" w:eastAsia="Segoe MDL2 Assets" w:hAnsiTheme="minorHAnsi" w:cstheme="minorHAnsi"/>
          <w:w w:val="45"/>
        </w:rPr>
        <w:t xml:space="preserve">    </w:t>
      </w:r>
      <w:r w:rsidRPr="0012003C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</w:rPr>
        <w:t>A</w:t>
      </w:r>
      <w:r w:rsidRPr="0012003C">
        <w:rPr>
          <w:rFonts w:asciiTheme="minorHAnsi" w:eastAsia="Arial" w:hAnsiTheme="minorHAnsi" w:cstheme="minorHAnsi"/>
          <w:spacing w:val="4"/>
        </w:rPr>
        <w:t>t</w:t>
      </w:r>
      <w:r w:rsidRPr="0012003C">
        <w:rPr>
          <w:rFonts w:asciiTheme="minorHAnsi" w:eastAsia="Arial" w:hAnsiTheme="minorHAnsi" w:cstheme="minorHAnsi"/>
          <w:spacing w:val="3"/>
        </w:rPr>
        <w:t>t</w:t>
      </w:r>
      <w:r w:rsidRPr="0012003C">
        <w:rPr>
          <w:rFonts w:asciiTheme="minorHAnsi" w:eastAsia="Arial" w:hAnsiTheme="minorHAnsi" w:cstheme="minorHAnsi"/>
          <w:spacing w:val="4"/>
        </w:rPr>
        <w:t>e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  <w:spacing w:val="4"/>
        </w:rPr>
        <w:t>ti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</w:rPr>
        <w:t>n</w:t>
      </w:r>
      <w:r w:rsidRPr="0012003C">
        <w:rPr>
          <w:rFonts w:asciiTheme="minorHAnsi" w:eastAsia="Arial" w:hAnsiTheme="minorHAnsi" w:cstheme="minorHAnsi"/>
          <w:spacing w:val="-2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t</w:t>
      </w:r>
      <w:r w:rsidRPr="0012003C">
        <w:rPr>
          <w:rFonts w:asciiTheme="minorHAnsi" w:eastAsia="Arial" w:hAnsiTheme="minorHAnsi" w:cstheme="minorHAnsi"/>
        </w:rPr>
        <w:t>o</w:t>
      </w:r>
      <w:r w:rsidRPr="0012003C">
        <w:rPr>
          <w:rFonts w:asciiTheme="minorHAnsi" w:eastAsia="Arial" w:hAnsiTheme="minorHAnsi" w:cstheme="minorHAnsi"/>
          <w:spacing w:val="4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d</w:t>
      </w:r>
      <w:r w:rsidRPr="0012003C">
        <w:rPr>
          <w:rFonts w:asciiTheme="minorHAnsi" w:eastAsia="Arial" w:hAnsiTheme="minorHAnsi" w:cstheme="minorHAnsi"/>
          <w:spacing w:val="4"/>
        </w:rPr>
        <w:t>e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  <w:spacing w:val="4"/>
        </w:rPr>
        <w:t>ai</w:t>
      </w:r>
      <w:r w:rsidRPr="0012003C">
        <w:rPr>
          <w:rFonts w:asciiTheme="minorHAnsi" w:eastAsia="Arial" w:hAnsiTheme="minorHAnsi" w:cstheme="minorHAnsi"/>
          <w:spacing w:val="1"/>
        </w:rPr>
        <w:t>l</w:t>
      </w:r>
      <w:r w:rsidRPr="0012003C">
        <w:rPr>
          <w:rFonts w:asciiTheme="minorHAnsi" w:eastAsia="Arial" w:hAnsiTheme="minorHAnsi" w:cstheme="minorHAnsi"/>
        </w:rPr>
        <w:t>.</w:t>
      </w:r>
    </w:p>
    <w:p w14:paraId="75C5AE8A" w14:textId="77777777" w:rsidR="00072BD9" w:rsidRPr="0012003C" w:rsidRDefault="0012003C">
      <w:pPr>
        <w:rPr>
          <w:rFonts w:asciiTheme="minorHAnsi" w:eastAsia="Arial" w:hAnsiTheme="minorHAnsi" w:cstheme="minorHAnsi"/>
        </w:rPr>
      </w:pPr>
      <w:r w:rsidRPr="0012003C">
        <w:rPr>
          <w:rFonts w:asciiTheme="minorHAnsi" w:eastAsia="Segoe MDL2 Assets" w:hAnsiTheme="minorHAnsi" w:cstheme="minorHAnsi"/>
          <w:w w:val="45"/>
        </w:rPr>
        <w:t xml:space="preserve">    </w:t>
      </w:r>
      <w:r w:rsidRPr="0012003C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C</w:t>
      </w:r>
      <w:r w:rsidRPr="0012003C">
        <w:rPr>
          <w:rFonts w:asciiTheme="minorHAnsi" w:eastAsia="Arial" w:hAnsiTheme="minorHAnsi" w:cstheme="minorHAnsi"/>
          <w:spacing w:val="4"/>
        </w:rPr>
        <w:t>a</w:t>
      </w:r>
      <w:r w:rsidRPr="0012003C">
        <w:rPr>
          <w:rFonts w:asciiTheme="minorHAnsi" w:eastAsia="Arial" w:hAnsiTheme="minorHAnsi" w:cstheme="minorHAnsi"/>
        </w:rPr>
        <w:t>n</w:t>
      </w:r>
      <w:r w:rsidRPr="0012003C">
        <w:rPr>
          <w:rFonts w:asciiTheme="minorHAnsi" w:eastAsia="Arial" w:hAnsiTheme="minorHAnsi" w:cstheme="minorHAnsi"/>
          <w:spacing w:val="2"/>
        </w:rPr>
        <w:t xml:space="preserve"> b</w:t>
      </w:r>
      <w:r w:rsidRPr="0012003C">
        <w:rPr>
          <w:rFonts w:asciiTheme="minorHAnsi" w:eastAsia="Arial" w:hAnsiTheme="minorHAnsi" w:cstheme="minorHAnsi"/>
          <w:spacing w:val="4"/>
        </w:rPr>
        <w:t>ui</w:t>
      </w:r>
      <w:r w:rsidRPr="0012003C">
        <w:rPr>
          <w:rFonts w:asciiTheme="minorHAnsi" w:eastAsia="Arial" w:hAnsiTheme="minorHAnsi" w:cstheme="minorHAnsi"/>
          <w:spacing w:val="1"/>
        </w:rPr>
        <w:t>l</w:t>
      </w: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2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an</w:t>
      </w: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1"/>
        </w:rPr>
        <w:t xml:space="preserve"> </w:t>
      </w:r>
      <w:r w:rsidRPr="0012003C">
        <w:rPr>
          <w:rFonts w:asciiTheme="minorHAnsi" w:eastAsia="Arial" w:hAnsiTheme="minorHAnsi" w:cstheme="minorHAnsi"/>
          <w:spacing w:val="7"/>
        </w:rPr>
        <w:t>m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4"/>
        </w:rPr>
        <w:t>i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  <w:spacing w:val="4"/>
        </w:rPr>
        <w:t>t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4"/>
        </w:rPr>
        <w:t>i</w:t>
      </w:r>
      <w:r w:rsidRPr="0012003C">
        <w:rPr>
          <w:rFonts w:asciiTheme="minorHAnsi" w:eastAsia="Arial" w:hAnsiTheme="minorHAnsi" w:cstheme="minorHAnsi"/>
        </w:rPr>
        <w:t>n</w:t>
      </w:r>
      <w:r w:rsidRPr="0012003C">
        <w:rPr>
          <w:rFonts w:asciiTheme="minorHAnsi" w:eastAsia="Arial" w:hAnsiTheme="minorHAnsi" w:cstheme="minorHAnsi"/>
          <w:spacing w:val="-4"/>
        </w:rPr>
        <w:t xml:space="preserve"> 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  <w:spacing w:val="4"/>
        </w:rPr>
        <w:t>n</w:t>
      </w:r>
      <w:r w:rsidRPr="0012003C">
        <w:rPr>
          <w:rFonts w:asciiTheme="minorHAnsi" w:eastAsia="Arial" w:hAnsiTheme="minorHAnsi" w:cstheme="minorHAnsi"/>
        </w:rPr>
        <w:t>g</w:t>
      </w:r>
      <w:r w:rsidRPr="0012003C">
        <w:rPr>
          <w:rFonts w:asciiTheme="minorHAnsi" w:eastAsia="Arial" w:hAnsiTheme="minorHAnsi" w:cstheme="minorHAnsi"/>
          <w:spacing w:val="-2"/>
        </w:rPr>
        <w:t xml:space="preserve"> </w:t>
      </w:r>
      <w:r w:rsidRPr="0012003C">
        <w:rPr>
          <w:rFonts w:asciiTheme="minorHAnsi" w:eastAsia="Arial" w:hAnsiTheme="minorHAnsi" w:cstheme="minorHAnsi"/>
          <w:spacing w:val="5"/>
        </w:rPr>
        <w:t>r</w:t>
      </w:r>
      <w:r w:rsidRPr="0012003C">
        <w:rPr>
          <w:rFonts w:asciiTheme="minorHAnsi" w:eastAsia="Arial" w:hAnsiTheme="minorHAnsi" w:cstheme="minorHAnsi"/>
          <w:spacing w:val="4"/>
        </w:rPr>
        <w:t>e</w:t>
      </w:r>
      <w:r w:rsidRPr="0012003C">
        <w:rPr>
          <w:rFonts w:asciiTheme="minorHAnsi" w:eastAsia="Arial" w:hAnsiTheme="minorHAnsi" w:cstheme="minorHAnsi"/>
          <w:spacing w:val="1"/>
        </w:rPr>
        <w:t>l</w:t>
      </w:r>
      <w:r w:rsidRPr="0012003C">
        <w:rPr>
          <w:rFonts w:asciiTheme="minorHAnsi" w:eastAsia="Arial" w:hAnsiTheme="minorHAnsi" w:cstheme="minorHAnsi"/>
          <w:spacing w:val="4"/>
        </w:rPr>
        <w:t>a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  <w:spacing w:val="4"/>
        </w:rPr>
        <w:t>io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  <w:spacing w:val="4"/>
        </w:rPr>
        <w:t>h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2"/>
        </w:rPr>
        <w:t>p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</w:rPr>
        <w:t>.</w:t>
      </w:r>
    </w:p>
    <w:p w14:paraId="3BC5D3A0" w14:textId="77777777" w:rsidR="00072BD9" w:rsidRPr="0012003C" w:rsidRDefault="0012003C">
      <w:pPr>
        <w:spacing w:before="20" w:line="220" w:lineRule="exact"/>
        <w:ind w:left="228" w:right="477" w:hanging="228"/>
        <w:rPr>
          <w:rFonts w:asciiTheme="minorHAnsi" w:eastAsia="Arial" w:hAnsiTheme="minorHAnsi" w:cstheme="minorHAnsi"/>
        </w:rPr>
      </w:pPr>
      <w:r w:rsidRPr="0012003C">
        <w:rPr>
          <w:rFonts w:asciiTheme="minorHAnsi" w:eastAsia="Segoe MDL2 Assets" w:hAnsiTheme="minorHAnsi" w:cstheme="minorHAnsi"/>
          <w:w w:val="45"/>
        </w:rPr>
        <w:t xml:space="preserve">    </w:t>
      </w:r>
      <w:r w:rsidRPr="0012003C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12003C">
        <w:rPr>
          <w:rFonts w:asciiTheme="minorHAnsi" w:eastAsia="Arial" w:hAnsiTheme="minorHAnsi" w:cstheme="minorHAnsi"/>
          <w:spacing w:val="-1"/>
        </w:rPr>
        <w:t>P</w:t>
      </w:r>
      <w:r w:rsidRPr="0012003C">
        <w:rPr>
          <w:rFonts w:asciiTheme="minorHAnsi" w:eastAsia="Arial" w:hAnsiTheme="minorHAnsi" w:cstheme="minorHAnsi"/>
          <w:spacing w:val="1"/>
        </w:rPr>
        <w:t>r</w:t>
      </w:r>
      <w:r w:rsidRPr="0012003C">
        <w:rPr>
          <w:rFonts w:asciiTheme="minorHAnsi" w:eastAsia="Arial" w:hAnsiTheme="minorHAnsi" w:cstheme="minorHAnsi"/>
        </w:rPr>
        <w:t>o</w:t>
      </w:r>
      <w:r w:rsidRPr="0012003C">
        <w:rPr>
          <w:rFonts w:asciiTheme="minorHAnsi" w:eastAsia="Arial" w:hAnsiTheme="minorHAnsi" w:cstheme="minorHAnsi"/>
          <w:spacing w:val="-1"/>
        </w:rPr>
        <w:t>a</w:t>
      </w:r>
      <w:r w:rsidRPr="0012003C">
        <w:rPr>
          <w:rFonts w:asciiTheme="minorHAnsi" w:eastAsia="Arial" w:hAnsiTheme="minorHAnsi" w:cstheme="minorHAnsi"/>
          <w:spacing w:val="1"/>
        </w:rPr>
        <w:t>c</w:t>
      </w:r>
      <w:r w:rsidRPr="0012003C">
        <w:rPr>
          <w:rFonts w:asciiTheme="minorHAnsi" w:eastAsia="Arial" w:hAnsiTheme="minorHAnsi" w:cstheme="minorHAnsi"/>
        </w:rPr>
        <w:t>t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-1"/>
        </w:rPr>
        <w:t>v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</w:rPr>
        <w:t>,</w:t>
      </w:r>
      <w:r w:rsidRPr="0012003C">
        <w:rPr>
          <w:rFonts w:asciiTheme="minorHAnsi" w:eastAsia="Arial" w:hAnsiTheme="minorHAnsi" w:cstheme="minorHAnsi"/>
          <w:spacing w:val="-9"/>
        </w:rPr>
        <w:t xml:space="preserve"> </w:t>
      </w:r>
      <w:r w:rsidRPr="0012003C">
        <w:rPr>
          <w:rFonts w:asciiTheme="minorHAnsi" w:eastAsia="Arial" w:hAnsiTheme="minorHAnsi" w:cstheme="minorHAnsi"/>
        </w:rPr>
        <w:t>t</w:t>
      </w:r>
      <w:r w:rsidRPr="0012003C">
        <w:rPr>
          <w:rFonts w:asciiTheme="minorHAnsi" w:eastAsia="Arial" w:hAnsiTheme="minorHAnsi" w:cstheme="minorHAnsi"/>
          <w:spacing w:val="-1"/>
        </w:rPr>
        <w:t>a</w:t>
      </w:r>
      <w:r w:rsidRPr="0012003C">
        <w:rPr>
          <w:rFonts w:asciiTheme="minorHAnsi" w:eastAsia="Arial" w:hAnsiTheme="minorHAnsi" w:cstheme="minorHAnsi"/>
          <w:spacing w:val="3"/>
        </w:rPr>
        <w:t>k</w:t>
      </w:r>
      <w:r w:rsidRPr="0012003C">
        <w:rPr>
          <w:rFonts w:asciiTheme="minorHAnsi" w:eastAsia="Arial" w:hAnsiTheme="minorHAnsi" w:cstheme="minorHAnsi"/>
          <w:spacing w:val="-1"/>
        </w:rPr>
        <w:t>i</w:t>
      </w:r>
      <w:r w:rsidRPr="0012003C">
        <w:rPr>
          <w:rFonts w:asciiTheme="minorHAnsi" w:eastAsia="Arial" w:hAnsiTheme="minorHAnsi" w:cstheme="minorHAnsi"/>
        </w:rPr>
        <w:t>ng</w:t>
      </w:r>
      <w:r w:rsidRPr="0012003C">
        <w:rPr>
          <w:rFonts w:asciiTheme="minorHAnsi" w:eastAsia="Arial" w:hAnsiTheme="minorHAnsi" w:cstheme="minorHAnsi"/>
          <w:spacing w:val="-6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</w:rPr>
        <w:t>he</w:t>
      </w:r>
      <w:r w:rsidRPr="0012003C">
        <w:rPr>
          <w:rFonts w:asciiTheme="minorHAnsi" w:eastAsia="Arial" w:hAnsiTheme="minorHAnsi" w:cstheme="minorHAnsi"/>
          <w:spacing w:val="-2"/>
        </w:rPr>
        <w:t xml:space="preserve"> </w:t>
      </w:r>
      <w:r w:rsidRPr="0012003C">
        <w:rPr>
          <w:rFonts w:asciiTheme="minorHAnsi" w:eastAsia="Arial" w:hAnsiTheme="minorHAnsi" w:cstheme="minorHAnsi"/>
          <w:spacing w:val="-1"/>
        </w:rPr>
        <w:t>i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  <w:spacing w:val="-1"/>
        </w:rPr>
        <w:t>i</w:t>
      </w:r>
      <w:r w:rsidRPr="0012003C">
        <w:rPr>
          <w:rFonts w:asciiTheme="minorHAnsi" w:eastAsia="Arial" w:hAnsiTheme="minorHAnsi" w:cstheme="minorHAnsi"/>
        </w:rPr>
        <w:t>t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</w:rPr>
        <w:t>at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-1"/>
        </w:rPr>
        <w:t>v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-7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</w:rPr>
        <w:t>t</w:t>
      </w:r>
      <w:r w:rsidRPr="0012003C">
        <w:rPr>
          <w:rFonts w:asciiTheme="minorHAnsi" w:eastAsia="Arial" w:hAnsiTheme="minorHAnsi" w:cstheme="minorHAnsi"/>
        </w:rPr>
        <w:t>o</w:t>
      </w:r>
      <w:r w:rsidRPr="0012003C">
        <w:rPr>
          <w:rFonts w:asciiTheme="minorHAnsi" w:eastAsia="Arial" w:hAnsiTheme="minorHAnsi" w:cstheme="minorHAnsi"/>
          <w:spacing w:val="-2"/>
        </w:rPr>
        <w:t xml:space="preserve"> </w:t>
      </w:r>
      <w:r w:rsidRPr="0012003C">
        <w:rPr>
          <w:rFonts w:asciiTheme="minorHAnsi" w:eastAsia="Arial" w:hAnsiTheme="minorHAnsi" w:cstheme="minorHAnsi"/>
          <w:spacing w:val="-1"/>
        </w:rPr>
        <w:t>e</w:t>
      </w:r>
      <w:r w:rsidRPr="0012003C">
        <w:rPr>
          <w:rFonts w:asciiTheme="minorHAnsi" w:eastAsia="Arial" w:hAnsiTheme="minorHAnsi" w:cstheme="minorHAnsi"/>
          <w:spacing w:val="1"/>
        </w:rPr>
        <w:t>x</w:t>
      </w:r>
      <w:r w:rsidRPr="0012003C">
        <w:rPr>
          <w:rFonts w:asciiTheme="minorHAnsi" w:eastAsia="Arial" w:hAnsiTheme="minorHAnsi" w:cstheme="minorHAnsi"/>
          <w:spacing w:val="2"/>
        </w:rPr>
        <w:t>p</w:t>
      </w:r>
      <w:r w:rsidRPr="0012003C">
        <w:rPr>
          <w:rFonts w:asciiTheme="minorHAnsi" w:eastAsia="Arial" w:hAnsiTheme="minorHAnsi" w:cstheme="minorHAnsi"/>
          <w:spacing w:val="-1"/>
        </w:rPr>
        <w:t>l</w:t>
      </w:r>
      <w:r w:rsidRPr="0012003C">
        <w:rPr>
          <w:rFonts w:asciiTheme="minorHAnsi" w:eastAsia="Arial" w:hAnsiTheme="minorHAnsi" w:cstheme="minorHAnsi"/>
        </w:rPr>
        <w:t>ore</w:t>
      </w:r>
      <w:r w:rsidRPr="0012003C">
        <w:rPr>
          <w:rFonts w:asciiTheme="minorHAnsi" w:eastAsia="Arial" w:hAnsiTheme="minorHAnsi" w:cstheme="minorHAnsi"/>
          <w:spacing w:val="-5"/>
        </w:rPr>
        <w:t xml:space="preserve"> </w:t>
      </w:r>
      <w:r w:rsidRPr="0012003C">
        <w:rPr>
          <w:rFonts w:asciiTheme="minorHAnsi" w:eastAsia="Arial" w:hAnsiTheme="minorHAnsi" w:cstheme="minorHAnsi"/>
          <w:spacing w:val="-1"/>
        </w:rPr>
        <w:t>i</w:t>
      </w:r>
      <w:r w:rsidRPr="0012003C">
        <w:rPr>
          <w:rFonts w:asciiTheme="minorHAnsi" w:eastAsia="Arial" w:hAnsiTheme="minorHAnsi" w:cstheme="minorHAnsi"/>
          <w:spacing w:val="1"/>
        </w:rPr>
        <w:t>ss</w:t>
      </w:r>
      <w:r w:rsidRPr="0012003C">
        <w:rPr>
          <w:rFonts w:asciiTheme="minorHAnsi" w:eastAsia="Arial" w:hAnsiTheme="minorHAnsi" w:cstheme="minorHAnsi"/>
        </w:rPr>
        <w:t>u</w:t>
      </w:r>
      <w:r w:rsidRPr="0012003C">
        <w:rPr>
          <w:rFonts w:asciiTheme="minorHAnsi" w:eastAsia="Arial" w:hAnsiTheme="minorHAnsi" w:cstheme="minorHAnsi"/>
          <w:spacing w:val="-1"/>
        </w:rPr>
        <w:t>e</w:t>
      </w:r>
      <w:r w:rsidRPr="0012003C">
        <w:rPr>
          <w:rFonts w:asciiTheme="minorHAnsi" w:eastAsia="Arial" w:hAnsiTheme="minorHAnsi" w:cstheme="minorHAnsi"/>
        </w:rPr>
        <w:t>s</w:t>
      </w:r>
      <w:r w:rsidRPr="0012003C">
        <w:rPr>
          <w:rFonts w:asciiTheme="minorHAnsi" w:eastAsia="Arial" w:hAnsiTheme="minorHAnsi" w:cstheme="minorHAnsi"/>
          <w:spacing w:val="-5"/>
        </w:rPr>
        <w:t xml:space="preserve"> </w:t>
      </w:r>
      <w:r w:rsidRPr="0012003C">
        <w:rPr>
          <w:rFonts w:asciiTheme="minorHAnsi" w:eastAsia="Arial" w:hAnsiTheme="minorHAnsi" w:cstheme="minorHAnsi"/>
        </w:rPr>
        <w:t>a</w:t>
      </w:r>
      <w:r w:rsidRPr="0012003C">
        <w:rPr>
          <w:rFonts w:asciiTheme="minorHAnsi" w:eastAsia="Arial" w:hAnsiTheme="minorHAnsi" w:cstheme="minorHAnsi"/>
          <w:spacing w:val="1"/>
        </w:rPr>
        <w:t>n</w:t>
      </w: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-3"/>
        </w:rPr>
        <w:t xml:space="preserve"> </w:t>
      </w:r>
      <w:r w:rsidRPr="0012003C">
        <w:rPr>
          <w:rFonts w:asciiTheme="minorHAnsi" w:eastAsia="Arial" w:hAnsiTheme="minorHAnsi" w:cstheme="minorHAnsi"/>
          <w:spacing w:val="-1"/>
        </w:rPr>
        <w:t>t</w:t>
      </w:r>
      <w:r w:rsidRPr="0012003C">
        <w:rPr>
          <w:rFonts w:asciiTheme="minorHAnsi" w:eastAsia="Arial" w:hAnsiTheme="minorHAnsi" w:cstheme="minorHAnsi"/>
        </w:rPr>
        <w:t>o</w:t>
      </w:r>
      <w:r w:rsidRPr="0012003C">
        <w:rPr>
          <w:rFonts w:asciiTheme="minorHAnsi" w:eastAsia="Arial" w:hAnsiTheme="minorHAnsi" w:cstheme="minorHAnsi"/>
          <w:spacing w:val="2"/>
        </w:rPr>
        <w:t xml:space="preserve"> </w:t>
      </w:r>
      <w:r w:rsidRPr="0012003C">
        <w:rPr>
          <w:rFonts w:asciiTheme="minorHAnsi" w:eastAsia="Arial" w:hAnsiTheme="minorHAnsi" w:cstheme="minorHAnsi"/>
        </w:rPr>
        <w:t>g</w:t>
      </w:r>
      <w:r w:rsidRPr="0012003C">
        <w:rPr>
          <w:rFonts w:asciiTheme="minorHAnsi" w:eastAsia="Arial" w:hAnsiTheme="minorHAnsi" w:cstheme="minorHAnsi"/>
          <w:spacing w:val="-1"/>
        </w:rPr>
        <w:t>e</w:t>
      </w:r>
      <w:r w:rsidRPr="0012003C">
        <w:rPr>
          <w:rFonts w:asciiTheme="minorHAnsi" w:eastAsia="Arial" w:hAnsiTheme="minorHAnsi" w:cstheme="minorHAnsi"/>
        </w:rPr>
        <w:t>n</w:t>
      </w:r>
      <w:r w:rsidRPr="0012003C">
        <w:rPr>
          <w:rFonts w:asciiTheme="minorHAnsi" w:eastAsia="Arial" w:hAnsiTheme="minorHAnsi" w:cstheme="minorHAnsi"/>
          <w:spacing w:val="-1"/>
        </w:rPr>
        <w:t>e</w:t>
      </w:r>
      <w:r w:rsidRPr="0012003C">
        <w:rPr>
          <w:rFonts w:asciiTheme="minorHAnsi" w:eastAsia="Arial" w:hAnsiTheme="minorHAnsi" w:cstheme="minorHAnsi"/>
          <w:spacing w:val="3"/>
        </w:rPr>
        <w:t>r</w:t>
      </w:r>
      <w:r w:rsidRPr="0012003C">
        <w:rPr>
          <w:rFonts w:asciiTheme="minorHAnsi" w:eastAsia="Arial" w:hAnsiTheme="minorHAnsi" w:cstheme="minorHAnsi"/>
        </w:rPr>
        <w:t>ate</w:t>
      </w:r>
      <w:r w:rsidRPr="0012003C">
        <w:rPr>
          <w:rFonts w:asciiTheme="minorHAnsi" w:eastAsia="Arial" w:hAnsiTheme="minorHAnsi" w:cstheme="minorHAnsi"/>
          <w:spacing w:val="-7"/>
        </w:rPr>
        <w:t xml:space="preserve"> </w:t>
      </w:r>
      <w:r w:rsidRPr="0012003C">
        <w:rPr>
          <w:rFonts w:asciiTheme="minorHAnsi" w:eastAsia="Arial" w:hAnsiTheme="minorHAnsi" w:cstheme="minorHAnsi"/>
        </w:rPr>
        <w:t>n</w:t>
      </w:r>
      <w:r w:rsidRPr="0012003C">
        <w:rPr>
          <w:rFonts w:asciiTheme="minorHAnsi" w:eastAsia="Arial" w:hAnsiTheme="minorHAnsi" w:cstheme="minorHAnsi"/>
          <w:spacing w:val="1"/>
        </w:rPr>
        <w:t>e</w:t>
      </w:r>
      <w:r w:rsidRPr="0012003C">
        <w:rPr>
          <w:rFonts w:asciiTheme="minorHAnsi" w:eastAsia="Arial" w:hAnsiTheme="minorHAnsi" w:cstheme="minorHAnsi"/>
        </w:rPr>
        <w:t>w</w:t>
      </w:r>
      <w:r w:rsidRPr="0012003C">
        <w:rPr>
          <w:rFonts w:asciiTheme="minorHAnsi" w:eastAsia="Arial" w:hAnsiTheme="minorHAnsi" w:cstheme="minorHAnsi"/>
          <w:spacing w:val="-4"/>
        </w:rPr>
        <w:t xml:space="preserve"> </w:t>
      </w:r>
      <w:r w:rsidRPr="0012003C">
        <w:rPr>
          <w:rFonts w:asciiTheme="minorHAnsi" w:eastAsia="Arial" w:hAnsiTheme="minorHAnsi" w:cstheme="minorHAnsi"/>
          <w:spacing w:val="-1"/>
        </w:rPr>
        <w:t>i</w:t>
      </w: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1"/>
        </w:rPr>
        <w:t>e</w:t>
      </w:r>
      <w:r w:rsidRPr="0012003C">
        <w:rPr>
          <w:rFonts w:asciiTheme="minorHAnsi" w:eastAsia="Arial" w:hAnsiTheme="minorHAnsi" w:cstheme="minorHAnsi"/>
        </w:rPr>
        <w:t>as</w:t>
      </w:r>
      <w:r w:rsidRPr="0012003C">
        <w:rPr>
          <w:rFonts w:asciiTheme="minorHAnsi" w:eastAsia="Arial" w:hAnsiTheme="minorHAnsi" w:cstheme="minorHAnsi"/>
          <w:spacing w:val="-4"/>
        </w:rPr>
        <w:t xml:space="preserve"> </w:t>
      </w:r>
      <w:r w:rsidRPr="0012003C">
        <w:rPr>
          <w:rFonts w:asciiTheme="minorHAnsi" w:eastAsia="Arial" w:hAnsiTheme="minorHAnsi" w:cstheme="minorHAnsi"/>
        </w:rPr>
        <w:t>a</w:t>
      </w:r>
      <w:r w:rsidRPr="0012003C">
        <w:rPr>
          <w:rFonts w:asciiTheme="minorHAnsi" w:eastAsia="Arial" w:hAnsiTheme="minorHAnsi" w:cstheme="minorHAnsi"/>
          <w:spacing w:val="1"/>
        </w:rPr>
        <w:t>n</w:t>
      </w:r>
      <w:r w:rsidRPr="0012003C">
        <w:rPr>
          <w:rFonts w:asciiTheme="minorHAnsi" w:eastAsia="Arial" w:hAnsiTheme="minorHAnsi" w:cstheme="minorHAnsi"/>
        </w:rPr>
        <w:t>d a</w:t>
      </w:r>
      <w:r w:rsidRPr="0012003C">
        <w:rPr>
          <w:rFonts w:asciiTheme="minorHAnsi" w:eastAsia="Arial" w:hAnsiTheme="minorHAnsi" w:cstheme="minorHAnsi"/>
          <w:spacing w:val="-1"/>
        </w:rPr>
        <w:t>p</w:t>
      </w:r>
      <w:r w:rsidRPr="0012003C">
        <w:rPr>
          <w:rFonts w:asciiTheme="minorHAnsi" w:eastAsia="Arial" w:hAnsiTheme="minorHAnsi" w:cstheme="minorHAnsi"/>
        </w:rPr>
        <w:t>pr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</w:rPr>
        <w:t>a</w:t>
      </w:r>
      <w:r w:rsidRPr="0012003C">
        <w:rPr>
          <w:rFonts w:asciiTheme="minorHAnsi" w:eastAsia="Arial" w:hAnsiTheme="minorHAnsi" w:cstheme="minorHAnsi"/>
          <w:spacing w:val="1"/>
        </w:rPr>
        <w:t>c</w:t>
      </w:r>
      <w:r w:rsidRPr="0012003C">
        <w:rPr>
          <w:rFonts w:asciiTheme="minorHAnsi" w:eastAsia="Arial" w:hAnsiTheme="minorHAnsi" w:cstheme="minorHAnsi"/>
        </w:rPr>
        <w:t>h</w:t>
      </w:r>
      <w:r w:rsidRPr="0012003C">
        <w:rPr>
          <w:rFonts w:asciiTheme="minorHAnsi" w:eastAsia="Arial" w:hAnsiTheme="minorHAnsi" w:cstheme="minorHAnsi"/>
          <w:spacing w:val="-1"/>
        </w:rPr>
        <w:t>e</w:t>
      </w:r>
      <w:r w:rsidRPr="0012003C">
        <w:rPr>
          <w:rFonts w:asciiTheme="minorHAnsi" w:eastAsia="Arial" w:hAnsiTheme="minorHAnsi" w:cstheme="minorHAnsi"/>
          <w:spacing w:val="2"/>
        </w:rPr>
        <w:t>s</w:t>
      </w:r>
      <w:r w:rsidRPr="0012003C">
        <w:rPr>
          <w:rFonts w:asciiTheme="minorHAnsi" w:eastAsia="Arial" w:hAnsiTheme="minorHAnsi" w:cstheme="minorHAnsi"/>
        </w:rPr>
        <w:t>.</w:t>
      </w:r>
    </w:p>
    <w:p w14:paraId="2F5485C1" w14:textId="77777777" w:rsidR="00072BD9" w:rsidRPr="0012003C" w:rsidRDefault="0012003C">
      <w:pPr>
        <w:spacing w:line="240" w:lineRule="exact"/>
        <w:rPr>
          <w:rFonts w:asciiTheme="minorHAnsi" w:eastAsia="Arial" w:hAnsiTheme="minorHAnsi" w:cstheme="minorHAnsi"/>
        </w:rPr>
      </w:pPr>
      <w:r w:rsidRPr="0012003C">
        <w:rPr>
          <w:rFonts w:asciiTheme="minorHAnsi" w:eastAsia="Segoe MDL2 Assets" w:hAnsiTheme="minorHAnsi" w:cstheme="minorHAnsi"/>
          <w:w w:val="45"/>
          <w:position w:val="-1"/>
        </w:rPr>
        <w:t xml:space="preserve">    </w:t>
      </w:r>
      <w:r w:rsidRPr="0012003C">
        <w:rPr>
          <w:rFonts w:asciiTheme="minorHAnsi" w:eastAsia="Segoe MDL2 Assets" w:hAnsiTheme="minorHAnsi" w:cstheme="minorHAnsi"/>
          <w:spacing w:val="13"/>
          <w:w w:val="45"/>
          <w:position w:val="-1"/>
        </w:rPr>
        <w:t xml:space="preserve"> </w:t>
      </w:r>
      <w:r w:rsidRPr="0012003C">
        <w:rPr>
          <w:rFonts w:asciiTheme="minorHAnsi" w:eastAsia="Arial" w:hAnsiTheme="minorHAnsi" w:cstheme="minorHAnsi"/>
          <w:spacing w:val="-1"/>
          <w:position w:val="-1"/>
        </w:rPr>
        <w:t>A</w:t>
      </w:r>
      <w:r w:rsidRPr="0012003C">
        <w:rPr>
          <w:rFonts w:asciiTheme="minorHAnsi" w:eastAsia="Arial" w:hAnsiTheme="minorHAnsi" w:cstheme="minorHAnsi"/>
          <w:position w:val="-1"/>
        </w:rPr>
        <w:t>b</w:t>
      </w:r>
      <w:r w:rsidRPr="0012003C">
        <w:rPr>
          <w:rFonts w:asciiTheme="minorHAnsi" w:eastAsia="Arial" w:hAnsiTheme="minorHAnsi" w:cstheme="minorHAnsi"/>
          <w:spacing w:val="1"/>
          <w:position w:val="-1"/>
        </w:rPr>
        <w:t>l</w:t>
      </w:r>
      <w:r w:rsidRPr="0012003C">
        <w:rPr>
          <w:rFonts w:asciiTheme="minorHAnsi" w:eastAsia="Arial" w:hAnsiTheme="minorHAnsi" w:cstheme="minorHAnsi"/>
          <w:position w:val="-1"/>
        </w:rPr>
        <w:t>e</w:t>
      </w:r>
      <w:r w:rsidRPr="0012003C">
        <w:rPr>
          <w:rFonts w:asciiTheme="minorHAnsi" w:eastAsia="Arial" w:hAnsiTheme="minorHAnsi" w:cstheme="minorHAnsi"/>
          <w:spacing w:val="-4"/>
          <w:position w:val="-1"/>
        </w:rPr>
        <w:t xml:space="preserve"> </w:t>
      </w:r>
      <w:r w:rsidRPr="0012003C">
        <w:rPr>
          <w:rFonts w:asciiTheme="minorHAnsi" w:eastAsia="Arial" w:hAnsiTheme="minorHAnsi" w:cstheme="minorHAnsi"/>
          <w:spacing w:val="-1"/>
          <w:position w:val="-1"/>
        </w:rPr>
        <w:t>t</w:t>
      </w:r>
      <w:r w:rsidRPr="0012003C">
        <w:rPr>
          <w:rFonts w:asciiTheme="minorHAnsi" w:eastAsia="Arial" w:hAnsiTheme="minorHAnsi" w:cstheme="minorHAnsi"/>
          <w:position w:val="-1"/>
        </w:rPr>
        <w:t>o</w:t>
      </w:r>
      <w:r w:rsidRPr="0012003C">
        <w:rPr>
          <w:rFonts w:asciiTheme="minorHAnsi" w:eastAsia="Arial" w:hAnsiTheme="minorHAnsi" w:cstheme="minorHAnsi"/>
          <w:spacing w:val="3"/>
          <w:position w:val="-1"/>
        </w:rPr>
        <w:t xml:space="preserve"> </w:t>
      </w:r>
      <w:r w:rsidRPr="0012003C">
        <w:rPr>
          <w:rFonts w:asciiTheme="minorHAnsi" w:eastAsia="Arial" w:hAnsiTheme="minorHAnsi" w:cstheme="minorHAnsi"/>
          <w:spacing w:val="-2"/>
          <w:position w:val="-1"/>
        </w:rPr>
        <w:t>w</w:t>
      </w:r>
      <w:r w:rsidRPr="0012003C">
        <w:rPr>
          <w:rFonts w:asciiTheme="minorHAnsi" w:eastAsia="Arial" w:hAnsiTheme="minorHAnsi" w:cstheme="minorHAnsi"/>
          <w:position w:val="-1"/>
        </w:rPr>
        <w:t>ork u</w:t>
      </w:r>
      <w:r w:rsidRPr="0012003C">
        <w:rPr>
          <w:rFonts w:asciiTheme="minorHAnsi" w:eastAsia="Arial" w:hAnsiTheme="minorHAnsi" w:cstheme="minorHAnsi"/>
          <w:spacing w:val="-1"/>
          <w:position w:val="-1"/>
        </w:rPr>
        <w:t>n</w:t>
      </w:r>
      <w:r w:rsidRPr="0012003C">
        <w:rPr>
          <w:rFonts w:asciiTheme="minorHAnsi" w:eastAsia="Arial" w:hAnsiTheme="minorHAnsi" w:cstheme="minorHAnsi"/>
          <w:position w:val="-1"/>
        </w:rPr>
        <w:t>d</w:t>
      </w:r>
      <w:r w:rsidRPr="0012003C">
        <w:rPr>
          <w:rFonts w:asciiTheme="minorHAnsi" w:eastAsia="Arial" w:hAnsiTheme="minorHAnsi" w:cstheme="minorHAnsi"/>
          <w:spacing w:val="-1"/>
          <w:position w:val="-1"/>
        </w:rPr>
        <w:t>e</w:t>
      </w:r>
      <w:r w:rsidRPr="0012003C">
        <w:rPr>
          <w:rFonts w:asciiTheme="minorHAnsi" w:eastAsia="Arial" w:hAnsiTheme="minorHAnsi" w:cstheme="minorHAnsi"/>
          <w:position w:val="-1"/>
        </w:rPr>
        <w:t>r</w:t>
      </w:r>
      <w:r w:rsidRPr="0012003C">
        <w:rPr>
          <w:rFonts w:asciiTheme="minorHAnsi" w:eastAsia="Arial" w:hAnsiTheme="minorHAnsi" w:cstheme="minorHAnsi"/>
          <w:spacing w:val="-4"/>
          <w:position w:val="-1"/>
        </w:rPr>
        <w:t xml:space="preserve"> </w:t>
      </w:r>
      <w:r w:rsidRPr="0012003C">
        <w:rPr>
          <w:rFonts w:asciiTheme="minorHAnsi" w:eastAsia="Arial" w:hAnsiTheme="minorHAnsi" w:cstheme="minorHAnsi"/>
          <w:position w:val="-1"/>
        </w:rPr>
        <w:t>pre</w:t>
      </w:r>
      <w:r w:rsidRPr="0012003C">
        <w:rPr>
          <w:rFonts w:asciiTheme="minorHAnsi" w:eastAsia="Arial" w:hAnsiTheme="minorHAnsi" w:cstheme="minorHAnsi"/>
          <w:spacing w:val="1"/>
          <w:position w:val="-1"/>
        </w:rPr>
        <w:t>ss</w:t>
      </w:r>
      <w:r w:rsidRPr="0012003C">
        <w:rPr>
          <w:rFonts w:asciiTheme="minorHAnsi" w:eastAsia="Arial" w:hAnsiTheme="minorHAnsi" w:cstheme="minorHAnsi"/>
          <w:position w:val="-1"/>
        </w:rPr>
        <w:t>u</w:t>
      </w:r>
      <w:r w:rsidRPr="0012003C">
        <w:rPr>
          <w:rFonts w:asciiTheme="minorHAnsi" w:eastAsia="Arial" w:hAnsiTheme="minorHAnsi" w:cstheme="minorHAnsi"/>
          <w:spacing w:val="3"/>
          <w:position w:val="-1"/>
        </w:rPr>
        <w:t>r</w:t>
      </w:r>
      <w:r w:rsidRPr="0012003C">
        <w:rPr>
          <w:rFonts w:asciiTheme="minorHAnsi" w:eastAsia="Arial" w:hAnsiTheme="minorHAnsi" w:cstheme="minorHAnsi"/>
          <w:position w:val="-1"/>
        </w:rPr>
        <w:t>e</w:t>
      </w:r>
      <w:r w:rsidRPr="0012003C">
        <w:rPr>
          <w:rFonts w:asciiTheme="minorHAnsi" w:eastAsia="Arial" w:hAnsiTheme="minorHAnsi" w:cstheme="minorHAnsi"/>
          <w:spacing w:val="-8"/>
          <w:position w:val="-1"/>
        </w:rPr>
        <w:t xml:space="preserve"> </w:t>
      </w:r>
      <w:r w:rsidRPr="0012003C">
        <w:rPr>
          <w:rFonts w:asciiTheme="minorHAnsi" w:eastAsia="Arial" w:hAnsiTheme="minorHAnsi" w:cstheme="minorHAnsi"/>
          <w:spacing w:val="-1"/>
          <w:position w:val="-1"/>
        </w:rPr>
        <w:t>a</w:t>
      </w:r>
      <w:r w:rsidRPr="0012003C">
        <w:rPr>
          <w:rFonts w:asciiTheme="minorHAnsi" w:eastAsia="Arial" w:hAnsiTheme="minorHAnsi" w:cstheme="minorHAnsi"/>
          <w:spacing w:val="2"/>
          <w:position w:val="-1"/>
        </w:rPr>
        <w:t>n</w:t>
      </w:r>
      <w:r w:rsidRPr="0012003C">
        <w:rPr>
          <w:rFonts w:asciiTheme="minorHAnsi" w:eastAsia="Arial" w:hAnsiTheme="minorHAnsi" w:cstheme="minorHAnsi"/>
          <w:position w:val="-1"/>
        </w:rPr>
        <w:t>d</w:t>
      </w:r>
      <w:r w:rsidRPr="0012003C">
        <w:rPr>
          <w:rFonts w:asciiTheme="minorHAnsi" w:eastAsia="Arial" w:hAnsiTheme="minorHAnsi" w:cstheme="minorHAnsi"/>
          <w:spacing w:val="-3"/>
          <w:position w:val="-1"/>
        </w:rPr>
        <w:t xml:space="preserve"> </w:t>
      </w:r>
      <w:r w:rsidRPr="0012003C">
        <w:rPr>
          <w:rFonts w:asciiTheme="minorHAnsi" w:eastAsia="Arial" w:hAnsiTheme="minorHAnsi" w:cstheme="minorHAnsi"/>
          <w:spacing w:val="-1"/>
          <w:position w:val="-1"/>
        </w:rPr>
        <w:t>d</w:t>
      </w:r>
      <w:r w:rsidRPr="0012003C">
        <w:rPr>
          <w:rFonts w:asciiTheme="minorHAnsi" w:eastAsia="Arial" w:hAnsiTheme="minorHAnsi" w:cstheme="minorHAnsi"/>
          <w:spacing w:val="2"/>
          <w:position w:val="-1"/>
        </w:rPr>
        <w:t>e</w:t>
      </w:r>
      <w:r w:rsidRPr="0012003C">
        <w:rPr>
          <w:rFonts w:asciiTheme="minorHAnsi" w:eastAsia="Arial" w:hAnsiTheme="minorHAnsi" w:cstheme="minorHAnsi"/>
          <w:spacing w:val="-1"/>
          <w:position w:val="-1"/>
        </w:rPr>
        <w:t>l</w:t>
      </w:r>
      <w:r w:rsidRPr="0012003C">
        <w:rPr>
          <w:rFonts w:asciiTheme="minorHAnsi" w:eastAsia="Arial" w:hAnsiTheme="minorHAnsi" w:cstheme="minorHAnsi"/>
          <w:spacing w:val="1"/>
          <w:position w:val="-1"/>
        </w:rPr>
        <w:t>i</w:t>
      </w:r>
      <w:r w:rsidRPr="0012003C">
        <w:rPr>
          <w:rFonts w:asciiTheme="minorHAnsi" w:eastAsia="Arial" w:hAnsiTheme="minorHAnsi" w:cstheme="minorHAnsi"/>
          <w:spacing w:val="-1"/>
          <w:position w:val="-1"/>
        </w:rPr>
        <w:t>v</w:t>
      </w:r>
      <w:r w:rsidRPr="0012003C">
        <w:rPr>
          <w:rFonts w:asciiTheme="minorHAnsi" w:eastAsia="Arial" w:hAnsiTheme="minorHAnsi" w:cstheme="minorHAnsi"/>
          <w:position w:val="-1"/>
        </w:rPr>
        <w:t>er</w:t>
      </w:r>
      <w:r w:rsidRPr="0012003C">
        <w:rPr>
          <w:rFonts w:asciiTheme="minorHAnsi" w:eastAsia="Arial" w:hAnsiTheme="minorHAnsi" w:cstheme="minorHAnsi"/>
          <w:spacing w:val="-6"/>
          <w:position w:val="-1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  <w:position w:val="-1"/>
        </w:rPr>
        <w:t>r</w:t>
      </w:r>
      <w:r w:rsidRPr="0012003C">
        <w:rPr>
          <w:rFonts w:asciiTheme="minorHAnsi" w:eastAsia="Arial" w:hAnsiTheme="minorHAnsi" w:cstheme="minorHAnsi"/>
          <w:position w:val="-1"/>
        </w:rPr>
        <w:t>e</w:t>
      </w:r>
      <w:r w:rsidRPr="0012003C">
        <w:rPr>
          <w:rFonts w:asciiTheme="minorHAnsi" w:eastAsia="Arial" w:hAnsiTheme="minorHAnsi" w:cstheme="minorHAnsi"/>
          <w:spacing w:val="1"/>
          <w:position w:val="-1"/>
        </w:rPr>
        <w:t>s</w:t>
      </w:r>
      <w:r w:rsidRPr="0012003C">
        <w:rPr>
          <w:rFonts w:asciiTheme="minorHAnsi" w:eastAsia="Arial" w:hAnsiTheme="minorHAnsi" w:cstheme="minorHAnsi"/>
          <w:spacing w:val="2"/>
          <w:position w:val="-1"/>
        </w:rPr>
        <w:t>u</w:t>
      </w:r>
      <w:r w:rsidRPr="0012003C">
        <w:rPr>
          <w:rFonts w:asciiTheme="minorHAnsi" w:eastAsia="Arial" w:hAnsiTheme="minorHAnsi" w:cstheme="minorHAnsi"/>
          <w:spacing w:val="-1"/>
          <w:position w:val="-1"/>
        </w:rPr>
        <w:t>l</w:t>
      </w:r>
      <w:r w:rsidRPr="0012003C">
        <w:rPr>
          <w:rFonts w:asciiTheme="minorHAnsi" w:eastAsia="Arial" w:hAnsiTheme="minorHAnsi" w:cstheme="minorHAnsi"/>
          <w:position w:val="-1"/>
        </w:rPr>
        <w:t>ts</w:t>
      </w:r>
      <w:r w:rsidRPr="0012003C">
        <w:rPr>
          <w:rFonts w:asciiTheme="minorHAnsi" w:eastAsia="Arial" w:hAnsiTheme="minorHAnsi" w:cstheme="minorHAnsi"/>
          <w:spacing w:val="-5"/>
          <w:position w:val="-1"/>
        </w:rPr>
        <w:t xml:space="preserve"> </w:t>
      </w:r>
      <w:r w:rsidRPr="0012003C">
        <w:rPr>
          <w:rFonts w:asciiTheme="minorHAnsi" w:eastAsia="Arial" w:hAnsiTheme="minorHAnsi" w:cstheme="minorHAnsi"/>
          <w:position w:val="-1"/>
        </w:rPr>
        <w:t>to</w:t>
      </w:r>
      <w:r w:rsidRPr="0012003C">
        <w:rPr>
          <w:rFonts w:asciiTheme="minorHAnsi" w:eastAsia="Arial" w:hAnsiTheme="minorHAnsi" w:cstheme="minorHAnsi"/>
          <w:spacing w:val="-1"/>
          <w:position w:val="-1"/>
        </w:rPr>
        <w:t xml:space="preserve"> </w:t>
      </w:r>
      <w:r w:rsidRPr="0012003C">
        <w:rPr>
          <w:rFonts w:asciiTheme="minorHAnsi" w:eastAsia="Arial" w:hAnsiTheme="minorHAnsi" w:cstheme="minorHAnsi"/>
          <w:position w:val="-1"/>
        </w:rPr>
        <w:t>d</w:t>
      </w:r>
      <w:r w:rsidRPr="0012003C">
        <w:rPr>
          <w:rFonts w:asciiTheme="minorHAnsi" w:eastAsia="Arial" w:hAnsiTheme="minorHAnsi" w:cstheme="minorHAnsi"/>
          <w:spacing w:val="1"/>
          <w:position w:val="-1"/>
        </w:rPr>
        <w:t>e</w:t>
      </w:r>
      <w:r w:rsidRPr="0012003C">
        <w:rPr>
          <w:rFonts w:asciiTheme="minorHAnsi" w:eastAsia="Arial" w:hAnsiTheme="minorHAnsi" w:cstheme="minorHAnsi"/>
          <w:spacing w:val="2"/>
          <w:position w:val="-1"/>
        </w:rPr>
        <w:t>a</w:t>
      </w:r>
      <w:r w:rsidRPr="0012003C">
        <w:rPr>
          <w:rFonts w:asciiTheme="minorHAnsi" w:eastAsia="Arial" w:hAnsiTheme="minorHAnsi" w:cstheme="minorHAnsi"/>
          <w:position w:val="-1"/>
        </w:rPr>
        <w:t>d</w:t>
      </w:r>
      <w:r w:rsidRPr="0012003C">
        <w:rPr>
          <w:rFonts w:asciiTheme="minorHAnsi" w:eastAsia="Arial" w:hAnsiTheme="minorHAnsi" w:cstheme="minorHAnsi"/>
          <w:spacing w:val="-1"/>
          <w:position w:val="-1"/>
        </w:rPr>
        <w:t>l</w:t>
      </w:r>
      <w:r w:rsidRPr="0012003C">
        <w:rPr>
          <w:rFonts w:asciiTheme="minorHAnsi" w:eastAsia="Arial" w:hAnsiTheme="minorHAnsi" w:cstheme="minorHAnsi"/>
          <w:spacing w:val="1"/>
          <w:position w:val="-1"/>
        </w:rPr>
        <w:t>i</w:t>
      </w:r>
      <w:r w:rsidRPr="0012003C">
        <w:rPr>
          <w:rFonts w:asciiTheme="minorHAnsi" w:eastAsia="Arial" w:hAnsiTheme="minorHAnsi" w:cstheme="minorHAnsi"/>
          <w:position w:val="-1"/>
        </w:rPr>
        <w:t>n</w:t>
      </w:r>
      <w:r w:rsidRPr="0012003C">
        <w:rPr>
          <w:rFonts w:asciiTheme="minorHAnsi" w:eastAsia="Arial" w:hAnsiTheme="minorHAnsi" w:cstheme="minorHAnsi"/>
          <w:spacing w:val="-1"/>
          <w:position w:val="-1"/>
        </w:rPr>
        <w:t>e</w:t>
      </w:r>
      <w:r w:rsidRPr="0012003C">
        <w:rPr>
          <w:rFonts w:asciiTheme="minorHAnsi" w:eastAsia="Arial" w:hAnsiTheme="minorHAnsi" w:cstheme="minorHAnsi"/>
          <w:spacing w:val="5"/>
          <w:position w:val="-1"/>
        </w:rPr>
        <w:t>s</w:t>
      </w:r>
      <w:r w:rsidRPr="0012003C">
        <w:rPr>
          <w:rFonts w:asciiTheme="minorHAnsi" w:eastAsia="Arial" w:hAnsiTheme="minorHAnsi" w:cstheme="minorHAnsi"/>
          <w:position w:val="-1"/>
        </w:rPr>
        <w:t>.</w:t>
      </w:r>
    </w:p>
    <w:p w14:paraId="589C14C7" w14:textId="77777777" w:rsidR="00072BD9" w:rsidRPr="0012003C" w:rsidRDefault="0012003C">
      <w:pPr>
        <w:spacing w:before="2" w:line="734" w:lineRule="auto"/>
        <w:ind w:right="194"/>
        <w:rPr>
          <w:rFonts w:asciiTheme="minorHAnsi" w:eastAsia="Arial" w:hAnsiTheme="minorHAnsi" w:cstheme="minorHAnsi"/>
        </w:rPr>
      </w:pPr>
      <w:r w:rsidRPr="0012003C">
        <w:rPr>
          <w:rFonts w:asciiTheme="minorHAnsi" w:eastAsia="Segoe MDL2 Assets" w:hAnsiTheme="minorHAnsi" w:cstheme="minorHAnsi"/>
          <w:w w:val="45"/>
        </w:rPr>
        <w:t xml:space="preserve">    </w:t>
      </w:r>
      <w:r w:rsidRPr="0012003C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12003C">
        <w:rPr>
          <w:rFonts w:asciiTheme="minorHAnsi" w:eastAsia="Arial" w:hAnsiTheme="minorHAnsi" w:cstheme="minorHAnsi"/>
        </w:rPr>
        <w:t>Ha</w:t>
      </w:r>
      <w:r w:rsidRPr="0012003C">
        <w:rPr>
          <w:rFonts w:asciiTheme="minorHAnsi" w:eastAsia="Arial" w:hAnsiTheme="minorHAnsi" w:cstheme="minorHAnsi"/>
          <w:spacing w:val="1"/>
        </w:rPr>
        <w:t>v</w:t>
      </w:r>
      <w:r w:rsidRPr="0012003C">
        <w:rPr>
          <w:rFonts w:asciiTheme="minorHAnsi" w:eastAsia="Arial" w:hAnsiTheme="minorHAnsi" w:cstheme="minorHAnsi"/>
          <w:spacing w:val="-1"/>
        </w:rPr>
        <w:t>i</w:t>
      </w:r>
      <w:r w:rsidRPr="0012003C">
        <w:rPr>
          <w:rFonts w:asciiTheme="minorHAnsi" w:eastAsia="Arial" w:hAnsiTheme="minorHAnsi" w:cstheme="minorHAnsi"/>
        </w:rPr>
        <w:t>ng</w:t>
      </w:r>
      <w:r w:rsidRPr="0012003C">
        <w:rPr>
          <w:rFonts w:asciiTheme="minorHAnsi" w:eastAsia="Arial" w:hAnsiTheme="minorHAnsi" w:cstheme="minorHAnsi"/>
          <w:spacing w:val="-5"/>
        </w:rPr>
        <w:t xml:space="preserve"> </w:t>
      </w:r>
      <w:r w:rsidRPr="0012003C">
        <w:rPr>
          <w:rFonts w:asciiTheme="minorHAnsi" w:eastAsia="Arial" w:hAnsiTheme="minorHAnsi" w:cstheme="minorHAnsi"/>
        </w:rPr>
        <w:t>a</w:t>
      </w:r>
      <w:r w:rsidRPr="0012003C">
        <w:rPr>
          <w:rFonts w:asciiTheme="minorHAnsi" w:eastAsia="Arial" w:hAnsiTheme="minorHAnsi" w:cstheme="minorHAnsi"/>
          <w:spacing w:val="-1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</w:rPr>
        <w:t>cr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-1"/>
        </w:rPr>
        <w:t>a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  <w:spacing w:val="-1"/>
        </w:rPr>
        <w:t>v</w:t>
      </w:r>
      <w:r w:rsidRPr="0012003C">
        <w:rPr>
          <w:rFonts w:asciiTheme="minorHAnsi" w:eastAsia="Arial" w:hAnsiTheme="minorHAnsi" w:cstheme="minorHAnsi"/>
        </w:rPr>
        <w:t>e,</w:t>
      </w:r>
      <w:r w:rsidRPr="0012003C">
        <w:rPr>
          <w:rFonts w:asciiTheme="minorHAnsi" w:eastAsia="Arial" w:hAnsiTheme="minorHAnsi" w:cstheme="minorHAnsi"/>
          <w:spacing w:val="-7"/>
        </w:rPr>
        <w:t xml:space="preserve"> </w:t>
      </w:r>
      <w:r w:rsidRPr="0012003C">
        <w:rPr>
          <w:rFonts w:asciiTheme="minorHAnsi" w:eastAsia="Arial" w:hAnsiTheme="minorHAnsi" w:cstheme="minorHAnsi"/>
        </w:rPr>
        <w:t>a</w:t>
      </w:r>
      <w:r w:rsidRPr="0012003C">
        <w:rPr>
          <w:rFonts w:asciiTheme="minorHAnsi" w:eastAsia="Arial" w:hAnsiTheme="minorHAnsi" w:cstheme="minorHAnsi"/>
          <w:spacing w:val="-1"/>
        </w:rPr>
        <w:t>n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1"/>
        </w:rPr>
        <w:t>l</w:t>
      </w:r>
      <w:r w:rsidRPr="0012003C">
        <w:rPr>
          <w:rFonts w:asciiTheme="minorHAnsi" w:eastAsia="Arial" w:hAnsiTheme="minorHAnsi" w:cstheme="minorHAnsi"/>
          <w:spacing w:val="-4"/>
        </w:rPr>
        <w:t>y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  <w:spacing w:val="-1"/>
        </w:rPr>
        <w:t>i</w:t>
      </w:r>
      <w:r w:rsidRPr="0012003C">
        <w:rPr>
          <w:rFonts w:asciiTheme="minorHAnsi" w:eastAsia="Arial" w:hAnsiTheme="minorHAnsi" w:cstheme="minorHAnsi"/>
          <w:spacing w:val="1"/>
        </w:rPr>
        <w:t>c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-1"/>
        </w:rPr>
        <w:t>l</w:t>
      </w:r>
      <w:r w:rsidRPr="0012003C">
        <w:rPr>
          <w:rFonts w:asciiTheme="minorHAnsi" w:eastAsia="Arial" w:hAnsiTheme="minorHAnsi" w:cstheme="minorHAnsi"/>
        </w:rPr>
        <w:t>,</w:t>
      </w:r>
      <w:r w:rsidRPr="0012003C">
        <w:rPr>
          <w:rFonts w:asciiTheme="minorHAnsi" w:eastAsia="Arial" w:hAnsiTheme="minorHAnsi" w:cstheme="minorHAnsi"/>
          <w:spacing w:val="-9"/>
        </w:rPr>
        <w:t xml:space="preserve"> </w:t>
      </w:r>
      <w:r w:rsidRPr="0012003C">
        <w:rPr>
          <w:rFonts w:asciiTheme="minorHAnsi" w:eastAsia="Arial" w:hAnsiTheme="minorHAnsi" w:cstheme="minorHAnsi"/>
          <w:spacing w:val="-1"/>
        </w:rPr>
        <w:t>p</w:t>
      </w:r>
      <w:r w:rsidRPr="0012003C">
        <w:rPr>
          <w:rFonts w:asciiTheme="minorHAnsi" w:eastAsia="Arial" w:hAnsiTheme="minorHAnsi" w:cstheme="minorHAnsi"/>
          <w:spacing w:val="1"/>
        </w:rPr>
        <w:t>r</w:t>
      </w:r>
      <w:r w:rsidRPr="0012003C">
        <w:rPr>
          <w:rFonts w:asciiTheme="minorHAnsi" w:eastAsia="Arial" w:hAnsiTheme="minorHAnsi" w:cstheme="minorHAnsi"/>
        </w:rPr>
        <w:t>a</w:t>
      </w:r>
      <w:r w:rsidRPr="0012003C">
        <w:rPr>
          <w:rFonts w:asciiTheme="minorHAnsi" w:eastAsia="Arial" w:hAnsiTheme="minorHAnsi" w:cstheme="minorHAnsi"/>
          <w:spacing w:val="1"/>
        </w:rPr>
        <w:t>c</w:t>
      </w:r>
      <w:r w:rsidRPr="0012003C">
        <w:rPr>
          <w:rFonts w:asciiTheme="minorHAnsi" w:eastAsia="Arial" w:hAnsiTheme="minorHAnsi" w:cstheme="minorHAnsi"/>
          <w:spacing w:val="6"/>
        </w:rPr>
        <w:t>t</w:t>
      </w:r>
      <w:r w:rsidRPr="0012003C">
        <w:rPr>
          <w:rFonts w:asciiTheme="minorHAnsi" w:eastAsia="Arial" w:hAnsiTheme="minorHAnsi" w:cstheme="minorHAnsi"/>
          <w:spacing w:val="-1"/>
        </w:rPr>
        <w:t>i</w:t>
      </w:r>
      <w:r w:rsidRPr="0012003C">
        <w:rPr>
          <w:rFonts w:asciiTheme="minorHAnsi" w:eastAsia="Arial" w:hAnsiTheme="minorHAnsi" w:cstheme="minorHAnsi"/>
          <w:spacing w:val="1"/>
        </w:rPr>
        <w:t>c</w:t>
      </w:r>
      <w:r w:rsidRPr="0012003C">
        <w:rPr>
          <w:rFonts w:asciiTheme="minorHAnsi" w:eastAsia="Arial" w:hAnsiTheme="minorHAnsi" w:cstheme="minorHAnsi"/>
        </w:rPr>
        <w:t>al</w:t>
      </w:r>
      <w:r w:rsidRPr="0012003C">
        <w:rPr>
          <w:rFonts w:asciiTheme="minorHAnsi" w:eastAsia="Arial" w:hAnsiTheme="minorHAnsi" w:cstheme="minorHAnsi"/>
          <w:spacing w:val="-6"/>
        </w:rPr>
        <w:t xml:space="preserve"> </w:t>
      </w:r>
      <w:r w:rsidRPr="0012003C">
        <w:rPr>
          <w:rFonts w:asciiTheme="minorHAnsi" w:eastAsia="Arial" w:hAnsiTheme="minorHAnsi" w:cstheme="minorHAnsi"/>
        </w:rPr>
        <w:t>a</w:t>
      </w:r>
      <w:r w:rsidRPr="0012003C">
        <w:rPr>
          <w:rFonts w:asciiTheme="minorHAnsi" w:eastAsia="Arial" w:hAnsiTheme="minorHAnsi" w:cstheme="minorHAnsi"/>
          <w:spacing w:val="-1"/>
        </w:rPr>
        <w:t>n</w:t>
      </w: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-1"/>
        </w:rPr>
        <w:t xml:space="preserve"> </w:t>
      </w:r>
      <w:r w:rsidRPr="0012003C">
        <w:rPr>
          <w:rFonts w:asciiTheme="minorHAnsi" w:eastAsia="Arial" w:hAnsiTheme="minorHAnsi" w:cstheme="minorHAnsi"/>
        </w:rPr>
        <w:t>t</w:t>
      </w:r>
      <w:r w:rsidRPr="0012003C">
        <w:rPr>
          <w:rFonts w:asciiTheme="minorHAnsi" w:eastAsia="Arial" w:hAnsiTheme="minorHAnsi" w:cstheme="minorHAnsi"/>
          <w:spacing w:val="-1"/>
        </w:rPr>
        <w:t>h</w:t>
      </w:r>
      <w:r w:rsidRPr="0012003C">
        <w:rPr>
          <w:rFonts w:asciiTheme="minorHAnsi" w:eastAsia="Arial" w:hAnsiTheme="minorHAnsi" w:cstheme="minorHAnsi"/>
        </w:rPr>
        <w:t>or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</w:rPr>
        <w:t>u</w:t>
      </w:r>
      <w:r w:rsidRPr="0012003C">
        <w:rPr>
          <w:rFonts w:asciiTheme="minorHAnsi" w:eastAsia="Arial" w:hAnsiTheme="minorHAnsi" w:cstheme="minorHAnsi"/>
          <w:spacing w:val="1"/>
        </w:rPr>
        <w:t>g</w:t>
      </w:r>
      <w:r w:rsidRPr="0012003C">
        <w:rPr>
          <w:rFonts w:asciiTheme="minorHAnsi" w:eastAsia="Arial" w:hAnsiTheme="minorHAnsi" w:cstheme="minorHAnsi"/>
        </w:rPr>
        <w:t>h</w:t>
      </w:r>
      <w:r w:rsidRPr="0012003C">
        <w:rPr>
          <w:rFonts w:asciiTheme="minorHAnsi" w:eastAsia="Arial" w:hAnsiTheme="minorHAnsi" w:cstheme="minorHAnsi"/>
          <w:spacing w:val="-8"/>
        </w:rPr>
        <w:t xml:space="preserve"> </w:t>
      </w:r>
      <w:r w:rsidRPr="0012003C">
        <w:rPr>
          <w:rFonts w:asciiTheme="minorHAnsi" w:eastAsia="Arial" w:hAnsiTheme="minorHAnsi" w:cstheme="minorHAnsi"/>
          <w:spacing w:val="-1"/>
        </w:rPr>
        <w:t>a</w:t>
      </w:r>
      <w:r w:rsidRPr="0012003C">
        <w:rPr>
          <w:rFonts w:asciiTheme="minorHAnsi" w:eastAsia="Arial" w:hAnsiTheme="minorHAnsi" w:cstheme="minorHAnsi"/>
          <w:spacing w:val="2"/>
        </w:rPr>
        <w:t>p</w:t>
      </w:r>
      <w:r w:rsidRPr="0012003C">
        <w:rPr>
          <w:rFonts w:asciiTheme="minorHAnsi" w:eastAsia="Arial" w:hAnsiTheme="minorHAnsi" w:cstheme="minorHAnsi"/>
        </w:rPr>
        <w:t>proa</w:t>
      </w:r>
      <w:r w:rsidRPr="0012003C">
        <w:rPr>
          <w:rFonts w:asciiTheme="minorHAnsi" w:eastAsia="Arial" w:hAnsiTheme="minorHAnsi" w:cstheme="minorHAnsi"/>
          <w:spacing w:val="1"/>
        </w:rPr>
        <w:t>c</w:t>
      </w:r>
      <w:r w:rsidRPr="0012003C">
        <w:rPr>
          <w:rFonts w:asciiTheme="minorHAnsi" w:eastAsia="Arial" w:hAnsiTheme="minorHAnsi" w:cstheme="minorHAnsi"/>
        </w:rPr>
        <w:t>h</w:t>
      </w:r>
      <w:r w:rsidRPr="0012003C">
        <w:rPr>
          <w:rFonts w:asciiTheme="minorHAnsi" w:eastAsia="Arial" w:hAnsiTheme="minorHAnsi" w:cstheme="minorHAnsi"/>
          <w:spacing w:val="-8"/>
        </w:rPr>
        <w:t xml:space="preserve"> </w:t>
      </w:r>
      <w:r w:rsidRPr="0012003C">
        <w:rPr>
          <w:rFonts w:asciiTheme="minorHAnsi" w:eastAsia="Arial" w:hAnsiTheme="minorHAnsi" w:cstheme="minorHAnsi"/>
          <w:spacing w:val="-1"/>
        </w:rPr>
        <w:t>t</w:t>
      </w:r>
      <w:r w:rsidRPr="0012003C">
        <w:rPr>
          <w:rFonts w:asciiTheme="minorHAnsi" w:eastAsia="Arial" w:hAnsiTheme="minorHAnsi" w:cstheme="minorHAnsi"/>
        </w:rPr>
        <w:t>o re</w:t>
      </w:r>
      <w:r w:rsidRPr="0012003C">
        <w:rPr>
          <w:rFonts w:asciiTheme="minorHAnsi" w:eastAsia="Arial" w:hAnsiTheme="minorHAnsi" w:cstheme="minorHAnsi"/>
          <w:spacing w:val="1"/>
        </w:rPr>
        <w:t>s</w:t>
      </w:r>
      <w:r w:rsidRPr="0012003C">
        <w:rPr>
          <w:rFonts w:asciiTheme="minorHAnsi" w:eastAsia="Arial" w:hAnsiTheme="minorHAnsi" w:cstheme="minorHAnsi"/>
        </w:rPr>
        <w:t>o</w:t>
      </w:r>
      <w:r w:rsidRPr="0012003C">
        <w:rPr>
          <w:rFonts w:asciiTheme="minorHAnsi" w:eastAsia="Arial" w:hAnsiTheme="minorHAnsi" w:cstheme="minorHAnsi"/>
          <w:spacing w:val="1"/>
        </w:rPr>
        <w:t>l</w:t>
      </w:r>
      <w:r w:rsidRPr="0012003C">
        <w:rPr>
          <w:rFonts w:asciiTheme="minorHAnsi" w:eastAsia="Arial" w:hAnsiTheme="minorHAnsi" w:cstheme="minorHAnsi"/>
          <w:spacing w:val="-1"/>
        </w:rPr>
        <w:t>v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</w:rPr>
        <w:t>ng</w:t>
      </w:r>
      <w:r w:rsidRPr="0012003C">
        <w:rPr>
          <w:rFonts w:asciiTheme="minorHAnsi" w:eastAsia="Arial" w:hAnsiTheme="minorHAnsi" w:cstheme="minorHAnsi"/>
          <w:spacing w:val="-7"/>
        </w:rPr>
        <w:t xml:space="preserve"> </w:t>
      </w:r>
      <w:r w:rsidRPr="0012003C">
        <w:rPr>
          <w:rFonts w:asciiTheme="minorHAnsi" w:eastAsia="Arial" w:hAnsiTheme="minorHAnsi" w:cstheme="minorHAnsi"/>
          <w:spacing w:val="-1"/>
        </w:rPr>
        <w:t>i</w:t>
      </w:r>
      <w:r w:rsidRPr="0012003C">
        <w:rPr>
          <w:rFonts w:asciiTheme="minorHAnsi" w:eastAsia="Arial" w:hAnsiTheme="minorHAnsi" w:cstheme="minorHAnsi"/>
          <w:spacing w:val="1"/>
        </w:rPr>
        <w:t>ss</w:t>
      </w:r>
      <w:r w:rsidRPr="0012003C">
        <w:rPr>
          <w:rFonts w:asciiTheme="minorHAnsi" w:eastAsia="Arial" w:hAnsiTheme="minorHAnsi" w:cstheme="minorHAnsi"/>
        </w:rPr>
        <w:t>u</w:t>
      </w:r>
      <w:r w:rsidRPr="0012003C">
        <w:rPr>
          <w:rFonts w:asciiTheme="minorHAnsi" w:eastAsia="Arial" w:hAnsiTheme="minorHAnsi" w:cstheme="minorHAnsi"/>
          <w:spacing w:val="-1"/>
        </w:rPr>
        <w:t>e</w:t>
      </w:r>
      <w:r w:rsidRPr="0012003C">
        <w:rPr>
          <w:rFonts w:asciiTheme="minorHAnsi" w:eastAsia="Arial" w:hAnsiTheme="minorHAnsi" w:cstheme="minorHAnsi"/>
          <w:spacing w:val="6"/>
        </w:rPr>
        <w:t>s</w:t>
      </w:r>
      <w:r w:rsidRPr="0012003C">
        <w:rPr>
          <w:rFonts w:asciiTheme="minorHAnsi" w:eastAsia="Arial" w:hAnsiTheme="minorHAnsi" w:cstheme="minorHAnsi"/>
        </w:rPr>
        <w:t xml:space="preserve">. </w:t>
      </w:r>
      <w:r w:rsidRPr="0012003C">
        <w:rPr>
          <w:rFonts w:asciiTheme="minorHAnsi" w:eastAsia="Arial" w:hAnsiTheme="minorHAnsi" w:cstheme="minorHAnsi"/>
          <w:spacing w:val="-3"/>
        </w:rPr>
        <w:t>A</w:t>
      </w:r>
      <w:r w:rsidRPr="0012003C">
        <w:rPr>
          <w:rFonts w:asciiTheme="minorHAnsi" w:eastAsia="Arial" w:hAnsiTheme="minorHAnsi" w:cstheme="minorHAnsi"/>
          <w:spacing w:val="1"/>
        </w:rPr>
        <w:t>v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1"/>
        </w:rPr>
        <w:t>il</w:t>
      </w:r>
      <w:r w:rsidRPr="0012003C">
        <w:rPr>
          <w:rFonts w:asciiTheme="minorHAnsi" w:eastAsia="Arial" w:hAnsiTheme="minorHAnsi" w:cstheme="minorHAnsi"/>
          <w:spacing w:val="2"/>
        </w:rPr>
        <w:t>ab</w:t>
      </w:r>
      <w:r w:rsidRPr="0012003C">
        <w:rPr>
          <w:rFonts w:asciiTheme="minorHAnsi" w:eastAsia="Arial" w:hAnsiTheme="minorHAnsi" w:cstheme="minorHAnsi"/>
          <w:spacing w:val="-1"/>
        </w:rPr>
        <w:t>l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-4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</w:rPr>
        <w:t>n</w:t>
      </w:r>
      <w:r w:rsidRPr="0012003C">
        <w:rPr>
          <w:rFonts w:asciiTheme="minorHAnsi" w:eastAsia="Arial" w:hAnsiTheme="minorHAnsi" w:cstheme="minorHAnsi"/>
          <w:spacing w:val="-2"/>
        </w:rPr>
        <w:t xml:space="preserve"> </w:t>
      </w:r>
      <w:r w:rsidRPr="0012003C">
        <w:rPr>
          <w:rFonts w:asciiTheme="minorHAnsi" w:eastAsia="Arial" w:hAnsiTheme="minorHAnsi" w:cstheme="minorHAnsi"/>
          <w:spacing w:val="3"/>
        </w:rPr>
        <w:t>r</w:t>
      </w:r>
      <w:r w:rsidRPr="0012003C">
        <w:rPr>
          <w:rFonts w:asciiTheme="minorHAnsi" w:eastAsia="Arial" w:hAnsiTheme="minorHAnsi" w:cstheme="minorHAnsi"/>
          <w:spacing w:val="2"/>
        </w:rPr>
        <w:t>eq</w:t>
      </w:r>
      <w:r w:rsidRPr="0012003C">
        <w:rPr>
          <w:rFonts w:asciiTheme="minorHAnsi" w:eastAsia="Arial" w:hAnsiTheme="minorHAnsi" w:cstheme="minorHAnsi"/>
        </w:rPr>
        <w:t>u</w:t>
      </w:r>
      <w:r w:rsidRPr="0012003C">
        <w:rPr>
          <w:rFonts w:asciiTheme="minorHAnsi" w:eastAsia="Arial" w:hAnsiTheme="minorHAnsi" w:cstheme="minorHAnsi"/>
          <w:spacing w:val="-1"/>
        </w:rPr>
        <w:t>e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</w:rPr>
        <w:t>.</w:t>
      </w:r>
    </w:p>
    <w:p w14:paraId="76D6040F" w14:textId="77777777" w:rsidR="00072BD9" w:rsidRPr="0012003C" w:rsidRDefault="00072BD9">
      <w:pPr>
        <w:spacing w:before="7" w:line="120" w:lineRule="exact"/>
        <w:rPr>
          <w:rFonts w:asciiTheme="minorHAnsi" w:hAnsiTheme="minorHAnsi" w:cstheme="minorHAnsi"/>
          <w:sz w:val="13"/>
          <w:szCs w:val="13"/>
        </w:rPr>
      </w:pPr>
    </w:p>
    <w:p w14:paraId="0B66B7A0" w14:textId="77777777" w:rsidR="00072BD9" w:rsidRPr="0012003C" w:rsidRDefault="0012003C">
      <w:pPr>
        <w:spacing w:line="288" w:lineRule="auto"/>
        <w:ind w:right="1955"/>
        <w:rPr>
          <w:rFonts w:asciiTheme="minorHAnsi" w:eastAsia="Arial" w:hAnsiTheme="minorHAnsi" w:cstheme="minorHAnsi"/>
        </w:rPr>
      </w:pP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4"/>
        </w:rPr>
        <w:t>a</w:t>
      </w:r>
      <w:r w:rsidRPr="0012003C">
        <w:rPr>
          <w:rFonts w:asciiTheme="minorHAnsi" w:eastAsia="Arial" w:hAnsiTheme="minorHAnsi" w:cstheme="minorHAnsi"/>
          <w:spacing w:val="-4"/>
        </w:rPr>
        <w:t>y</w:t>
      </w:r>
      <w:r w:rsidRPr="0012003C">
        <w:rPr>
          <w:rFonts w:asciiTheme="minorHAnsi" w:eastAsia="Arial" w:hAnsiTheme="minorHAnsi" w:cstheme="minorHAnsi"/>
          <w:spacing w:val="4"/>
        </w:rPr>
        <w:t>j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</w:rPr>
        <w:t>b</w:t>
      </w:r>
      <w:r w:rsidRPr="0012003C">
        <w:rPr>
          <w:rFonts w:asciiTheme="minorHAnsi" w:eastAsia="Arial" w:hAnsiTheme="minorHAnsi" w:cstheme="minorHAnsi"/>
          <w:spacing w:val="-4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L</w:t>
      </w:r>
      <w:r w:rsidRPr="0012003C">
        <w:rPr>
          <w:rFonts w:asciiTheme="minorHAnsi" w:eastAsia="Arial" w:hAnsiTheme="minorHAnsi" w:cstheme="minorHAnsi"/>
          <w:spacing w:val="-3"/>
        </w:rPr>
        <w:t>t</w:t>
      </w:r>
      <w:r w:rsidRPr="0012003C">
        <w:rPr>
          <w:rFonts w:asciiTheme="minorHAnsi" w:eastAsia="Arial" w:hAnsiTheme="minorHAnsi" w:cstheme="minorHAnsi"/>
          <w:spacing w:val="2"/>
        </w:rPr>
        <w:t>d</w:t>
      </w:r>
      <w:r w:rsidRPr="0012003C">
        <w:rPr>
          <w:rFonts w:asciiTheme="minorHAnsi" w:eastAsia="Arial" w:hAnsiTheme="minorHAnsi" w:cstheme="minorHAnsi"/>
        </w:rPr>
        <w:t>,</w:t>
      </w:r>
      <w:r w:rsidRPr="0012003C">
        <w:rPr>
          <w:rFonts w:asciiTheme="minorHAnsi" w:eastAsia="Arial" w:hAnsiTheme="minorHAnsi" w:cstheme="minorHAnsi"/>
          <w:spacing w:val="-6"/>
        </w:rPr>
        <w:t xml:space="preserve"> </w:t>
      </w:r>
      <w:r w:rsidRPr="0012003C">
        <w:rPr>
          <w:rFonts w:asciiTheme="minorHAnsi" w:eastAsia="Arial" w:hAnsiTheme="minorHAnsi" w:cstheme="minorHAnsi"/>
          <w:spacing w:val="3"/>
        </w:rPr>
        <w:t>T</w:t>
      </w:r>
      <w:r w:rsidRPr="0012003C">
        <w:rPr>
          <w:rFonts w:asciiTheme="minorHAnsi" w:eastAsia="Arial" w:hAnsiTheme="minorHAnsi" w:cstheme="minorHAnsi"/>
          <w:spacing w:val="2"/>
        </w:rPr>
        <w:t>h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-1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</w:rPr>
        <w:t>Bi</w:t>
      </w:r>
      <w:r w:rsidRPr="0012003C">
        <w:rPr>
          <w:rFonts w:asciiTheme="minorHAnsi" w:eastAsia="Arial" w:hAnsiTheme="minorHAnsi" w:cstheme="minorHAnsi"/>
        </w:rPr>
        <w:t>g</w:t>
      </w:r>
      <w:r w:rsidRPr="0012003C">
        <w:rPr>
          <w:rFonts w:asciiTheme="minorHAnsi" w:eastAsia="Arial" w:hAnsiTheme="minorHAnsi" w:cstheme="minorHAnsi"/>
          <w:spacing w:val="1"/>
        </w:rPr>
        <w:t xml:space="preserve"> P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1"/>
        </w:rPr>
        <w:t>g</w:t>
      </w:r>
      <w:r w:rsidRPr="0012003C">
        <w:rPr>
          <w:rFonts w:asciiTheme="minorHAnsi" w:eastAsia="Arial" w:hAnsiTheme="minorHAnsi" w:cstheme="minorHAnsi"/>
        </w:rPr>
        <w:t>,</w:t>
      </w:r>
      <w:r w:rsidRPr="0012003C">
        <w:rPr>
          <w:rFonts w:asciiTheme="minorHAnsi" w:eastAsia="Arial" w:hAnsiTheme="minorHAnsi" w:cstheme="minorHAnsi"/>
          <w:spacing w:val="-2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12</w:t>
      </w:r>
      <w:r w:rsidRPr="0012003C">
        <w:rPr>
          <w:rFonts w:asciiTheme="minorHAnsi" w:eastAsia="Arial" w:hAnsiTheme="minorHAnsi" w:cstheme="minorHAnsi"/>
        </w:rPr>
        <w:t>0</w:t>
      </w:r>
      <w:r w:rsidRPr="0012003C">
        <w:rPr>
          <w:rFonts w:asciiTheme="minorHAnsi" w:eastAsia="Arial" w:hAnsiTheme="minorHAnsi" w:cstheme="minorHAnsi"/>
          <w:spacing w:val="-1"/>
        </w:rPr>
        <w:t xml:space="preserve"> </w:t>
      </w:r>
      <w:r w:rsidRPr="0012003C">
        <w:rPr>
          <w:rFonts w:asciiTheme="minorHAnsi" w:eastAsia="Arial" w:hAnsiTheme="minorHAnsi" w:cstheme="minorHAnsi"/>
          <w:spacing w:val="-3"/>
        </w:rPr>
        <w:t>V</w:t>
      </w:r>
      <w:r w:rsidRPr="0012003C">
        <w:rPr>
          <w:rFonts w:asciiTheme="minorHAnsi" w:eastAsia="Arial" w:hAnsiTheme="minorHAnsi" w:cstheme="minorHAnsi"/>
          <w:spacing w:val="-4"/>
        </w:rPr>
        <w:t>y</w:t>
      </w:r>
      <w:r w:rsidRPr="0012003C">
        <w:rPr>
          <w:rFonts w:asciiTheme="minorHAnsi" w:eastAsia="Arial" w:hAnsiTheme="minorHAnsi" w:cstheme="minorHAnsi"/>
          <w:spacing w:val="3"/>
        </w:rPr>
        <w:t>s</w:t>
      </w:r>
      <w:r w:rsidRPr="0012003C">
        <w:rPr>
          <w:rFonts w:asciiTheme="minorHAnsi" w:eastAsia="Arial" w:hAnsiTheme="minorHAnsi" w:cstheme="minorHAnsi"/>
        </w:rPr>
        <w:t xml:space="preserve">e </w:t>
      </w:r>
      <w:r w:rsidRPr="0012003C">
        <w:rPr>
          <w:rFonts w:asciiTheme="minorHAnsi" w:eastAsia="Arial" w:hAnsiTheme="minorHAnsi" w:cstheme="minorHAnsi"/>
          <w:spacing w:val="-11"/>
        </w:rPr>
        <w:t>S</w:t>
      </w:r>
      <w:r w:rsidRPr="0012003C">
        <w:rPr>
          <w:rFonts w:asciiTheme="minorHAnsi" w:eastAsia="Arial" w:hAnsiTheme="minorHAnsi" w:cstheme="minorHAnsi"/>
        </w:rPr>
        <w:t>t</w:t>
      </w:r>
      <w:r w:rsidRPr="0012003C">
        <w:rPr>
          <w:rFonts w:asciiTheme="minorHAnsi" w:eastAsia="Arial" w:hAnsiTheme="minorHAnsi" w:cstheme="minorHAnsi"/>
          <w:spacing w:val="3"/>
        </w:rPr>
        <w:t>r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</w:rPr>
        <w:t>et</w:t>
      </w:r>
      <w:r w:rsidRPr="0012003C">
        <w:rPr>
          <w:rFonts w:asciiTheme="minorHAnsi" w:eastAsia="Arial" w:hAnsiTheme="minorHAnsi" w:cstheme="minorHAnsi"/>
          <w:spacing w:val="-1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</w:rPr>
        <w:t>B</w:t>
      </w:r>
      <w:r w:rsidRPr="0012003C">
        <w:rPr>
          <w:rFonts w:asciiTheme="minorHAnsi" w:eastAsia="Arial" w:hAnsiTheme="minorHAnsi" w:cstheme="minorHAnsi"/>
          <w:spacing w:val="-1"/>
        </w:rPr>
        <w:t>i</w:t>
      </w:r>
      <w:r w:rsidRPr="0012003C">
        <w:rPr>
          <w:rFonts w:asciiTheme="minorHAnsi" w:eastAsia="Arial" w:hAnsiTheme="minorHAnsi" w:cstheme="minorHAnsi"/>
          <w:spacing w:val="1"/>
        </w:rPr>
        <w:t>r</w:t>
      </w:r>
      <w:r w:rsidRPr="0012003C">
        <w:rPr>
          <w:rFonts w:asciiTheme="minorHAnsi" w:eastAsia="Arial" w:hAnsiTheme="minorHAnsi" w:cstheme="minorHAnsi"/>
          <w:spacing w:val="4"/>
        </w:rPr>
        <w:t>m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</w:rPr>
        <w:t>n</w:t>
      </w:r>
      <w:r w:rsidRPr="0012003C">
        <w:rPr>
          <w:rFonts w:asciiTheme="minorHAnsi" w:eastAsia="Arial" w:hAnsiTheme="minorHAnsi" w:cstheme="minorHAnsi"/>
          <w:spacing w:val="1"/>
        </w:rPr>
        <w:t>g</w:t>
      </w:r>
      <w:r w:rsidRPr="0012003C">
        <w:rPr>
          <w:rFonts w:asciiTheme="minorHAnsi" w:eastAsia="Arial" w:hAnsiTheme="minorHAnsi" w:cstheme="minorHAnsi"/>
          <w:spacing w:val="2"/>
        </w:rPr>
        <w:t>h</w:t>
      </w:r>
      <w:r w:rsidRPr="0012003C">
        <w:rPr>
          <w:rFonts w:asciiTheme="minorHAnsi" w:eastAsia="Arial" w:hAnsiTheme="minorHAnsi" w:cstheme="minorHAnsi"/>
        </w:rPr>
        <w:t>am</w:t>
      </w:r>
      <w:r w:rsidRPr="0012003C">
        <w:rPr>
          <w:rFonts w:asciiTheme="minorHAnsi" w:eastAsia="Arial" w:hAnsiTheme="minorHAnsi" w:cstheme="minorHAnsi"/>
          <w:spacing w:val="-5"/>
        </w:rPr>
        <w:t xml:space="preserve"> </w:t>
      </w:r>
      <w:r w:rsidRPr="0012003C">
        <w:rPr>
          <w:rFonts w:asciiTheme="minorHAnsi" w:eastAsia="Arial" w:hAnsiTheme="minorHAnsi" w:cstheme="minorHAnsi"/>
          <w:spacing w:val="-1"/>
        </w:rPr>
        <w:t>B</w:t>
      </w:r>
      <w:r w:rsidRPr="0012003C">
        <w:rPr>
          <w:rFonts w:asciiTheme="minorHAnsi" w:eastAsia="Arial" w:hAnsiTheme="minorHAnsi" w:cstheme="minorHAnsi"/>
          <w:spacing w:val="2"/>
        </w:rPr>
        <w:t>1</w:t>
      </w:r>
      <w:r w:rsidRPr="0012003C">
        <w:rPr>
          <w:rFonts w:asciiTheme="minorHAnsi" w:eastAsia="Arial" w:hAnsiTheme="minorHAnsi" w:cstheme="minorHAnsi"/>
        </w:rPr>
        <w:t>8</w:t>
      </w:r>
      <w:r w:rsidRPr="0012003C">
        <w:rPr>
          <w:rFonts w:asciiTheme="minorHAnsi" w:eastAsia="Arial" w:hAnsiTheme="minorHAnsi" w:cstheme="minorHAnsi"/>
          <w:spacing w:val="-2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6</w:t>
      </w:r>
      <w:r w:rsidRPr="0012003C">
        <w:rPr>
          <w:rFonts w:asciiTheme="minorHAnsi" w:eastAsia="Arial" w:hAnsiTheme="minorHAnsi" w:cstheme="minorHAnsi"/>
        </w:rPr>
        <w:t xml:space="preserve">NF </w:t>
      </w:r>
      <w:r w:rsidRPr="0012003C">
        <w:rPr>
          <w:rFonts w:asciiTheme="minorHAnsi" w:eastAsia="Arial" w:hAnsiTheme="minorHAnsi" w:cstheme="minorHAnsi"/>
          <w:spacing w:val="5"/>
        </w:rPr>
        <w:t>T</w:t>
      </w:r>
      <w:r w:rsidRPr="0012003C">
        <w:rPr>
          <w:rFonts w:asciiTheme="minorHAnsi" w:eastAsia="Arial" w:hAnsiTheme="minorHAnsi" w:cstheme="minorHAnsi"/>
        </w:rPr>
        <w:t>:</w:t>
      </w:r>
      <w:r w:rsidRPr="0012003C">
        <w:rPr>
          <w:rFonts w:asciiTheme="minorHAnsi" w:eastAsia="Arial" w:hAnsiTheme="minorHAnsi" w:cstheme="minorHAnsi"/>
          <w:spacing w:val="7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0</w:t>
      </w:r>
      <w:r w:rsidRPr="0012003C">
        <w:rPr>
          <w:rFonts w:asciiTheme="minorHAnsi" w:eastAsia="Arial" w:hAnsiTheme="minorHAnsi" w:cstheme="minorHAnsi"/>
        </w:rPr>
        <w:t>0</w:t>
      </w:r>
      <w:r w:rsidRPr="0012003C">
        <w:rPr>
          <w:rFonts w:asciiTheme="minorHAnsi" w:eastAsia="Arial" w:hAnsiTheme="minorHAnsi" w:cstheme="minorHAnsi"/>
          <w:spacing w:val="7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4</w:t>
      </w:r>
      <w:r w:rsidRPr="0012003C">
        <w:rPr>
          <w:rFonts w:asciiTheme="minorHAnsi" w:eastAsia="Arial" w:hAnsiTheme="minorHAnsi" w:cstheme="minorHAnsi"/>
        </w:rPr>
        <w:t>4</w:t>
      </w:r>
      <w:r w:rsidRPr="0012003C">
        <w:rPr>
          <w:rFonts w:asciiTheme="minorHAnsi" w:eastAsia="Arial" w:hAnsiTheme="minorHAnsi" w:cstheme="minorHAnsi"/>
          <w:spacing w:val="7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12</w:t>
      </w:r>
      <w:r w:rsidRPr="0012003C">
        <w:rPr>
          <w:rFonts w:asciiTheme="minorHAnsi" w:eastAsia="Arial" w:hAnsiTheme="minorHAnsi" w:cstheme="minorHAnsi"/>
        </w:rPr>
        <w:t>1</w:t>
      </w:r>
      <w:r w:rsidRPr="0012003C">
        <w:rPr>
          <w:rFonts w:asciiTheme="minorHAnsi" w:eastAsia="Arial" w:hAnsiTheme="minorHAnsi" w:cstheme="minorHAnsi"/>
          <w:spacing w:val="6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63</w:t>
      </w:r>
      <w:r w:rsidRPr="0012003C">
        <w:rPr>
          <w:rFonts w:asciiTheme="minorHAnsi" w:eastAsia="Arial" w:hAnsiTheme="minorHAnsi" w:cstheme="minorHAnsi"/>
        </w:rPr>
        <w:t>8</w:t>
      </w:r>
      <w:r w:rsidRPr="0012003C">
        <w:rPr>
          <w:rFonts w:asciiTheme="minorHAnsi" w:eastAsia="Arial" w:hAnsiTheme="minorHAnsi" w:cstheme="minorHAnsi"/>
          <w:spacing w:val="6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0026</w:t>
      </w:r>
    </w:p>
    <w:p w14:paraId="7E9F387B" w14:textId="77777777" w:rsidR="00072BD9" w:rsidRPr="0012003C" w:rsidRDefault="0012003C">
      <w:pPr>
        <w:spacing w:before="1"/>
        <w:rPr>
          <w:rFonts w:asciiTheme="minorHAnsi" w:eastAsia="Arial" w:hAnsiTheme="minorHAnsi" w:cstheme="minorHAnsi"/>
        </w:rPr>
      </w:pPr>
      <w:r w:rsidRPr="0012003C">
        <w:rPr>
          <w:rFonts w:asciiTheme="minorHAnsi" w:eastAsia="Arial" w:hAnsiTheme="minorHAnsi" w:cstheme="minorHAnsi"/>
          <w:spacing w:val="4"/>
        </w:rPr>
        <w:t>M</w:t>
      </w:r>
      <w:r w:rsidRPr="0012003C">
        <w:rPr>
          <w:rFonts w:asciiTheme="minorHAnsi" w:eastAsia="Arial" w:hAnsiTheme="minorHAnsi" w:cstheme="minorHAnsi"/>
        </w:rPr>
        <w:t>:</w:t>
      </w:r>
      <w:r w:rsidRPr="0012003C">
        <w:rPr>
          <w:rFonts w:asciiTheme="minorHAnsi" w:eastAsia="Arial" w:hAnsiTheme="minorHAnsi" w:cstheme="minorHAnsi"/>
          <w:spacing w:val="7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087</w:t>
      </w:r>
      <w:r w:rsidRPr="0012003C">
        <w:rPr>
          <w:rFonts w:asciiTheme="minorHAnsi" w:eastAsia="Arial" w:hAnsiTheme="minorHAnsi" w:cstheme="minorHAnsi"/>
        </w:rPr>
        <w:t>0</w:t>
      </w:r>
      <w:r w:rsidRPr="0012003C">
        <w:rPr>
          <w:rFonts w:asciiTheme="minorHAnsi" w:eastAsia="Arial" w:hAnsiTheme="minorHAnsi" w:cstheme="minorHAnsi"/>
          <w:spacing w:val="5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06</w:t>
      </w:r>
      <w:r w:rsidRPr="0012003C">
        <w:rPr>
          <w:rFonts w:asciiTheme="minorHAnsi" w:eastAsia="Arial" w:hAnsiTheme="minorHAnsi" w:cstheme="minorHAnsi"/>
        </w:rPr>
        <w:t>1</w:t>
      </w:r>
      <w:r w:rsidRPr="0012003C">
        <w:rPr>
          <w:rFonts w:asciiTheme="minorHAnsi" w:eastAsia="Arial" w:hAnsiTheme="minorHAnsi" w:cstheme="minorHAnsi"/>
          <w:spacing w:val="6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0121</w:t>
      </w:r>
    </w:p>
    <w:p w14:paraId="3D46D233" w14:textId="77777777" w:rsidR="00072BD9" w:rsidRPr="0012003C" w:rsidRDefault="0012003C">
      <w:pPr>
        <w:spacing w:before="46"/>
        <w:rPr>
          <w:rFonts w:asciiTheme="minorHAnsi" w:eastAsia="Arial" w:hAnsiTheme="minorHAnsi" w:cstheme="minorHAnsi"/>
        </w:rPr>
        <w:sectPr w:rsidR="00072BD9" w:rsidRPr="0012003C">
          <w:type w:val="continuous"/>
          <w:pgSz w:w="11920" w:h="16840"/>
          <w:pgMar w:top="1080" w:right="840" w:bottom="280" w:left="1100" w:header="720" w:footer="720" w:gutter="0"/>
          <w:cols w:num="2" w:space="720" w:equalWidth="0">
            <w:col w:w="1806" w:space="478"/>
            <w:col w:w="7696"/>
          </w:cols>
        </w:sectPr>
      </w:pPr>
      <w:r w:rsidRPr="0012003C">
        <w:rPr>
          <w:rFonts w:asciiTheme="minorHAnsi" w:eastAsia="Arial" w:hAnsiTheme="minorHAnsi" w:cstheme="minorHAnsi"/>
          <w:spacing w:val="4"/>
        </w:rPr>
        <w:t>E</w:t>
      </w:r>
      <w:r w:rsidRPr="0012003C">
        <w:rPr>
          <w:rFonts w:asciiTheme="minorHAnsi" w:eastAsia="Arial" w:hAnsiTheme="minorHAnsi" w:cstheme="minorHAnsi"/>
        </w:rPr>
        <w:t>:</w:t>
      </w:r>
      <w:r w:rsidRPr="0012003C">
        <w:rPr>
          <w:rFonts w:asciiTheme="minorHAnsi" w:eastAsia="Arial" w:hAnsiTheme="minorHAnsi" w:cstheme="minorHAnsi"/>
          <w:spacing w:val="7"/>
        </w:rPr>
        <w:t xml:space="preserve"> </w:t>
      </w:r>
      <w:hyperlink r:id="rId5">
        <w:r w:rsidRPr="0012003C">
          <w:rPr>
            <w:rFonts w:asciiTheme="minorHAnsi" w:eastAsia="Arial" w:hAnsiTheme="minorHAnsi" w:cstheme="minorHAnsi"/>
            <w:spacing w:val="4"/>
          </w:rPr>
          <w:t>in</w:t>
        </w:r>
        <w:r w:rsidRPr="0012003C">
          <w:rPr>
            <w:rFonts w:asciiTheme="minorHAnsi" w:eastAsia="Arial" w:hAnsiTheme="minorHAnsi" w:cstheme="minorHAnsi"/>
            <w:spacing w:val="7"/>
          </w:rPr>
          <w:t>f</w:t>
        </w:r>
        <w:r w:rsidRPr="0012003C">
          <w:rPr>
            <w:rFonts w:asciiTheme="minorHAnsi" w:eastAsia="Arial" w:hAnsiTheme="minorHAnsi" w:cstheme="minorHAnsi"/>
            <w:spacing w:val="4"/>
          </w:rPr>
          <w:t>o@d</w:t>
        </w:r>
        <w:r w:rsidRPr="0012003C">
          <w:rPr>
            <w:rFonts w:asciiTheme="minorHAnsi" w:eastAsia="Arial" w:hAnsiTheme="minorHAnsi" w:cstheme="minorHAnsi"/>
            <w:spacing w:val="7"/>
          </w:rPr>
          <w:t>a</w:t>
        </w:r>
        <w:r w:rsidRPr="0012003C">
          <w:rPr>
            <w:rFonts w:asciiTheme="minorHAnsi" w:eastAsia="Arial" w:hAnsiTheme="minorHAnsi" w:cstheme="minorHAnsi"/>
            <w:spacing w:val="-1"/>
          </w:rPr>
          <w:t>y</w:t>
        </w:r>
        <w:r w:rsidRPr="0012003C">
          <w:rPr>
            <w:rFonts w:asciiTheme="minorHAnsi" w:eastAsia="Arial" w:hAnsiTheme="minorHAnsi" w:cstheme="minorHAnsi"/>
            <w:spacing w:val="6"/>
          </w:rPr>
          <w:t>j</w:t>
        </w:r>
        <w:r w:rsidRPr="0012003C">
          <w:rPr>
            <w:rFonts w:asciiTheme="minorHAnsi" w:eastAsia="Arial" w:hAnsiTheme="minorHAnsi" w:cstheme="minorHAnsi"/>
            <w:spacing w:val="4"/>
          </w:rPr>
          <w:t>ob.</w:t>
        </w:r>
        <w:r w:rsidRPr="0012003C">
          <w:rPr>
            <w:rFonts w:asciiTheme="minorHAnsi" w:eastAsia="Arial" w:hAnsiTheme="minorHAnsi" w:cstheme="minorHAnsi"/>
            <w:spacing w:val="6"/>
          </w:rPr>
          <w:t>c</w:t>
        </w:r>
        <w:r w:rsidRPr="0012003C">
          <w:rPr>
            <w:rFonts w:asciiTheme="minorHAnsi" w:eastAsia="Arial" w:hAnsiTheme="minorHAnsi" w:cstheme="minorHAnsi"/>
            <w:spacing w:val="2"/>
          </w:rPr>
          <w:t>o</w:t>
        </w:r>
        <w:r w:rsidRPr="0012003C">
          <w:rPr>
            <w:rFonts w:asciiTheme="minorHAnsi" w:eastAsia="Arial" w:hAnsiTheme="minorHAnsi" w:cstheme="minorHAnsi"/>
          </w:rPr>
          <w:t>m</w:t>
        </w:r>
      </w:hyperlink>
    </w:p>
    <w:p w14:paraId="60FAD0C2" w14:textId="77777777" w:rsidR="00072BD9" w:rsidRPr="0012003C" w:rsidRDefault="0012003C">
      <w:pPr>
        <w:spacing w:before="80"/>
        <w:ind w:left="107"/>
        <w:rPr>
          <w:rFonts w:asciiTheme="minorHAnsi" w:eastAsia="Arial" w:hAnsiTheme="minorHAnsi" w:cstheme="minorHAnsi"/>
        </w:rPr>
      </w:pPr>
      <w:r w:rsidRPr="0012003C">
        <w:rPr>
          <w:rFonts w:asciiTheme="minorHAnsi" w:hAnsiTheme="minorHAnsi" w:cstheme="minorHAnsi"/>
        </w:rPr>
        <w:lastRenderedPageBreak/>
        <w:pict w14:anchorId="0B4DC18E">
          <v:group id="_x0000_s1026" style="position:absolute;left:0;text-align:left;margin-left:57pt;margin-top:51pt;width:489.75pt;height:0;z-index:-251657728;mso-position-horizontal-relative:page;mso-position-vertical-relative:page" coordorigin="1140,1020" coordsize="9795,0">
            <v:shape id="_x0000_s1027" style="position:absolute;left:1140;top:1020;width:9795;height:0" coordorigin="1140,1020" coordsize="9795,0" path="m1140,1020r9795,e" filled="f" strokecolor="#c00000">
              <v:path arrowok="t"/>
            </v:shape>
            <w10:wrap anchorx="page" anchory="page"/>
          </v:group>
        </w:pict>
      </w:r>
      <w:r w:rsidRPr="0012003C">
        <w:rPr>
          <w:rFonts w:asciiTheme="minorHAnsi" w:eastAsia="Arial" w:hAnsiTheme="minorHAnsi" w:cstheme="minorHAnsi"/>
          <w:b/>
        </w:rPr>
        <w:t>C</w:t>
      </w:r>
      <w:r w:rsidRPr="0012003C">
        <w:rPr>
          <w:rFonts w:asciiTheme="minorHAnsi" w:eastAsia="Arial" w:hAnsiTheme="minorHAnsi" w:cstheme="minorHAnsi"/>
          <w:b/>
          <w:spacing w:val="1"/>
        </w:rPr>
        <w:t>o</w:t>
      </w:r>
      <w:r w:rsidRPr="0012003C">
        <w:rPr>
          <w:rFonts w:asciiTheme="minorHAnsi" w:eastAsia="Arial" w:hAnsiTheme="minorHAnsi" w:cstheme="minorHAnsi"/>
          <w:b/>
        </w:rPr>
        <w:t>py</w:t>
      </w:r>
      <w:r w:rsidRPr="0012003C">
        <w:rPr>
          <w:rFonts w:asciiTheme="minorHAnsi" w:eastAsia="Arial" w:hAnsiTheme="minorHAnsi" w:cstheme="minorHAnsi"/>
          <w:b/>
          <w:spacing w:val="-1"/>
        </w:rPr>
        <w:t>r</w:t>
      </w:r>
      <w:r w:rsidRPr="0012003C">
        <w:rPr>
          <w:rFonts w:asciiTheme="minorHAnsi" w:eastAsia="Arial" w:hAnsiTheme="minorHAnsi" w:cstheme="minorHAnsi"/>
          <w:b/>
        </w:rPr>
        <w:t>ig</w:t>
      </w:r>
      <w:r w:rsidRPr="0012003C">
        <w:rPr>
          <w:rFonts w:asciiTheme="minorHAnsi" w:eastAsia="Arial" w:hAnsiTheme="minorHAnsi" w:cstheme="minorHAnsi"/>
          <w:b/>
          <w:spacing w:val="1"/>
        </w:rPr>
        <w:t>h</w:t>
      </w:r>
      <w:r w:rsidRPr="0012003C">
        <w:rPr>
          <w:rFonts w:asciiTheme="minorHAnsi" w:eastAsia="Arial" w:hAnsiTheme="minorHAnsi" w:cstheme="minorHAnsi"/>
          <w:b/>
        </w:rPr>
        <w:t>t</w:t>
      </w:r>
      <w:r w:rsidRPr="0012003C">
        <w:rPr>
          <w:rFonts w:asciiTheme="minorHAnsi" w:eastAsia="Arial" w:hAnsiTheme="minorHAnsi" w:cstheme="minorHAnsi"/>
          <w:b/>
          <w:spacing w:val="-8"/>
        </w:rPr>
        <w:t xml:space="preserve"> </w:t>
      </w:r>
      <w:r w:rsidRPr="0012003C">
        <w:rPr>
          <w:rFonts w:asciiTheme="minorHAnsi" w:eastAsia="Arial" w:hAnsiTheme="minorHAnsi" w:cstheme="minorHAnsi"/>
          <w:b/>
        </w:rPr>
        <w:t>in</w:t>
      </w:r>
      <w:r w:rsidRPr="0012003C">
        <w:rPr>
          <w:rFonts w:asciiTheme="minorHAnsi" w:eastAsia="Arial" w:hAnsiTheme="minorHAnsi" w:cstheme="minorHAnsi"/>
          <w:b/>
          <w:spacing w:val="1"/>
        </w:rPr>
        <w:t>f</w:t>
      </w:r>
      <w:r w:rsidRPr="0012003C">
        <w:rPr>
          <w:rFonts w:asciiTheme="minorHAnsi" w:eastAsia="Arial" w:hAnsiTheme="minorHAnsi" w:cstheme="minorHAnsi"/>
          <w:b/>
        </w:rPr>
        <w:t>o</w:t>
      </w:r>
      <w:r w:rsidRPr="0012003C">
        <w:rPr>
          <w:rFonts w:asciiTheme="minorHAnsi" w:eastAsia="Arial" w:hAnsiTheme="minorHAnsi" w:cstheme="minorHAnsi"/>
          <w:b/>
          <w:spacing w:val="-1"/>
        </w:rPr>
        <w:t>r</w:t>
      </w:r>
      <w:r w:rsidRPr="0012003C">
        <w:rPr>
          <w:rFonts w:asciiTheme="minorHAnsi" w:eastAsia="Arial" w:hAnsiTheme="minorHAnsi" w:cstheme="minorHAnsi"/>
          <w:b/>
        </w:rPr>
        <w:t>ma</w:t>
      </w:r>
      <w:r w:rsidRPr="0012003C">
        <w:rPr>
          <w:rFonts w:asciiTheme="minorHAnsi" w:eastAsia="Arial" w:hAnsiTheme="minorHAnsi" w:cstheme="minorHAnsi"/>
          <w:b/>
          <w:spacing w:val="1"/>
        </w:rPr>
        <w:t>t</w:t>
      </w:r>
      <w:r w:rsidRPr="0012003C">
        <w:rPr>
          <w:rFonts w:asciiTheme="minorHAnsi" w:eastAsia="Arial" w:hAnsiTheme="minorHAnsi" w:cstheme="minorHAnsi"/>
          <w:b/>
          <w:spacing w:val="2"/>
        </w:rPr>
        <w:t>i</w:t>
      </w:r>
      <w:r w:rsidRPr="0012003C">
        <w:rPr>
          <w:rFonts w:asciiTheme="minorHAnsi" w:eastAsia="Arial" w:hAnsiTheme="minorHAnsi" w:cstheme="minorHAnsi"/>
          <w:b/>
          <w:spacing w:val="1"/>
        </w:rPr>
        <w:t>o</w:t>
      </w:r>
      <w:r w:rsidRPr="0012003C">
        <w:rPr>
          <w:rFonts w:asciiTheme="minorHAnsi" w:eastAsia="Arial" w:hAnsiTheme="minorHAnsi" w:cstheme="minorHAnsi"/>
          <w:b/>
        </w:rPr>
        <w:t>n</w:t>
      </w:r>
      <w:r w:rsidRPr="0012003C">
        <w:rPr>
          <w:rFonts w:asciiTheme="minorHAnsi" w:eastAsia="Arial" w:hAnsiTheme="minorHAnsi" w:cstheme="minorHAnsi"/>
          <w:b/>
          <w:spacing w:val="-11"/>
        </w:rPr>
        <w:t xml:space="preserve"> </w:t>
      </w:r>
      <w:r w:rsidRPr="0012003C">
        <w:rPr>
          <w:rFonts w:asciiTheme="minorHAnsi" w:eastAsia="Arial" w:hAnsiTheme="minorHAnsi" w:cstheme="minorHAnsi"/>
          <w:b/>
        </w:rPr>
        <w:t>-</w:t>
      </w:r>
      <w:r w:rsidRPr="0012003C">
        <w:rPr>
          <w:rFonts w:asciiTheme="minorHAnsi" w:eastAsia="Arial" w:hAnsiTheme="minorHAnsi" w:cstheme="minorHAnsi"/>
          <w:b/>
          <w:spacing w:val="2"/>
        </w:rPr>
        <w:t xml:space="preserve"> </w:t>
      </w:r>
      <w:r w:rsidRPr="0012003C">
        <w:rPr>
          <w:rFonts w:asciiTheme="minorHAnsi" w:eastAsia="Arial" w:hAnsiTheme="minorHAnsi" w:cstheme="minorHAnsi"/>
          <w:b/>
          <w:spacing w:val="1"/>
        </w:rPr>
        <w:t>P</w:t>
      </w:r>
      <w:r w:rsidRPr="0012003C">
        <w:rPr>
          <w:rFonts w:asciiTheme="minorHAnsi" w:eastAsia="Arial" w:hAnsiTheme="minorHAnsi" w:cstheme="minorHAnsi"/>
          <w:b/>
        </w:rPr>
        <w:t>le</w:t>
      </w:r>
      <w:r w:rsidRPr="0012003C">
        <w:rPr>
          <w:rFonts w:asciiTheme="minorHAnsi" w:eastAsia="Arial" w:hAnsiTheme="minorHAnsi" w:cstheme="minorHAnsi"/>
          <w:b/>
          <w:spacing w:val="-1"/>
        </w:rPr>
        <w:t>a</w:t>
      </w:r>
      <w:r w:rsidRPr="0012003C">
        <w:rPr>
          <w:rFonts w:asciiTheme="minorHAnsi" w:eastAsia="Arial" w:hAnsiTheme="minorHAnsi" w:cstheme="minorHAnsi"/>
          <w:b/>
          <w:spacing w:val="2"/>
        </w:rPr>
        <w:t>s</w:t>
      </w:r>
      <w:r w:rsidRPr="0012003C">
        <w:rPr>
          <w:rFonts w:asciiTheme="minorHAnsi" w:eastAsia="Arial" w:hAnsiTheme="minorHAnsi" w:cstheme="minorHAnsi"/>
          <w:b/>
        </w:rPr>
        <w:t>e</w:t>
      </w:r>
      <w:r w:rsidRPr="0012003C">
        <w:rPr>
          <w:rFonts w:asciiTheme="minorHAnsi" w:eastAsia="Arial" w:hAnsiTheme="minorHAnsi" w:cstheme="minorHAnsi"/>
          <w:b/>
          <w:spacing w:val="-6"/>
        </w:rPr>
        <w:t xml:space="preserve"> </w:t>
      </w:r>
      <w:r w:rsidRPr="0012003C">
        <w:rPr>
          <w:rFonts w:asciiTheme="minorHAnsi" w:eastAsia="Arial" w:hAnsiTheme="minorHAnsi" w:cstheme="minorHAnsi"/>
          <w:b/>
          <w:spacing w:val="-1"/>
        </w:rPr>
        <w:t>r</w:t>
      </w:r>
      <w:r w:rsidRPr="0012003C">
        <w:rPr>
          <w:rFonts w:asciiTheme="minorHAnsi" w:eastAsia="Arial" w:hAnsiTheme="minorHAnsi" w:cstheme="minorHAnsi"/>
          <w:b/>
          <w:spacing w:val="2"/>
        </w:rPr>
        <w:t>e</w:t>
      </w:r>
      <w:r w:rsidRPr="0012003C">
        <w:rPr>
          <w:rFonts w:asciiTheme="minorHAnsi" w:eastAsia="Arial" w:hAnsiTheme="minorHAnsi" w:cstheme="minorHAnsi"/>
          <w:b/>
        </w:rPr>
        <w:t>ad</w:t>
      </w:r>
    </w:p>
    <w:p w14:paraId="11278157" w14:textId="77777777" w:rsidR="00072BD9" w:rsidRPr="0012003C" w:rsidRDefault="00072BD9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3399986F" w14:textId="77777777" w:rsidR="00072BD9" w:rsidRPr="0012003C" w:rsidRDefault="0012003C">
      <w:pPr>
        <w:ind w:left="107" w:right="78"/>
        <w:rPr>
          <w:rFonts w:asciiTheme="minorHAnsi" w:eastAsia="Arial" w:hAnsiTheme="minorHAnsi" w:cstheme="minorHAnsi"/>
        </w:rPr>
      </w:pPr>
      <w:r w:rsidRPr="0012003C">
        <w:rPr>
          <w:rFonts w:asciiTheme="minorHAnsi" w:eastAsia="Arial" w:hAnsiTheme="minorHAnsi" w:cstheme="minorHAnsi"/>
        </w:rPr>
        <w:t>©</w:t>
      </w:r>
      <w:r w:rsidRPr="0012003C">
        <w:rPr>
          <w:rFonts w:asciiTheme="minorHAnsi" w:eastAsia="Arial" w:hAnsiTheme="minorHAnsi" w:cstheme="minorHAnsi"/>
          <w:spacing w:val="-1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</w:rPr>
        <w:t>h</w:t>
      </w:r>
      <w:r w:rsidRPr="0012003C">
        <w:rPr>
          <w:rFonts w:asciiTheme="minorHAnsi" w:eastAsia="Arial" w:hAnsiTheme="minorHAnsi" w:cstheme="minorHAnsi"/>
          <w:spacing w:val="-1"/>
        </w:rPr>
        <w:t>i</w:t>
      </w:r>
      <w:r w:rsidRPr="0012003C">
        <w:rPr>
          <w:rFonts w:asciiTheme="minorHAnsi" w:eastAsia="Arial" w:hAnsiTheme="minorHAnsi" w:cstheme="minorHAnsi"/>
        </w:rPr>
        <w:t>s</w:t>
      </w:r>
      <w:r w:rsidRPr="0012003C">
        <w:rPr>
          <w:rFonts w:asciiTheme="minorHAnsi" w:eastAsia="Arial" w:hAnsiTheme="minorHAnsi" w:cstheme="minorHAnsi"/>
          <w:spacing w:val="-2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</w:rPr>
        <w:t>Gr</w:t>
      </w:r>
      <w:r w:rsidRPr="0012003C">
        <w:rPr>
          <w:rFonts w:asciiTheme="minorHAnsi" w:eastAsia="Arial" w:hAnsiTheme="minorHAnsi" w:cstheme="minorHAnsi"/>
        </w:rPr>
        <w:t>a</w:t>
      </w:r>
      <w:r w:rsidRPr="0012003C">
        <w:rPr>
          <w:rFonts w:asciiTheme="minorHAnsi" w:eastAsia="Arial" w:hAnsiTheme="minorHAnsi" w:cstheme="minorHAnsi"/>
          <w:spacing w:val="-1"/>
        </w:rPr>
        <w:t>d</w:t>
      </w:r>
      <w:r w:rsidRPr="0012003C">
        <w:rPr>
          <w:rFonts w:asciiTheme="minorHAnsi" w:eastAsia="Arial" w:hAnsiTheme="minorHAnsi" w:cstheme="minorHAnsi"/>
        </w:rPr>
        <w:t>u</w:t>
      </w:r>
      <w:r w:rsidRPr="0012003C">
        <w:rPr>
          <w:rFonts w:asciiTheme="minorHAnsi" w:eastAsia="Arial" w:hAnsiTheme="minorHAnsi" w:cstheme="minorHAnsi"/>
          <w:spacing w:val="-1"/>
        </w:rPr>
        <w:t>a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-8"/>
        </w:rPr>
        <w:t xml:space="preserve"> </w:t>
      </w:r>
      <w:r w:rsidRPr="0012003C">
        <w:rPr>
          <w:rFonts w:asciiTheme="minorHAnsi" w:eastAsia="Arial" w:hAnsiTheme="minorHAnsi" w:cstheme="minorHAnsi"/>
        </w:rPr>
        <w:t>F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</w:rPr>
        <w:t>n</w:t>
      </w:r>
      <w:r w:rsidRPr="0012003C">
        <w:rPr>
          <w:rFonts w:asciiTheme="minorHAnsi" w:eastAsia="Arial" w:hAnsiTheme="minorHAnsi" w:cstheme="minorHAnsi"/>
          <w:spacing w:val="-1"/>
        </w:rPr>
        <w:t>a</w:t>
      </w:r>
      <w:r w:rsidRPr="0012003C">
        <w:rPr>
          <w:rFonts w:asciiTheme="minorHAnsi" w:eastAsia="Arial" w:hAnsiTheme="minorHAnsi" w:cstheme="minorHAnsi"/>
        </w:rPr>
        <w:t>n</w:t>
      </w:r>
      <w:r w:rsidRPr="0012003C">
        <w:rPr>
          <w:rFonts w:asciiTheme="minorHAnsi" w:eastAsia="Arial" w:hAnsiTheme="minorHAnsi" w:cstheme="minorHAnsi"/>
          <w:spacing w:val="1"/>
        </w:rPr>
        <w:t>ci</w:t>
      </w:r>
      <w:r w:rsidRPr="0012003C">
        <w:rPr>
          <w:rFonts w:asciiTheme="minorHAnsi" w:eastAsia="Arial" w:hAnsiTheme="minorHAnsi" w:cstheme="minorHAnsi"/>
        </w:rPr>
        <w:t>al</w:t>
      </w:r>
      <w:r w:rsidRPr="0012003C">
        <w:rPr>
          <w:rFonts w:asciiTheme="minorHAnsi" w:eastAsia="Arial" w:hAnsiTheme="minorHAnsi" w:cstheme="minorHAnsi"/>
          <w:spacing w:val="-7"/>
        </w:rPr>
        <w:t xml:space="preserve"> </w:t>
      </w:r>
      <w:r w:rsidRPr="0012003C">
        <w:rPr>
          <w:rFonts w:asciiTheme="minorHAnsi" w:eastAsia="Arial" w:hAnsiTheme="minorHAnsi" w:cstheme="minorHAnsi"/>
          <w:spacing w:val="-1"/>
        </w:rPr>
        <w:t>A</w:t>
      </w:r>
      <w:r w:rsidRPr="0012003C">
        <w:rPr>
          <w:rFonts w:asciiTheme="minorHAnsi" w:eastAsia="Arial" w:hAnsiTheme="minorHAnsi" w:cstheme="minorHAnsi"/>
        </w:rPr>
        <w:t>n</w:t>
      </w:r>
      <w:r w:rsidRPr="0012003C">
        <w:rPr>
          <w:rFonts w:asciiTheme="minorHAnsi" w:eastAsia="Arial" w:hAnsiTheme="minorHAnsi" w:cstheme="minorHAnsi"/>
          <w:spacing w:val="1"/>
        </w:rPr>
        <w:t>al</w:t>
      </w:r>
      <w:r w:rsidRPr="0012003C">
        <w:rPr>
          <w:rFonts w:asciiTheme="minorHAnsi" w:eastAsia="Arial" w:hAnsiTheme="minorHAnsi" w:cstheme="minorHAnsi"/>
          <w:spacing w:val="-4"/>
        </w:rPr>
        <w:t>y</w:t>
      </w:r>
      <w:r w:rsidRPr="0012003C">
        <w:rPr>
          <w:rFonts w:asciiTheme="minorHAnsi" w:eastAsia="Arial" w:hAnsiTheme="minorHAnsi" w:cstheme="minorHAnsi"/>
          <w:spacing w:val="1"/>
        </w:rPr>
        <w:t>s</w:t>
      </w:r>
      <w:r w:rsidRPr="0012003C">
        <w:rPr>
          <w:rFonts w:asciiTheme="minorHAnsi" w:eastAsia="Arial" w:hAnsiTheme="minorHAnsi" w:cstheme="minorHAnsi"/>
        </w:rPr>
        <w:t>t</w:t>
      </w:r>
      <w:r w:rsidRPr="0012003C">
        <w:rPr>
          <w:rFonts w:asciiTheme="minorHAnsi" w:eastAsia="Arial" w:hAnsiTheme="minorHAnsi" w:cstheme="minorHAnsi"/>
          <w:spacing w:val="-6"/>
        </w:rPr>
        <w:t xml:space="preserve"> </w:t>
      </w:r>
      <w:r w:rsidRPr="0012003C">
        <w:rPr>
          <w:rFonts w:asciiTheme="minorHAnsi" w:eastAsia="Arial" w:hAnsiTheme="minorHAnsi" w:cstheme="minorHAnsi"/>
          <w:spacing w:val="-51"/>
        </w:rPr>
        <w:t xml:space="preserve"> </w:t>
      </w:r>
      <w:hyperlink r:id="rId6">
        <w:r w:rsidRPr="0012003C">
          <w:rPr>
            <w:rFonts w:asciiTheme="minorHAnsi" w:eastAsia="Arial" w:hAnsiTheme="minorHAnsi" w:cstheme="minorHAnsi"/>
            <w:u w:val="single" w:color="0000FF"/>
          </w:rPr>
          <w:t>CV</w:t>
        </w:r>
        <w:r w:rsidRPr="0012003C">
          <w:rPr>
            <w:rFonts w:asciiTheme="minorHAnsi" w:eastAsia="Arial" w:hAnsiTheme="minorHAnsi" w:cstheme="minorHAnsi"/>
            <w:spacing w:val="-2"/>
            <w:u w:val="single" w:color="0000FF"/>
          </w:rPr>
          <w:t xml:space="preserve"> </w:t>
        </w:r>
        <w:r w:rsidRPr="0012003C">
          <w:rPr>
            <w:rFonts w:asciiTheme="minorHAnsi" w:eastAsia="Arial" w:hAnsiTheme="minorHAnsi" w:cstheme="minorHAnsi"/>
            <w:u w:val="single" w:color="0000FF"/>
          </w:rPr>
          <w:t>te</w:t>
        </w:r>
        <w:r w:rsidRPr="0012003C">
          <w:rPr>
            <w:rFonts w:asciiTheme="minorHAnsi" w:eastAsia="Arial" w:hAnsiTheme="minorHAnsi" w:cstheme="minorHAnsi"/>
            <w:spacing w:val="4"/>
            <w:u w:val="single" w:color="0000FF"/>
          </w:rPr>
          <w:t>m</w:t>
        </w:r>
        <w:r w:rsidRPr="0012003C">
          <w:rPr>
            <w:rFonts w:asciiTheme="minorHAnsi" w:eastAsia="Arial" w:hAnsiTheme="minorHAnsi" w:cstheme="minorHAnsi"/>
            <w:u w:val="single" w:color="0000FF"/>
          </w:rPr>
          <w:t>p</w:t>
        </w:r>
        <w:r w:rsidRPr="0012003C">
          <w:rPr>
            <w:rFonts w:asciiTheme="minorHAnsi" w:eastAsia="Arial" w:hAnsiTheme="minorHAnsi" w:cstheme="minorHAnsi"/>
            <w:spacing w:val="-1"/>
            <w:u w:val="single" w:color="0000FF"/>
          </w:rPr>
          <w:t>l</w:t>
        </w:r>
        <w:r w:rsidRPr="0012003C">
          <w:rPr>
            <w:rFonts w:asciiTheme="minorHAnsi" w:eastAsia="Arial" w:hAnsiTheme="minorHAnsi" w:cstheme="minorHAnsi"/>
            <w:u w:val="single" w:color="0000FF"/>
          </w:rPr>
          <w:t>ate</w:t>
        </w:r>
        <w:r w:rsidRPr="0012003C">
          <w:rPr>
            <w:rFonts w:asciiTheme="minorHAnsi" w:eastAsia="Arial" w:hAnsiTheme="minorHAnsi" w:cstheme="minorHAnsi"/>
            <w:spacing w:val="-6"/>
          </w:rPr>
          <w:t xml:space="preserve"> </w:t>
        </w:r>
        <w:r w:rsidRPr="0012003C">
          <w:rPr>
            <w:rFonts w:asciiTheme="minorHAnsi" w:eastAsia="Arial" w:hAnsiTheme="minorHAnsi" w:cstheme="minorHAnsi"/>
            <w:spacing w:val="-1"/>
          </w:rPr>
          <w:t>i</w:t>
        </w:r>
      </w:hyperlink>
      <w:r w:rsidRPr="0012003C">
        <w:rPr>
          <w:rFonts w:asciiTheme="minorHAnsi" w:eastAsia="Arial" w:hAnsiTheme="minorHAnsi" w:cstheme="minorHAnsi"/>
        </w:rPr>
        <w:t>s t</w:t>
      </w:r>
      <w:r w:rsidRPr="0012003C">
        <w:rPr>
          <w:rFonts w:asciiTheme="minorHAnsi" w:eastAsia="Arial" w:hAnsiTheme="minorHAnsi" w:cstheme="minorHAnsi"/>
          <w:spacing w:val="-1"/>
        </w:rPr>
        <w:t>h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1"/>
        </w:rPr>
        <w:t xml:space="preserve"> c</w:t>
      </w:r>
      <w:r w:rsidRPr="0012003C">
        <w:rPr>
          <w:rFonts w:asciiTheme="minorHAnsi" w:eastAsia="Arial" w:hAnsiTheme="minorHAnsi" w:cstheme="minorHAnsi"/>
        </w:rPr>
        <w:t>o</w:t>
      </w:r>
      <w:r w:rsidRPr="0012003C">
        <w:rPr>
          <w:rFonts w:asciiTheme="minorHAnsi" w:eastAsia="Arial" w:hAnsiTheme="minorHAnsi" w:cstheme="minorHAnsi"/>
          <w:spacing w:val="1"/>
        </w:rPr>
        <w:t>p</w:t>
      </w:r>
      <w:r w:rsidRPr="0012003C">
        <w:rPr>
          <w:rFonts w:asciiTheme="minorHAnsi" w:eastAsia="Arial" w:hAnsiTheme="minorHAnsi" w:cstheme="minorHAnsi"/>
          <w:spacing w:val="-4"/>
        </w:rPr>
        <w:t>y</w:t>
      </w:r>
      <w:r w:rsidRPr="0012003C">
        <w:rPr>
          <w:rFonts w:asciiTheme="minorHAnsi" w:eastAsia="Arial" w:hAnsiTheme="minorHAnsi" w:cstheme="minorHAnsi"/>
          <w:spacing w:val="1"/>
        </w:rPr>
        <w:t>ri</w:t>
      </w:r>
      <w:r w:rsidRPr="0012003C">
        <w:rPr>
          <w:rFonts w:asciiTheme="minorHAnsi" w:eastAsia="Arial" w:hAnsiTheme="minorHAnsi" w:cstheme="minorHAnsi"/>
        </w:rPr>
        <w:t>g</w:t>
      </w:r>
      <w:r w:rsidRPr="0012003C">
        <w:rPr>
          <w:rFonts w:asciiTheme="minorHAnsi" w:eastAsia="Arial" w:hAnsiTheme="minorHAnsi" w:cstheme="minorHAnsi"/>
          <w:spacing w:val="-1"/>
        </w:rPr>
        <w:t>h</w:t>
      </w:r>
      <w:r w:rsidRPr="0012003C">
        <w:rPr>
          <w:rFonts w:asciiTheme="minorHAnsi" w:eastAsia="Arial" w:hAnsiTheme="minorHAnsi" w:cstheme="minorHAnsi"/>
        </w:rPr>
        <w:t>t</w:t>
      </w:r>
      <w:r w:rsidRPr="0012003C">
        <w:rPr>
          <w:rFonts w:asciiTheme="minorHAnsi" w:eastAsia="Arial" w:hAnsiTheme="minorHAnsi" w:cstheme="minorHAnsi"/>
          <w:spacing w:val="-6"/>
        </w:rPr>
        <w:t xml:space="preserve"> </w:t>
      </w:r>
      <w:r w:rsidRPr="0012003C">
        <w:rPr>
          <w:rFonts w:asciiTheme="minorHAnsi" w:eastAsia="Arial" w:hAnsiTheme="minorHAnsi" w:cstheme="minorHAnsi"/>
        </w:rPr>
        <w:t>of D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-4"/>
        </w:rPr>
        <w:t>y</w:t>
      </w:r>
      <w:r w:rsidRPr="0012003C">
        <w:rPr>
          <w:rFonts w:asciiTheme="minorHAnsi" w:eastAsia="Arial" w:hAnsiTheme="minorHAnsi" w:cstheme="minorHAnsi"/>
          <w:spacing w:val="1"/>
        </w:rPr>
        <w:t>j</w:t>
      </w:r>
      <w:r w:rsidRPr="0012003C">
        <w:rPr>
          <w:rFonts w:asciiTheme="minorHAnsi" w:eastAsia="Arial" w:hAnsiTheme="minorHAnsi" w:cstheme="minorHAnsi"/>
        </w:rPr>
        <w:t>ob</w:t>
      </w:r>
      <w:r w:rsidRPr="0012003C">
        <w:rPr>
          <w:rFonts w:asciiTheme="minorHAnsi" w:eastAsia="Arial" w:hAnsiTheme="minorHAnsi" w:cstheme="minorHAnsi"/>
          <w:spacing w:val="-5"/>
        </w:rPr>
        <w:t xml:space="preserve"> </w:t>
      </w:r>
      <w:r w:rsidRPr="0012003C">
        <w:rPr>
          <w:rFonts w:asciiTheme="minorHAnsi" w:eastAsia="Arial" w:hAnsiTheme="minorHAnsi" w:cstheme="minorHAnsi"/>
        </w:rPr>
        <w:t>L</w:t>
      </w:r>
      <w:r w:rsidRPr="0012003C">
        <w:rPr>
          <w:rFonts w:asciiTheme="minorHAnsi" w:eastAsia="Arial" w:hAnsiTheme="minorHAnsi" w:cstheme="minorHAnsi"/>
          <w:spacing w:val="-1"/>
        </w:rPr>
        <w:t>t</w:t>
      </w: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-1"/>
        </w:rPr>
        <w:t xml:space="preserve"> </w:t>
      </w:r>
      <w:r w:rsidRPr="0012003C">
        <w:rPr>
          <w:rFonts w:asciiTheme="minorHAnsi" w:eastAsia="Arial" w:hAnsiTheme="minorHAnsi" w:cstheme="minorHAnsi"/>
        </w:rPr>
        <w:t>2</w:t>
      </w:r>
      <w:r w:rsidRPr="0012003C">
        <w:rPr>
          <w:rFonts w:asciiTheme="minorHAnsi" w:eastAsia="Arial" w:hAnsiTheme="minorHAnsi" w:cstheme="minorHAnsi"/>
          <w:spacing w:val="1"/>
        </w:rPr>
        <w:t>0</w:t>
      </w:r>
      <w:r w:rsidRPr="0012003C">
        <w:rPr>
          <w:rFonts w:asciiTheme="minorHAnsi" w:eastAsia="Arial" w:hAnsiTheme="minorHAnsi" w:cstheme="minorHAnsi"/>
          <w:spacing w:val="2"/>
        </w:rPr>
        <w:t>1</w:t>
      </w:r>
      <w:r w:rsidRPr="0012003C">
        <w:rPr>
          <w:rFonts w:asciiTheme="minorHAnsi" w:eastAsia="Arial" w:hAnsiTheme="minorHAnsi" w:cstheme="minorHAnsi"/>
        </w:rPr>
        <w:t>2.</w:t>
      </w:r>
      <w:r w:rsidRPr="0012003C">
        <w:rPr>
          <w:rFonts w:asciiTheme="minorHAnsi" w:eastAsia="Arial" w:hAnsiTheme="minorHAnsi" w:cstheme="minorHAnsi"/>
          <w:spacing w:val="-6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</w:rPr>
        <w:t>J</w:t>
      </w:r>
      <w:r w:rsidRPr="0012003C">
        <w:rPr>
          <w:rFonts w:asciiTheme="minorHAnsi" w:eastAsia="Arial" w:hAnsiTheme="minorHAnsi" w:cstheme="minorHAnsi"/>
        </w:rPr>
        <w:t>o</w:t>
      </w:r>
      <w:r w:rsidRPr="0012003C">
        <w:rPr>
          <w:rFonts w:asciiTheme="minorHAnsi" w:eastAsia="Arial" w:hAnsiTheme="minorHAnsi" w:cstheme="minorHAnsi"/>
          <w:spacing w:val="-1"/>
        </w:rPr>
        <w:t>b</w:t>
      </w:r>
      <w:r w:rsidRPr="0012003C">
        <w:rPr>
          <w:rFonts w:asciiTheme="minorHAnsi" w:eastAsia="Arial" w:hAnsiTheme="minorHAnsi" w:cstheme="minorHAnsi"/>
          <w:spacing w:val="1"/>
        </w:rPr>
        <w:t>s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-1"/>
        </w:rPr>
        <w:t>e</w:t>
      </w:r>
      <w:r w:rsidRPr="0012003C">
        <w:rPr>
          <w:rFonts w:asciiTheme="minorHAnsi" w:eastAsia="Arial" w:hAnsiTheme="minorHAnsi" w:cstheme="minorHAnsi"/>
          <w:spacing w:val="3"/>
        </w:rPr>
        <w:t>k</w:t>
      </w:r>
      <w:r w:rsidRPr="0012003C">
        <w:rPr>
          <w:rFonts w:asciiTheme="minorHAnsi" w:eastAsia="Arial" w:hAnsiTheme="minorHAnsi" w:cstheme="minorHAnsi"/>
        </w:rPr>
        <w:t>ers</w:t>
      </w:r>
      <w:r w:rsidRPr="0012003C">
        <w:rPr>
          <w:rFonts w:asciiTheme="minorHAnsi" w:eastAsia="Arial" w:hAnsiTheme="minorHAnsi" w:cstheme="minorHAnsi"/>
          <w:spacing w:val="-11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m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</w:rPr>
        <w:t>y d</w:t>
      </w:r>
      <w:r w:rsidRPr="0012003C">
        <w:rPr>
          <w:rFonts w:asciiTheme="minorHAnsi" w:eastAsia="Arial" w:hAnsiTheme="minorHAnsi" w:cstheme="minorHAnsi"/>
          <w:spacing w:val="1"/>
        </w:rPr>
        <w:t>o</w:t>
      </w:r>
      <w:r w:rsidRPr="0012003C">
        <w:rPr>
          <w:rFonts w:asciiTheme="minorHAnsi" w:eastAsia="Arial" w:hAnsiTheme="minorHAnsi" w:cstheme="minorHAnsi"/>
          <w:spacing w:val="-2"/>
        </w:rPr>
        <w:t>w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  <w:spacing w:val="-1"/>
        </w:rPr>
        <w:t>l</w:t>
      </w:r>
      <w:r w:rsidRPr="0012003C">
        <w:rPr>
          <w:rFonts w:asciiTheme="minorHAnsi" w:eastAsia="Arial" w:hAnsiTheme="minorHAnsi" w:cstheme="minorHAnsi"/>
        </w:rPr>
        <w:t>o</w:t>
      </w:r>
      <w:r w:rsidRPr="0012003C">
        <w:rPr>
          <w:rFonts w:asciiTheme="minorHAnsi" w:eastAsia="Arial" w:hAnsiTheme="minorHAnsi" w:cstheme="minorHAnsi"/>
          <w:spacing w:val="1"/>
        </w:rPr>
        <w:t>a</w:t>
      </w: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-9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</w:rPr>
        <w:t>a</w:t>
      </w:r>
      <w:r w:rsidRPr="0012003C">
        <w:rPr>
          <w:rFonts w:asciiTheme="minorHAnsi" w:eastAsia="Arial" w:hAnsiTheme="minorHAnsi" w:cstheme="minorHAnsi"/>
        </w:rPr>
        <w:t>nd</w:t>
      </w:r>
      <w:r w:rsidRPr="0012003C">
        <w:rPr>
          <w:rFonts w:asciiTheme="minorHAnsi" w:eastAsia="Arial" w:hAnsiTheme="minorHAnsi" w:cstheme="minorHAnsi"/>
          <w:spacing w:val="-2"/>
        </w:rPr>
        <w:t xml:space="preserve"> </w:t>
      </w:r>
      <w:r w:rsidRPr="0012003C">
        <w:rPr>
          <w:rFonts w:asciiTheme="minorHAnsi" w:eastAsia="Arial" w:hAnsiTheme="minorHAnsi" w:cstheme="minorHAnsi"/>
        </w:rPr>
        <w:t>u</w:t>
      </w:r>
      <w:r w:rsidRPr="0012003C">
        <w:rPr>
          <w:rFonts w:asciiTheme="minorHAnsi" w:eastAsia="Arial" w:hAnsiTheme="minorHAnsi" w:cstheme="minorHAnsi"/>
          <w:spacing w:val="1"/>
        </w:rPr>
        <w:t>s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-3"/>
        </w:rPr>
        <w:t xml:space="preserve"> </w:t>
      </w:r>
      <w:r w:rsidRPr="0012003C">
        <w:rPr>
          <w:rFonts w:asciiTheme="minorHAnsi" w:eastAsia="Arial" w:hAnsiTheme="minorHAnsi" w:cstheme="minorHAnsi"/>
          <w:spacing w:val="-1"/>
        </w:rPr>
        <w:t>t</w:t>
      </w:r>
      <w:r w:rsidRPr="0012003C">
        <w:rPr>
          <w:rFonts w:asciiTheme="minorHAnsi" w:eastAsia="Arial" w:hAnsiTheme="minorHAnsi" w:cstheme="minorHAnsi"/>
          <w:spacing w:val="2"/>
        </w:rPr>
        <w:t>h</w:t>
      </w:r>
      <w:r w:rsidRPr="0012003C">
        <w:rPr>
          <w:rFonts w:asciiTheme="minorHAnsi" w:eastAsia="Arial" w:hAnsiTheme="minorHAnsi" w:cstheme="minorHAnsi"/>
          <w:spacing w:val="-1"/>
        </w:rPr>
        <w:t>i</w:t>
      </w:r>
      <w:r w:rsidRPr="0012003C">
        <w:rPr>
          <w:rFonts w:asciiTheme="minorHAnsi" w:eastAsia="Arial" w:hAnsiTheme="minorHAnsi" w:cstheme="minorHAnsi"/>
        </w:rPr>
        <w:t>s</w:t>
      </w:r>
      <w:r w:rsidRPr="0012003C">
        <w:rPr>
          <w:rFonts w:asciiTheme="minorHAnsi" w:eastAsia="Arial" w:hAnsiTheme="minorHAnsi" w:cstheme="minorHAnsi"/>
          <w:spacing w:val="-2"/>
        </w:rPr>
        <w:t xml:space="preserve"> </w:t>
      </w:r>
      <w:r w:rsidRPr="0012003C">
        <w:rPr>
          <w:rFonts w:asciiTheme="minorHAnsi" w:eastAsia="Arial" w:hAnsiTheme="minorHAnsi" w:cstheme="minorHAnsi"/>
        </w:rPr>
        <w:t>CV</w:t>
      </w:r>
      <w:r w:rsidRPr="0012003C">
        <w:rPr>
          <w:rFonts w:asciiTheme="minorHAnsi" w:eastAsia="Arial" w:hAnsiTheme="minorHAnsi" w:cstheme="minorHAnsi"/>
          <w:spacing w:val="-2"/>
        </w:rPr>
        <w:t xml:space="preserve"> 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1"/>
        </w:rPr>
        <w:t>x</w:t>
      </w:r>
      <w:r w:rsidRPr="0012003C">
        <w:rPr>
          <w:rFonts w:asciiTheme="minorHAnsi" w:eastAsia="Arial" w:hAnsiTheme="minorHAnsi" w:cstheme="minorHAnsi"/>
        </w:rPr>
        <w:t>a</w:t>
      </w:r>
      <w:r w:rsidRPr="0012003C">
        <w:rPr>
          <w:rFonts w:asciiTheme="minorHAnsi" w:eastAsia="Arial" w:hAnsiTheme="minorHAnsi" w:cstheme="minorHAnsi"/>
          <w:spacing w:val="4"/>
        </w:rPr>
        <w:t>m</w:t>
      </w:r>
      <w:r w:rsidRPr="0012003C">
        <w:rPr>
          <w:rFonts w:asciiTheme="minorHAnsi" w:eastAsia="Arial" w:hAnsiTheme="minorHAnsi" w:cstheme="minorHAnsi"/>
        </w:rPr>
        <w:t>p</w:t>
      </w:r>
      <w:r w:rsidRPr="0012003C">
        <w:rPr>
          <w:rFonts w:asciiTheme="minorHAnsi" w:eastAsia="Arial" w:hAnsiTheme="minorHAnsi" w:cstheme="minorHAnsi"/>
          <w:spacing w:val="-1"/>
        </w:rPr>
        <w:t>l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-8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</w:rPr>
        <w:t>f</w:t>
      </w:r>
      <w:r w:rsidRPr="0012003C">
        <w:rPr>
          <w:rFonts w:asciiTheme="minorHAnsi" w:eastAsia="Arial" w:hAnsiTheme="minorHAnsi" w:cstheme="minorHAnsi"/>
        </w:rPr>
        <w:t>or</w:t>
      </w:r>
      <w:r w:rsidRPr="0012003C">
        <w:rPr>
          <w:rFonts w:asciiTheme="minorHAnsi" w:eastAsia="Arial" w:hAnsiTheme="minorHAnsi" w:cstheme="minorHAnsi"/>
          <w:spacing w:val="-2"/>
        </w:rPr>
        <w:t xml:space="preserve"> </w:t>
      </w:r>
      <w:r w:rsidRPr="0012003C">
        <w:rPr>
          <w:rFonts w:asciiTheme="minorHAnsi" w:eastAsia="Arial" w:hAnsiTheme="minorHAnsi" w:cstheme="minorHAnsi"/>
        </w:rPr>
        <w:t>the</w:t>
      </w:r>
      <w:r w:rsidRPr="0012003C">
        <w:rPr>
          <w:rFonts w:asciiTheme="minorHAnsi" w:eastAsia="Arial" w:hAnsiTheme="minorHAnsi" w:cstheme="minorHAnsi"/>
          <w:spacing w:val="-2"/>
        </w:rPr>
        <w:t>i</w:t>
      </w:r>
      <w:r w:rsidRPr="0012003C">
        <w:rPr>
          <w:rFonts w:asciiTheme="minorHAnsi" w:eastAsia="Arial" w:hAnsiTheme="minorHAnsi" w:cstheme="minorHAnsi"/>
        </w:rPr>
        <w:t>r</w:t>
      </w:r>
      <w:r w:rsidRPr="0012003C">
        <w:rPr>
          <w:rFonts w:asciiTheme="minorHAnsi" w:eastAsia="Arial" w:hAnsiTheme="minorHAnsi" w:cstheme="minorHAnsi"/>
          <w:spacing w:val="-3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</w:rPr>
        <w:t>wn</w:t>
      </w:r>
      <w:r w:rsidRPr="0012003C">
        <w:rPr>
          <w:rFonts w:asciiTheme="minorHAnsi" w:eastAsia="Arial" w:hAnsiTheme="minorHAnsi" w:cstheme="minorHAnsi"/>
          <w:spacing w:val="-4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</w:rPr>
        <w:t>p</w:t>
      </w:r>
      <w:r w:rsidRPr="0012003C">
        <w:rPr>
          <w:rFonts w:asciiTheme="minorHAnsi" w:eastAsia="Arial" w:hAnsiTheme="minorHAnsi" w:cstheme="minorHAnsi"/>
        </w:rPr>
        <w:t>er</w:t>
      </w:r>
      <w:r w:rsidRPr="0012003C">
        <w:rPr>
          <w:rFonts w:asciiTheme="minorHAnsi" w:eastAsia="Arial" w:hAnsiTheme="minorHAnsi" w:cstheme="minorHAnsi"/>
          <w:spacing w:val="2"/>
        </w:rPr>
        <w:t>s</w:t>
      </w:r>
      <w:r w:rsidRPr="0012003C">
        <w:rPr>
          <w:rFonts w:asciiTheme="minorHAnsi" w:eastAsia="Arial" w:hAnsiTheme="minorHAnsi" w:cstheme="minorHAnsi"/>
        </w:rPr>
        <w:t>o</w:t>
      </w:r>
      <w:r w:rsidRPr="0012003C">
        <w:rPr>
          <w:rFonts w:asciiTheme="minorHAnsi" w:eastAsia="Arial" w:hAnsiTheme="minorHAnsi" w:cstheme="minorHAnsi"/>
          <w:spacing w:val="-1"/>
        </w:rPr>
        <w:t>n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</w:rPr>
        <w:t>l</w:t>
      </w:r>
      <w:r w:rsidRPr="0012003C">
        <w:rPr>
          <w:rFonts w:asciiTheme="minorHAnsi" w:eastAsia="Arial" w:hAnsiTheme="minorHAnsi" w:cstheme="minorHAnsi"/>
          <w:spacing w:val="-9"/>
        </w:rPr>
        <w:t xml:space="preserve"> </w:t>
      </w:r>
      <w:r w:rsidRPr="0012003C">
        <w:rPr>
          <w:rFonts w:asciiTheme="minorHAnsi" w:eastAsia="Arial" w:hAnsiTheme="minorHAnsi" w:cstheme="minorHAnsi"/>
        </w:rPr>
        <w:t>use</w:t>
      </w:r>
      <w:r w:rsidRPr="0012003C">
        <w:rPr>
          <w:rFonts w:asciiTheme="minorHAnsi" w:eastAsia="Arial" w:hAnsiTheme="minorHAnsi" w:cstheme="minorHAnsi"/>
          <w:spacing w:val="-3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</w:rPr>
        <w:t>t</w:t>
      </w:r>
      <w:r w:rsidRPr="0012003C">
        <w:rPr>
          <w:rFonts w:asciiTheme="minorHAnsi" w:eastAsia="Arial" w:hAnsiTheme="minorHAnsi" w:cstheme="minorHAnsi"/>
        </w:rPr>
        <w:t>o</w:t>
      </w:r>
      <w:r w:rsidRPr="0012003C">
        <w:rPr>
          <w:rFonts w:asciiTheme="minorHAnsi" w:eastAsia="Arial" w:hAnsiTheme="minorHAnsi" w:cstheme="minorHAnsi"/>
          <w:spacing w:val="-2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</w:rPr>
        <w:t>h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-1"/>
        </w:rPr>
        <w:t>l</w:t>
      </w:r>
      <w:r w:rsidRPr="0012003C">
        <w:rPr>
          <w:rFonts w:asciiTheme="minorHAnsi" w:eastAsia="Arial" w:hAnsiTheme="minorHAnsi" w:cstheme="minorHAnsi"/>
        </w:rPr>
        <w:t>p</w:t>
      </w:r>
      <w:r w:rsidRPr="0012003C">
        <w:rPr>
          <w:rFonts w:asciiTheme="minorHAnsi" w:eastAsia="Arial" w:hAnsiTheme="minorHAnsi" w:cstheme="minorHAnsi"/>
          <w:spacing w:val="-2"/>
        </w:rPr>
        <w:t xml:space="preserve"> </w:t>
      </w:r>
      <w:r w:rsidRPr="0012003C">
        <w:rPr>
          <w:rFonts w:asciiTheme="minorHAnsi" w:eastAsia="Arial" w:hAnsiTheme="minorHAnsi" w:cstheme="minorHAnsi"/>
        </w:rPr>
        <w:t>t</w:t>
      </w:r>
      <w:r w:rsidRPr="0012003C">
        <w:rPr>
          <w:rFonts w:asciiTheme="minorHAnsi" w:eastAsia="Arial" w:hAnsiTheme="minorHAnsi" w:cstheme="minorHAnsi"/>
          <w:spacing w:val="-1"/>
        </w:rPr>
        <w:t>h</w:t>
      </w:r>
      <w:r w:rsidRPr="0012003C">
        <w:rPr>
          <w:rFonts w:asciiTheme="minorHAnsi" w:eastAsia="Arial" w:hAnsiTheme="minorHAnsi" w:cstheme="minorHAnsi"/>
        </w:rPr>
        <w:t xml:space="preserve">em </w:t>
      </w:r>
      <w:r w:rsidRPr="0012003C">
        <w:rPr>
          <w:rFonts w:asciiTheme="minorHAnsi" w:eastAsia="Arial" w:hAnsiTheme="minorHAnsi" w:cstheme="minorHAnsi"/>
          <w:spacing w:val="1"/>
        </w:rPr>
        <w:t>cr</w:t>
      </w:r>
      <w:r w:rsidRPr="0012003C">
        <w:rPr>
          <w:rFonts w:asciiTheme="minorHAnsi" w:eastAsia="Arial" w:hAnsiTheme="minorHAnsi" w:cstheme="minorHAnsi"/>
          <w:spacing w:val="7"/>
        </w:rPr>
        <w:t>e</w:t>
      </w:r>
      <w:r w:rsidRPr="0012003C">
        <w:rPr>
          <w:rFonts w:asciiTheme="minorHAnsi" w:eastAsia="Arial" w:hAnsiTheme="minorHAnsi" w:cstheme="minorHAnsi"/>
        </w:rPr>
        <w:t>ate</w:t>
      </w:r>
      <w:r w:rsidRPr="0012003C">
        <w:rPr>
          <w:rFonts w:asciiTheme="minorHAnsi" w:eastAsia="Arial" w:hAnsiTheme="minorHAnsi" w:cstheme="minorHAnsi"/>
          <w:spacing w:val="-7"/>
        </w:rPr>
        <w:t xml:space="preserve"> </w:t>
      </w:r>
      <w:r w:rsidRPr="0012003C">
        <w:rPr>
          <w:rFonts w:asciiTheme="minorHAnsi" w:eastAsia="Arial" w:hAnsiTheme="minorHAnsi" w:cstheme="minorHAnsi"/>
        </w:rPr>
        <w:t>t</w:t>
      </w:r>
      <w:r w:rsidRPr="0012003C">
        <w:rPr>
          <w:rFonts w:asciiTheme="minorHAnsi" w:eastAsia="Arial" w:hAnsiTheme="minorHAnsi" w:cstheme="minorHAnsi"/>
          <w:spacing w:val="-1"/>
        </w:rPr>
        <w:t>h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-1"/>
        </w:rPr>
        <w:t>i</w:t>
      </w:r>
      <w:r w:rsidRPr="0012003C">
        <w:rPr>
          <w:rFonts w:asciiTheme="minorHAnsi" w:eastAsia="Arial" w:hAnsiTheme="minorHAnsi" w:cstheme="minorHAnsi"/>
        </w:rPr>
        <w:t>r</w:t>
      </w:r>
      <w:r w:rsidRPr="0012003C">
        <w:rPr>
          <w:rFonts w:asciiTheme="minorHAnsi" w:eastAsia="Arial" w:hAnsiTheme="minorHAnsi" w:cstheme="minorHAnsi"/>
          <w:spacing w:val="-3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</w:rPr>
        <w:t>wn</w:t>
      </w:r>
      <w:r w:rsidRPr="0012003C">
        <w:rPr>
          <w:rFonts w:asciiTheme="minorHAnsi" w:eastAsia="Arial" w:hAnsiTheme="minorHAnsi" w:cstheme="minorHAnsi"/>
          <w:spacing w:val="-4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C</w:t>
      </w:r>
      <w:r w:rsidRPr="0012003C">
        <w:rPr>
          <w:rFonts w:asciiTheme="minorHAnsi" w:eastAsia="Arial" w:hAnsiTheme="minorHAnsi" w:cstheme="minorHAnsi"/>
          <w:spacing w:val="-1"/>
        </w:rPr>
        <w:t>V</w:t>
      </w:r>
      <w:r w:rsidRPr="0012003C">
        <w:rPr>
          <w:rFonts w:asciiTheme="minorHAnsi" w:eastAsia="Arial" w:hAnsiTheme="minorHAnsi" w:cstheme="minorHAnsi"/>
          <w:spacing w:val="1"/>
        </w:rPr>
        <w:t>s</w:t>
      </w:r>
      <w:r w:rsidRPr="0012003C">
        <w:rPr>
          <w:rFonts w:asciiTheme="minorHAnsi" w:eastAsia="Arial" w:hAnsiTheme="minorHAnsi" w:cstheme="minorHAnsi"/>
        </w:rPr>
        <w:t xml:space="preserve">. </w:t>
      </w:r>
      <w:r w:rsidRPr="0012003C">
        <w:rPr>
          <w:rFonts w:asciiTheme="minorHAnsi" w:eastAsia="Arial" w:hAnsiTheme="minorHAnsi" w:cstheme="minorHAnsi"/>
          <w:spacing w:val="-1"/>
        </w:rPr>
        <w:t>Y</w:t>
      </w:r>
      <w:r w:rsidRPr="0012003C">
        <w:rPr>
          <w:rFonts w:asciiTheme="minorHAnsi" w:eastAsia="Arial" w:hAnsiTheme="minorHAnsi" w:cstheme="minorHAnsi"/>
        </w:rPr>
        <w:t>ou</w:t>
      </w:r>
      <w:r w:rsidRPr="0012003C">
        <w:rPr>
          <w:rFonts w:asciiTheme="minorHAnsi" w:eastAsia="Arial" w:hAnsiTheme="minorHAnsi" w:cstheme="minorHAnsi"/>
          <w:spacing w:val="-5"/>
        </w:rPr>
        <w:t xml:space="preserve"> </w:t>
      </w:r>
      <w:r w:rsidRPr="0012003C">
        <w:rPr>
          <w:rFonts w:asciiTheme="minorHAnsi" w:eastAsia="Arial" w:hAnsiTheme="minorHAnsi" w:cstheme="minorHAnsi"/>
        </w:rPr>
        <w:t>are a</w:t>
      </w:r>
      <w:r w:rsidRPr="0012003C">
        <w:rPr>
          <w:rFonts w:asciiTheme="minorHAnsi" w:eastAsia="Arial" w:hAnsiTheme="minorHAnsi" w:cstheme="minorHAnsi"/>
          <w:spacing w:val="-1"/>
        </w:rPr>
        <w:t>l</w:t>
      </w:r>
      <w:r w:rsidRPr="0012003C">
        <w:rPr>
          <w:rFonts w:asciiTheme="minorHAnsi" w:eastAsia="Arial" w:hAnsiTheme="minorHAnsi" w:cstheme="minorHAnsi"/>
          <w:spacing w:val="1"/>
        </w:rPr>
        <w:t>s</w:t>
      </w:r>
      <w:r w:rsidRPr="0012003C">
        <w:rPr>
          <w:rFonts w:asciiTheme="minorHAnsi" w:eastAsia="Arial" w:hAnsiTheme="minorHAnsi" w:cstheme="minorHAnsi"/>
        </w:rPr>
        <w:t>o</w:t>
      </w:r>
      <w:r w:rsidRPr="0012003C">
        <w:rPr>
          <w:rFonts w:asciiTheme="minorHAnsi" w:eastAsia="Arial" w:hAnsiTheme="minorHAnsi" w:cstheme="minorHAnsi"/>
          <w:spacing w:val="-4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m</w:t>
      </w:r>
      <w:r w:rsidRPr="0012003C">
        <w:rPr>
          <w:rFonts w:asciiTheme="minorHAnsi" w:eastAsia="Arial" w:hAnsiTheme="minorHAnsi" w:cstheme="minorHAnsi"/>
        </w:rPr>
        <w:t>o</w:t>
      </w:r>
      <w:r w:rsidRPr="0012003C">
        <w:rPr>
          <w:rFonts w:asciiTheme="minorHAnsi" w:eastAsia="Arial" w:hAnsiTheme="minorHAnsi" w:cstheme="minorHAnsi"/>
          <w:spacing w:val="1"/>
        </w:rPr>
        <w:t>s</w:t>
      </w:r>
      <w:r w:rsidRPr="0012003C">
        <w:rPr>
          <w:rFonts w:asciiTheme="minorHAnsi" w:eastAsia="Arial" w:hAnsiTheme="minorHAnsi" w:cstheme="minorHAnsi"/>
        </w:rPr>
        <w:t>t</w:t>
      </w:r>
      <w:r w:rsidRPr="0012003C">
        <w:rPr>
          <w:rFonts w:asciiTheme="minorHAnsi" w:eastAsia="Arial" w:hAnsiTheme="minorHAnsi" w:cstheme="minorHAnsi"/>
          <w:spacing w:val="-4"/>
        </w:rPr>
        <w:t xml:space="preserve"> </w:t>
      </w:r>
      <w:r w:rsidRPr="0012003C">
        <w:rPr>
          <w:rFonts w:asciiTheme="minorHAnsi" w:eastAsia="Arial" w:hAnsiTheme="minorHAnsi" w:cstheme="minorHAnsi"/>
          <w:spacing w:val="-3"/>
        </w:rPr>
        <w:t>w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-1"/>
        </w:rPr>
        <w:t>l</w:t>
      </w:r>
      <w:r w:rsidRPr="0012003C">
        <w:rPr>
          <w:rFonts w:asciiTheme="minorHAnsi" w:eastAsia="Arial" w:hAnsiTheme="minorHAnsi" w:cstheme="minorHAnsi"/>
          <w:spacing w:val="1"/>
        </w:rPr>
        <w:t>c</w:t>
      </w:r>
      <w:r w:rsidRPr="0012003C">
        <w:rPr>
          <w:rFonts w:asciiTheme="minorHAnsi" w:eastAsia="Arial" w:hAnsiTheme="minorHAnsi" w:cstheme="minorHAnsi"/>
        </w:rPr>
        <w:t>o</w:t>
      </w:r>
      <w:r w:rsidRPr="0012003C">
        <w:rPr>
          <w:rFonts w:asciiTheme="minorHAnsi" w:eastAsia="Arial" w:hAnsiTheme="minorHAnsi" w:cstheme="minorHAnsi"/>
          <w:spacing w:val="4"/>
        </w:rPr>
        <w:t>m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-8"/>
        </w:rPr>
        <w:t xml:space="preserve"> </w:t>
      </w:r>
      <w:r w:rsidRPr="0012003C">
        <w:rPr>
          <w:rFonts w:asciiTheme="minorHAnsi" w:eastAsia="Arial" w:hAnsiTheme="minorHAnsi" w:cstheme="minorHAnsi"/>
          <w:spacing w:val="-1"/>
        </w:rPr>
        <w:t>t</w:t>
      </w:r>
      <w:r w:rsidRPr="0012003C">
        <w:rPr>
          <w:rFonts w:asciiTheme="minorHAnsi" w:eastAsia="Arial" w:hAnsiTheme="minorHAnsi" w:cstheme="minorHAnsi"/>
        </w:rPr>
        <w:t>o</w:t>
      </w:r>
      <w:r w:rsidRPr="0012003C">
        <w:rPr>
          <w:rFonts w:asciiTheme="minorHAnsi" w:eastAsia="Arial" w:hAnsiTheme="minorHAnsi" w:cstheme="minorHAnsi"/>
          <w:spacing w:val="-2"/>
        </w:rPr>
        <w:t xml:space="preserve"> </w:t>
      </w:r>
      <w:r w:rsidRPr="0012003C">
        <w:rPr>
          <w:rFonts w:asciiTheme="minorHAnsi" w:eastAsia="Arial" w:hAnsiTheme="minorHAnsi" w:cstheme="minorHAnsi"/>
          <w:spacing w:val="-2"/>
        </w:rPr>
        <w:t>l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</w:rPr>
        <w:t>nk to</w:t>
      </w:r>
      <w:r w:rsidRPr="0012003C">
        <w:rPr>
          <w:rFonts w:asciiTheme="minorHAnsi" w:eastAsia="Arial" w:hAnsiTheme="minorHAnsi" w:cstheme="minorHAnsi"/>
          <w:spacing w:val="-3"/>
        </w:rPr>
        <w:t xml:space="preserve"> </w:t>
      </w:r>
      <w:r w:rsidRPr="0012003C">
        <w:rPr>
          <w:rFonts w:asciiTheme="minorHAnsi" w:eastAsia="Arial" w:hAnsiTheme="minorHAnsi" w:cstheme="minorHAnsi"/>
        </w:rPr>
        <w:t>a</w:t>
      </w:r>
      <w:r w:rsidRPr="0012003C">
        <w:rPr>
          <w:rFonts w:asciiTheme="minorHAnsi" w:eastAsia="Arial" w:hAnsiTheme="minorHAnsi" w:cstheme="minorHAnsi"/>
          <w:spacing w:val="4"/>
        </w:rPr>
        <w:t>n</w:t>
      </w:r>
      <w:r w:rsidRPr="0012003C">
        <w:rPr>
          <w:rFonts w:asciiTheme="minorHAnsi" w:eastAsia="Arial" w:hAnsiTheme="minorHAnsi" w:cstheme="minorHAnsi"/>
        </w:rPr>
        <w:t>y</w:t>
      </w:r>
      <w:r w:rsidRPr="0012003C">
        <w:rPr>
          <w:rFonts w:asciiTheme="minorHAnsi" w:eastAsia="Arial" w:hAnsiTheme="minorHAnsi" w:cstheme="minorHAnsi"/>
          <w:spacing w:val="-7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p</w:t>
      </w:r>
      <w:r w:rsidRPr="0012003C">
        <w:rPr>
          <w:rFonts w:asciiTheme="minorHAnsi" w:eastAsia="Arial" w:hAnsiTheme="minorHAnsi" w:cstheme="minorHAnsi"/>
        </w:rPr>
        <w:t>a</w:t>
      </w:r>
      <w:r w:rsidRPr="0012003C">
        <w:rPr>
          <w:rFonts w:asciiTheme="minorHAnsi" w:eastAsia="Arial" w:hAnsiTheme="minorHAnsi" w:cstheme="minorHAnsi"/>
          <w:spacing w:val="-1"/>
        </w:rPr>
        <w:t>g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-2"/>
        </w:rPr>
        <w:t xml:space="preserve"> </w:t>
      </w:r>
      <w:r w:rsidRPr="0012003C">
        <w:rPr>
          <w:rFonts w:asciiTheme="minorHAnsi" w:eastAsia="Arial" w:hAnsiTheme="minorHAnsi" w:cstheme="minorHAnsi"/>
        </w:rPr>
        <w:t>on</w:t>
      </w:r>
      <w:r w:rsidRPr="0012003C">
        <w:rPr>
          <w:rFonts w:asciiTheme="minorHAnsi" w:eastAsia="Arial" w:hAnsiTheme="minorHAnsi" w:cstheme="minorHAnsi"/>
          <w:spacing w:val="-1"/>
        </w:rPr>
        <w:t xml:space="preserve"> </w:t>
      </w:r>
      <w:r w:rsidRPr="0012003C">
        <w:rPr>
          <w:rFonts w:asciiTheme="minorHAnsi" w:eastAsia="Arial" w:hAnsiTheme="minorHAnsi" w:cstheme="minorHAnsi"/>
        </w:rPr>
        <w:t>o</w:t>
      </w:r>
      <w:r w:rsidRPr="0012003C">
        <w:rPr>
          <w:rFonts w:asciiTheme="minorHAnsi" w:eastAsia="Arial" w:hAnsiTheme="minorHAnsi" w:cstheme="minorHAnsi"/>
          <w:spacing w:val="-1"/>
        </w:rPr>
        <w:t>u</w:t>
      </w:r>
      <w:r w:rsidRPr="0012003C">
        <w:rPr>
          <w:rFonts w:asciiTheme="minorHAnsi" w:eastAsia="Arial" w:hAnsiTheme="minorHAnsi" w:cstheme="minorHAnsi"/>
        </w:rPr>
        <w:t>r</w:t>
      </w:r>
      <w:r w:rsidRPr="0012003C">
        <w:rPr>
          <w:rFonts w:asciiTheme="minorHAnsi" w:eastAsia="Arial" w:hAnsiTheme="minorHAnsi" w:cstheme="minorHAnsi"/>
          <w:spacing w:val="-2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</w:rPr>
        <w:t>s</w:t>
      </w:r>
      <w:r w:rsidRPr="0012003C">
        <w:rPr>
          <w:rFonts w:asciiTheme="minorHAnsi" w:eastAsia="Arial" w:hAnsiTheme="minorHAnsi" w:cstheme="minorHAnsi"/>
          <w:spacing w:val="-1"/>
        </w:rPr>
        <w:t>i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-3"/>
        </w:rPr>
        <w:t xml:space="preserve"> </w:t>
      </w:r>
      <w:r w:rsidRPr="0012003C">
        <w:rPr>
          <w:rFonts w:asciiTheme="minorHAnsi" w:eastAsia="Arial" w:hAnsiTheme="minorHAnsi" w:cstheme="minorHAnsi"/>
          <w:spacing w:val="-50"/>
        </w:rPr>
        <w:t xml:space="preserve"> </w:t>
      </w:r>
      <w:hyperlink r:id="rId7">
        <w:r w:rsidRPr="0012003C">
          <w:rPr>
            <w:rFonts w:asciiTheme="minorHAnsi" w:eastAsia="Arial" w:hAnsiTheme="minorHAnsi" w:cstheme="minorHAnsi"/>
            <w:u w:val="single" w:color="0000FF"/>
          </w:rPr>
          <w:t>ww</w:t>
        </w:r>
        <w:r w:rsidRPr="0012003C">
          <w:rPr>
            <w:rFonts w:asciiTheme="minorHAnsi" w:eastAsia="Arial" w:hAnsiTheme="minorHAnsi" w:cstheme="minorHAnsi"/>
            <w:spacing w:val="-2"/>
            <w:u w:val="single" w:color="0000FF"/>
          </w:rPr>
          <w:t>w</w:t>
        </w:r>
        <w:r w:rsidRPr="0012003C">
          <w:rPr>
            <w:rFonts w:asciiTheme="minorHAnsi" w:eastAsia="Arial" w:hAnsiTheme="minorHAnsi" w:cstheme="minorHAnsi"/>
            <w:spacing w:val="2"/>
            <w:u w:val="single" w:color="0000FF"/>
          </w:rPr>
          <w:t>.</w:t>
        </w:r>
        <w:r w:rsidRPr="0012003C">
          <w:rPr>
            <w:rFonts w:asciiTheme="minorHAnsi" w:eastAsia="Arial" w:hAnsiTheme="minorHAnsi" w:cstheme="minorHAnsi"/>
            <w:u w:val="single" w:color="0000FF"/>
          </w:rPr>
          <w:t>d</w:t>
        </w:r>
        <w:r w:rsidRPr="0012003C">
          <w:rPr>
            <w:rFonts w:asciiTheme="minorHAnsi" w:eastAsia="Arial" w:hAnsiTheme="minorHAnsi" w:cstheme="minorHAnsi"/>
            <w:spacing w:val="4"/>
            <w:u w:val="single" w:color="0000FF"/>
          </w:rPr>
          <w:t>a</w:t>
        </w:r>
        <w:r w:rsidRPr="0012003C">
          <w:rPr>
            <w:rFonts w:asciiTheme="minorHAnsi" w:eastAsia="Arial" w:hAnsiTheme="minorHAnsi" w:cstheme="minorHAnsi"/>
            <w:spacing w:val="-6"/>
            <w:u w:val="single" w:color="0000FF"/>
          </w:rPr>
          <w:t>y</w:t>
        </w:r>
        <w:r w:rsidRPr="0012003C">
          <w:rPr>
            <w:rFonts w:asciiTheme="minorHAnsi" w:eastAsia="Arial" w:hAnsiTheme="minorHAnsi" w:cstheme="minorHAnsi"/>
            <w:spacing w:val="4"/>
            <w:u w:val="single" w:color="0000FF"/>
          </w:rPr>
          <w:t>j</w:t>
        </w:r>
        <w:r w:rsidRPr="0012003C">
          <w:rPr>
            <w:rFonts w:asciiTheme="minorHAnsi" w:eastAsia="Arial" w:hAnsiTheme="minorHAnsi" w:cstheme="minorHAnsi"/>
            <w:u w:val="single" w:color="0000FF"/>
          </w:rPr>
          <w:t>o</w:t>
        </w:r>
        <w:r w:rsidRPr="0012003C">
          <w:rPr>
            <w:rFonts w:asciiTheme="minorHAnsi" w:eastAsia="Arial" w:hAnsiTheme="minorHAnsi" w:cstheme="minorHAnsi"/>
            <w:spacing w:val="-1"/>
            <w:u w:val="single" w:color="0000FF"/>
          </w:rPr>
          <w:t>b</w:t>
        </w:r>
        <w:r w:rsidRPr="0012003C">
          <w:rPr>
            <w:rFonts w:asciiTheme="minorHAnsi" w:eastAsia="Arial" w:hAnsiTheme="minorHAnsi" w:cstheme="minorHAnsi"/>
            <w:u w:val="single" w:color="0000FF"/>
          </w:rPr>
          <w:t>.</w:t>
        </w:r>
        <w:r w:rsidRPr="0012003C">
          <w:rPr>
            <w:rFonts w:asciiTheme="minorHAnsi" w:eastAsia="Arial" w:hAnsiTheme="minorHAnsi" w:cstheme="minorHAnsi"/>
            <w:spacing w:val="1"/>
            <w:u w:val="single" w:color="0000FF"/>
          </w:rPr>
          <w:t>c</w:t>
        </w:r>
        <w:r w:rsidRPr="0012003C">
          <w:rPr>
            <w:rFonts w:asciiTheme="minorHAnsi" w:eastAsia="Arial" w:hAnsiTheme="minorHAnsi" w:cstheme="minorHAnsi"/>
            <w:u w:val="single" w:color="0000FF"/>
          </w:rPr>
          <w:t>o</w:t>
        </w:r>
        <w:r w:rsidRPr="0012003C">
          <w:rPr>
            <w:rFonts w:asciiTheme="minorHAnsi" w:eastAsia="Arial" w:hAnsiTheme="minorHAnsi" w:cstheme="minorHAnsi"/>
            <w:spacing w:val="5"/>
            <w:u w:val="single" w:color="0000FF"/>
          </w:rPr>
          <w:t>m</w:t>
        </w:r>
        <w:r w:rsidRPr="0012003C">
          <w:rPr>
            <w:rFonts w:asciiTheme="minorHAnsi" w:eastAsia="Arial" w:hAnsiTheme="minorHAnsi" w:cstheme="minorHAnsi"/>
          </w:rPr>
          <w:t>.</w:t>
        </w:r>
        <w:r w:rsidRPr="0012003C">
          <w:rPr>
            <w:rFonts w:asciiTheme="minorHAnsi" w:eastAsia="Arial" w:hAnsiTheme="minorHAnsi" w:cstheme="minorHAnsi"/>
            <w:spacing w:val="-16"/>
          </w:rPr>
          <w:t xml:space="preserve"> </w:t>
        </w:r>
        <w:r w:rsidRPr="0012003C">
          <w:rPr>
            <w:rFonts w:asciiTheme="minorHAnsi" w:eastAsia="Arial" w:hAnsiTheme="minorHAnsi" w:cstheme="minorHAnsi"/>
          </w:rPr>
          <w:t>H</w:t>
        </w:r>
      </w:hyperlink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  <w:spacing w:val="-2"/>
        </w:rPr>
        <w:t>w</w:t>
      </w:r>
      <w:r w:rsidRPr="0012003C">
        <w:rPr>
          <w:rFonts w:asciiTheme="minorHAnsi" w:eastAsia="Arial" w:hAnsiTheme="minorHAnsi" w:cstheme="minorHAnsi"/>
          <w:spacing w:val="2"/>
        </w:rPr>
        <w:t>e</w:t>
      </w:r>
      <w:r w:rsidRPr="0012003C">
        <w:rPr>
          <w:rFonts w:asciiTheme="minorHAnsi" w:eastAsia="Arial" w:hAnsiTheme="minorHAnsi" w:cstheme="minorHAnsi"/>
          <w:spacing w:val="-1"/>
        </w:rPr>
        <w:t>v</w:t>
      </w:r>
      <w:r w:rsidRPr="0012003C">
        <w:rPr>
          <w:rFonts w:asciiTheme="minorHAnsi" w:eastAsia="Arial" w:hAnsiTheme="minorHAnsi" w:cstheme="minorHAnsi"/>
        </w:rPr>
        <w:t>er</w:t>
      </w:r>
      <w:r w:rsidRPr="0012003C">
        <w:rPr>
          <w:rFonts w:asciiTheme="minorHAnsi" w:eastAsia="Arial" w:hAnsiTheme="minorHAnsi" w:cstheme="minorHAnsi"/>
          <w:spacing w:val="-8"/>
        </w:rPr>
        <w:t xml:space="preserve"> </w:t>
      </w:r>
      <w:r w:rsidRPr="0012003C">
        <w:rPr>
          <w:rFonts w:asciiTheme="minorHAnsi" w:eastAsia="Arial" w:hAnsiTheme="minorHAnsi" w:cstheme="minorHAnsi"/>
        </w:rPr>
        <w:t>t</w:t>
      </w:r>
      <w:r w:rsidRPr="0012003C">
        <w:rPr>
          <w:rFonts w:asciiTheme="minorHAnsi" w:eastAsia="Arial" w:hAnsiTheme="minorHAnsi" w:cstheme="minorHAnsi"/>
          <w:spacing w:val="2"/>
        </w:rPr>
        <w:t>h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</w:rPr>
        <w:t>s</w:t>
      </w:r>
      <w:r w:rsidRPr="0012003C">
        <w:rPr>
          <w:rFonts w:asciiTheme="minorHAnsi" w:eastAsia="Arial" w:hAnsiTheme="minorHAnsi" w:cstheme="minorHAnsi"/>
          <w:spacing w:val="-2"/>
        </w:rPr>
        <w:t xml:space="preserve"> </w:t>
      </w:r>
      <w:r w:rsidRPr="0012003C">
        <w:rPr>
          <w:rFonts w:asciiTheme="minorHAnsi" w:eastAsia="Arial" w:hAnsiTheme="minorHAnsi" w:cstheme="minorHAnsi"/>
        </w:rPr>
        <w:t>CV</w:t>
      </w:r>
      <w:r w:rsidRPr="0012003C">
        <w:rPr>
          <w:rFonts w:asciiTheme="minorHAnsi" w:eastAsia="Arial" w:hAnsiTheme="minorHAnsi" w:cstheme="minorHAnsi"/>
          <w:spacing w:val="-4"/>
        </w:rPr>
        <w:t xml:space="preserve"> </w:t>
      </w:r>
      <w:r w:rsidRPr="0012003C">
        <w:rPr>
          <w:rFonts w:asciiTheme="minorHAnsi" w:eastAsia="Arial" w:hAnsiTheme="minorHAnsi" w:cstheme="minorHAnsi"/>
          <w:spacing w:val="4"/>
        </w:rPr>
        <w:t>m</w:t>
      </w:r>
      <w:r w:rsidRPr="0012003C">
        <w:rPr>
          <w:rFonts w:asciiTheme="minorHAnsi" w:eastAsia="Arial" w:hAnsiTheme="minorHAnsi" w:cstheme="minorHAnsi"/>
        </w:rPr>
        <w:t>u</w:t>
      </w:r>
      <w:r w:rsidRPr="0012003C">
        <w:rPr>
          <w:rFonts w:asciiTheme="minorHAnsi" w:eastAsia="Arial" w:hAnsiTheme="minorHAnsi" w:cstheme="minorHAnsi"/>
          <w:spacing w:val="1"/>
        </w:rPr>
        <w:t>s</w:t>
      </w:r>
      <w:r w:rsidRPr="0012003C">
        <w:rPr>
          <w:rFonts w:asciiTheme="minorHAnsi" w:eastAsia="Arial" w:hAnsiTheme="minorHAnsi" w:cstheme="minorHAnsi"/>
        </w:rPr>
        <w:t>t</w:t>
      </w:r>
      <w:r w:rsidRPr="0012003C">
        <w:rPr>
          <w:rFonts w:asciiTheme="minorHAnsi" w:eastAsia="Arial" w:hAnsiTheme="minorHAnsi" w:cstheme="minorHAnsi"/>
          <w:spacing w:val="-4"/>
        </w:rPr>
        <w:t xml:space="preserve"> </w:t>
      </w:r>
      <w:r w:rsidRPr="0012003C">
        <w:rPr>
          <w:rFonts w:asciiTheme="minorHAnsi" w:eastAsia="Arial" w:hAnsiTheme="minorHAnsi" w:cstheme="minorHAnsi"/>
          <w:spacing w:val="-1"/>
        </w:rPr>
        <w:t>n</w:t>
      </w:r>
      <w:r w:rsidRPr="0012003C">
        <w:rPr>
          <w:rFonts w:asciiTheme="minorHAnsi" w:eastAsia="Arial" w:hAnsiTheme="minorHAnsi" w:cstheme="minorHAnsi"/>
        </w:rPr>
        <w:t>ot</w:t>
      </w:r>
      <w:r w:rsidRPr="0012003C">
        <w:rPr>
          <w:rFonts w:asciiTheme="minorHAnsi" w:eastAsia="Arial" w:hAnsiTheme="minorHAnsi" w:cstheme="minorHAnsi"/>
          <w:spacing w:val="-4"/>
        </w:rPr>
        <w:t xml:space="preserve"> </w:t>
      </w:r>
      <w:r w:rsidRPr="0012003C">
        <w:rPr>
          <w:rFonts w:asciiTheme="minorHAnsi" w:eastAsia="Arial" w:hAnsiTheme="minorHAnsi" w:cstheme="minorHAnsi"/>
        </w:rPr>
        <w:t>be</w:t>
      </w:r>
      <w:r w:rsidRPr="0012003C">
        <w:rPr>
          <w:rFonts w:asciiTheme="minorHAnsi" w:eastAsia="Arial" w:hAnsiTheme="minorHAnsi" w:cstheme="minorHAnsi"/>
          <w:spacing w:val="-1"/>
        </w:rPr>
        <w:t xml:space="preserve"> </w:t>
      </w:r>
      <w:r w:rsidRPr="0012003C">
        <w:rPr>
          <w:rFonts w:asciiTheme="minorHAnsi" w:eastAsia="Arial" w:hAnsiTheme="minorHAnsi" w:cstheme="minorHAnsi"/>
        </w:rPr>
        <w:t>d</w:t>
      </w:r>
      <w:r w:rsidRPr="0012003C">
        <w:rPr>
          <w:rFonts w:asciiTheme="minorHAnsi" w:eastAsia="Arial" w:hAnsiTheme="minorHAnsi" w:cstheme="minorHAnsi"/>
          <w:spacing w:val="-1"/>
        </w:rPr>
        <w:t>i</w:t>
      </w:r>
      <w:r w:rsidRPr="0012003C">
        <w:rPr>
          <w:rFonts w:asciiTheme="minorHAnsi" w:eastAsia="Arial" w:hAnsiTheme="minorHAnsi" w:cstheme="minorHAnsi"/>
          <w:spacing w:val="1"/>
        </w:rPr>
        <w:t>s</w:t>
      </w:r>
      <w:r w:rsidRPr="0012003C">
        <w:rPr>
          <w:rFonts w:asciiTheme="minorHAnsi" w:eastAsia="Arial" w:hAnsiTheme="minorHAnsi" w:cstheme="minorHAnsi"/>
        </w:rPr>
        <w:t>tr</w:t>
      </w:r>
      <w:r w:rsidRPr="0012003C">
        <w:rPr>
          <w:rFonts w:asciiTheme="minorHAnsi" w:eastAsia="Arial" w:hAnsiTheme="minorHAnsi" w:cstheme="minorHAnsi"/>
          <w:spacing w:val="1"/>
        </w:rPr>
        <w:t>i</w:t>
      </w:r>
      <w:r w:rsidRPr="0012003C">
        <w:rPr>
          <w:rFonts w:asciiTheme="minorHAnsi" w:eastAsia="Arial" w:hAnsiTheme="minorHAnsi" w:cstheme="minorHAnsi"/>
        </w:rPr>
        <w:t>b</w:t>
      </w:r>
      <w:r w:rsidRPr="0012003C">
        <w:rPr>
          <w:rFonts w:asciiTheme="minorHAnsi" w:eastAsia="Arial" w:hAnsiTheme="minorHAnsi" w:cstheme="minorHAnsi"/>
          <w:spacing w:val="-1"/>
        </w:rPr>
        <w:t>u</w:t>
      </w:r>
      <w:r w:rsidRPr="0012003C">
        <w:rPr>
          <w:rFonts w:asciiTheme="minorHAnsi" w:eastAsia="Arial" w:hAnsiTheme="minorHAnsi" w:cstheme="minorHAnsi"/>
          <w:spacing w:val="2"/>
        </w:rPr>
        <w:t>te</w:t>
      </w:r>
      <w:r w:rsidRPr="0012003C">
        <w:rPr>
          <w:rFonts w:asciiTheme="minorHAnsi" w:eastAsia="Arial" w:hAnsiTheme="minorHAnsi" w:cstheme="minorHAnsi"/>
        </w:rPr>
        <w:t>d or</w:t>
      </w:r>
      <w:r w:rsidRPr="0012003C">
        <w:rPr>
          <w:rFonts w:asciiTheme="minorHAnsi" w:eastAsia="Arial" w:hAnsiTheme="minorHAnsi" w:cstheme="minorHAnsi"/>
          <w:spacing w:val="-2"/>
        </w:rPr>
        <w:t xml:space="preserve"> </w:t>
      </w:r>
      <w:r w:rsidRPr="0012003C">
        <w:rPr>
          <w:rFonts w:asciiTheme="minorHAnsi" w:eastAsia="Arial" w:hAnsiTheme="minorHAnsi" w:cstheme="minorHAnsi"/>
          <w:spacing w:val="5"/>
        </w:rPr>
        <w:t>m</w:t>
      </w:r>
      <w:r w:rsidRPr="0012003C">
        <w:rPr>
          <w:rFonts w:asciiTheme="minorHAnsi" w:eastAsia="Arial" w:hAnsiTheme="minorHAnsi" w:cstheme="minorHAnsi"/>
        </w:rPr>
        <w:t>a</w:t>
      </w:r>
      <w:r w:rsidRPr="0012003C">
        <w:rPr>
          <w:rFonts w:asciiTheme="minorHAnsi" w:eastAsia="Arial" w:hAnsiTheme="minorHAnsi" w:cstheme="minorHAnsi"/>
          <w:spacing w:val="-1"/>
        </w:rPr>
        <w:t>d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-5"/>
        </w:rPr>
        <w:t xml:space="preserve"> </w:t>
      </w:r>
      <w:r w:rsidRPr="0012003C">
        <w:rPr>
          <w:rFonts w:asciiTheme="minorHAnsi" w:eastAsia="Arial" w:hAnsiTheme="minorHAnsi" w:cstheme="minorHAnsi"/>
          <w:spacing w:val="-1"/>
        </w:rPr>
        <w:t>av</w:t>
      </w:r>
      <w:r w:rsidRPr="0012003C">
        <w:rPr>
          <w:rFonts w:asciiTheme="minorHAnsi" w:eastAsia="Arial" w:hAnsiTheme="minorHAnsi" w:cstheme="minorHAnsi"/>
          <w:spacing w:val="2"/>
        </w:rPr>
        <w:t>a</w:t>
      </w:r>
      <w:r w:rsidRPr="0012003C">
        <w:rPr>
          <w:rFonts w:asciiTheme="minorHAnsi" w:eastAsia="Arial" w:hAnsiTheme="minorHAnsi" w:cstheme="minorHAnsi"/>
          <w:spacing w:val="-1"/>
        </w:rPr>
        <w:t>i</w:t>
      </w:r>
      <w:r w:rsidRPr="0012003C">
        <w:rPr>
          <w:rFonts w:asciiTheme="minorHAnsi" w:eastAsia="Arial" w:hAnsiTheme="minorHAnsi" w:cstheme="minorHAnsi"/>
          <w:spacing w:val="1"/>
        </w:rPr>
        <w:t>l</w:t>
      </w:r>
      <w:r w:rsidRPr="0012003C">
        <w:rPr>
          <w:rFonts w:asciiTheme="minorHAnsi" w:eastAsia="Arial" w:hAnsiTheme="minorHAnsi" w:cstheme="minorHAnsi"/>
        </w:rPr>
        <w:t>a</w:t>
      </w:r>
      <w:r w:rsidRPr="0012003C">
        <w:rPr>
          <w:rFonts w:asciiTheme="minorHAnsi" w:eastAsia="Arial" w:hAnsiTheme="minorHAnsi" w:cstheme="minorHAnsi"/>
          <w:spacing w:val="-1"/>
        </w:rPr>
        <w:t>b</w:t>
      </w:r>
      <w:r w:rsidRPr="0012003C">
        <w:rPr>
          <w:rFonts w:asciiTheme="minorHAnsi" w:eastAsia="Arial" w:hAnsiTheme="minorHAnsi" w:cstheme="minorHAnsi"/>
          <w:spacing w:val="1"/>
        </w:rPr>
        <w:t>l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-8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</w:rPr>
        <w:t>o</w:t>
      </w:r>
      <w:r w:rsidRPr="0012003C">
        <w:rPr>
          <w:rFonts w:asciiTheme="minorHAnsi" w:eastAsia="Arial" w:hAnsiTheme="minorHAnsi" w:cstheme="minorHAnsi"/>
        </w:rPr>
        <w:t>n</w:t>
      </w:r>
      <w:r w:rsidRPr="0012003C">
        <w:rPr>
          <w:rFonts w:asciiTheme="minorHAnsi" w:eastAsia="Arial" w:hAnsiTheme="minorHAnsi" w:cstheme="minorHAnsi"/>
          <w:spacing w:val="-2"/>
        </w:rPr>
        <w:t xml:space="preserve"> </w:t>
      </w:r>
      <w:r w:rsidRPr="0012003C">
        <w:rPr>
          <w:rFonts w:asciiTheme="minorHAnsi" w:eastAsia="Arial" w:hAnsiTheme="minorHAnsi" w:cstheme="minorHAnsi"/>
          <w:spacing w:val="-1"/>
        </w:rPr>
        <w:t>o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</w:rPr>
        <w:t>h</w:t>
      </w:r>
      <w:r w:rsidRPr="0012003C">
        <w:rPr>
          <w:rFonts w:asciiTheme="minorHAnsi" w:eastAsia="Arial" w:hAnsiTheme="minorHAnsi" w:cstheme="minorHAnsi"/>
          <w:spacing w:val="-1"/>
        </w:rPr>
        <w:t>e</w:t>
      </w:r>
      <w:r w:rsidRPr="0012003C">
        <w:rPr>
          <w:rFonts w:asciiTheme="minorHAnsi" w:eastAsia="Arial" w:hAnsiTheme="minorHAnsi" w:cstheme="minorHAnsi"/>
        </w:rPr>
        <w:t>r</w:t>
      </w:r>
      <w:r w:rsidRPr="0012003C">
        <w:rPr>
          <w:rFonts w:asciiTheme="minorHAnsi" w:eastAsia="Arial" w:hAnsiTheme="minorHAnsi" w:cstheme="minorHAnsi"/>
          <w:spacing w:val="-2"/>
        </w:rPr>
        <w:t xml:space="preserve"> </w:t>
      </w:r>
      <w:r w:rsidRPr="0012003C">
        <w:rPr>
          <w:rFonts w:asciiTheme="minorHAnsi" w:eastAsia="Arial" w:hAnsiTheme="minorHAnsi" w:cstheme="minorHAnsi"/>
        </w:rPr>
        <w:t>webs</w:t>
      </w:r>
      <w:r w:rsidRPr="0012003C">
        <w:rPr>
          <w:rFonts w:asciiTheme="minorHAnsi" w:eastAsia="Arial" w:hAnsiTheme="minorHAnsi" w:cstheme="minorHAnsi"/>
          <w:spacing w:val="-1"/>
        </w:rPr>
        <w:t>i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</w:rPr>
        <w:t>es</w:t>
      </w:r>
      <w:r w:rsidRPr="0012003C">
        <w:rPr>
          <w:rFonts w:asciiTheme="minorHAnsi" w:eastAsia="Arial" w:hAnsiTheme="minorHAnsi" w:cstheme="minorHAnsi"/>
          <w:spacing w:val="-5"/>
        </w:rPr>
        <w:t xml:space="preserve"> </w:t>
      </w:r>
      <w:r w:rsidRPr="0012003C">
        <w:rPr>
          <w:rFonts w:asciiTheme="minorHAnsi" w:eastAsia="Arial" w:hAnsiTheme="minorHAnsi" w:cstheme="minorHAnsi"/>
          <w:spacing w:val="-2"/>
        </w:rPr>
        <w:t>w</w:t>
      </w:r>
      <w:r w:rsidRPr="0012003C">
        <w:rPr>
          <w:rFonts w:asciiTheme="minorHAnsi" w:eastAsia="Arial" w:hAnsiTheme="minorHAnsi" w:cstheme="minorHAnsi"/>
          <w:spacing w:val="-1"/>
        </w:rPr>
        <w:t>i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</w:rPr>
        <w:t>h</w:t>
      </w:r>
      <w:r w:rsidRPr="0012003C">
        <w:rPr>
          <w:rFonts w:asciiTheme="minorHAnsi" w:eastAsia="Arial" w:hAnsiTheme="minorHAnsi" w:cstheme="minorHAnsi"/>
          <w:spacing w:val="-1"/>
        </w:rPr>
        <w:t>o</w:t>
      </w:r>
      <w:r w:rsidRPr="0012003C">
        <w:rPr>
          <w:rFonts w:asciiTheme="minorHAnsi" w:eastAsia="Arial" w:hAnsiTheme="minorHAnsi" w:cstheme="minorHAnsi"/>
        </w:rPr>
        <w:t>ut</w:t>
      </w:r>
      <w:r w:rsidRPr="0012003C">
        <w:rPr>
          <w:rFonts w:asciiTheme="minorHAnsi" w:eastAsia="Arial" w:hAnsiTheme="minorHAnsi" w:cstheme="minorHAnsi"/>
          <w:spacing w:val="-4"/>
        </w:rPr>
        <w:t xml:space="preserve"> </w:t>
      </w:r>
      <w:r w:rsidRPr="0012003C">
        <w:rPr>
          <w:rFonts w:asciiTheme="minorHAnsi" w:eastAsia="Arial" w:hAnsiTheme="minorHAnsi" w:cstheme="minorHAnsi"/>
        </w:rPr>
        <w:t>o</w:t>
      </w:r>
      <w:r w:rsidRPr="0012003C">
        <w:rPr>
          <w:rFonts w:asciiTheme="minorHAnsi" w:eastAsia="Arial" w:hAnsiTheme="minorHAnsi" w:cstheme="minorHAnsi"/>
          <w:spacing w:val="-1"/>
        </w:rPr>
        <w:t>u</w:t>
      </w:r>
      <w:r w:rsidRPr="0012003C">
        <w:rPr>
          <w:rFonts w:asciiTheme="minorHAnsi" w:eastAsia="Arial" w:hAnsiTheme="minorHAnsi" w:cstheme="minorHAnsi"/>
        </w:rPr>
        <w:t>r pri</w:t>
      </w:r>
      <w:r w:rsidRPr="0012003C">
        <w:rPr>
          <w:rFonts w:asciiTheme="minorHAnsi" w:eastAsia="Arial" w:hAnsiTheme="minorHAnsi" w:cstheme="minorHAnsi"/>
          <w:spacing w:val="-1"/>
        </w:rPr>
        <w:t>o</w:t>
      </w:r>
      <w:r w:rsidRPr="0012003C">
        <w:rPr>
          <w:rFonts w:asciiTheme="minorHAnsi" w:eastAsia="Arial" w:hAnsiTheme="minorHAnsi" w:cstheme="minorHAnsi"/>
        </w:rPr>
        <w:t>r</w:t>
      </w:r>
      <w:r w:rsidRPr="0012003C">
        <w:rPr>
          <w:rFonts w:asciiTheme="minorHAnsi" w:eastAsia="Arial" w:hAnsiTheme="minorHAnsi" w:cstheme="minorHAnsi"/>
          <w:spacing w:val="-3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p</w:t>
      </w:r>
      <w:r w:rsidRPr="0012003C">
        <w:rPr>
          <w:rFonts w:asciiTheme="minorHAnsi" w:eastAsia="Arial" w:hAnsiTheme="minorHAnsi" w:cstheme="minorHAnsi"/>
        </w:rPr>
        <w:t>er</w:t>
      </w:r>
      <w:r w:rsidRPr="0012003C">
        <w:rPr>
          <w:rFonts w:asciiTheme="minorHAnsi" w:eastAsia="Arial" w:hAnsiTheme="minorHAnsi" w:cstheme="minorHAnsi"/>
          <w:spacing w:val="5"/>
        </w:rPr>
        <w:t>m</w:t>
      </w:r>
      <w:r w:rsidRPr="0012003C">
        <w:rPr>
          <w:rFonts w:asciiTheme="minorHAnsi" w:eastAsia="Arial" w:hAnsiTheme="minorHAnsi" w:cstheme="minorHAnsi"/>
          <w:spacing w:val="-1"/>
        </w:rPr>
        <w:t>is</w:t>
      </w:r>
      <w:r w:rsidRPr="0012003C">
        <w:rPr>
          <w:rFonts w:asciiTheme="minorHAnsi" w:eastAsia="Arial" w:hAnsiTheme="minorHAnsi" w:cstheme="minorHAnsi"/>
          <w:spacing w:val="1"/>
        </w:rPr>
        <w:t>s</w:t>
      </w:r>
      <w:r w:rsidRPr="0012003C">
        <w:rPr>
          <w:rFonts w:asciiTheme="minorHAnsi" w:eastAsia="Arial" w:hAnsiTheme="minorHAnsi" w:cstheme="minorHAnsi"/>
          <w:spacing w:val="-1"/>
        </w:rPr>
        <w:t>i</w:t>
      </w:r>
      <w:r w:rsidRPr="0012003C">
        <w:rPr>
          <w:rFonts w:asciiTheme="minorHAnsi" w:eastAsia="Arial" w:hAnsiTheme="minorHAnsi" w:cstheme="minorHAnsi"/>
        </w:rPr>
        <w:t>o</w:t>
      </w:r>
      <w:r w:rsidRPr="0012003C">
        <w:rPr>
          <w:rFonts w:asciiTheme="minorHAnsi" w:eastAsia="Arial" w:hAnsiTheme="minorHAnsi" w:cstheme="minorHAnsi"/>
          <w:spacing w:val="-1"/>
        </w:rPr>
        <w:t>n</w:t>
      </w:r>
      <w:r w:rsidRPr="0012003C">
        <w:rPr>
          <w:rFonts w:asciiTheme="minorHAnsi" w:eastAsia="Arial" w:hAnsiTheme="minorHAnsi" w:cstheme="minorHAnsi"/>
        </w:rPr>
        <w:t>.</w:t>
      </w:r>
      <w:r w:rsidRPr="0012003C">
        <w:rPr>
          <w:rFonts w:asciiTheme="minorHAnsi" w:eastAsia="Arial" w:hAnsiTheme="minorHAnsi" w:cstheme="minorHAnsi"/>
          <w:spacing w:val="-10"/>
        </w:rPr>
        <w:t xml:space="preserve"> </w:t>
      </w:r>
      <w:r w:rsidRPr="0012003C">
        <w:rPr>
          <w:rFonts w:asciiTheme="minorHAnsi" w:eastAsia="Arial" w:hAnsiTheme="minorHAnsi" w:cstheme="minorHAnsi"/>
        </w:rPr>
        <w:t>For</w:t>
      </w:r>
      <w:r w:rsidRPr="0012003C">
        <w:rPr>
          <w:rFonts w:asciiTheme="minorHAnsi" w:eastAsia="Arial" w:hAnsiTheme="minorHAnsi" w:cstheme="minorHAnsi"/>
          <w:spacing w:val="-2"/>
        </w:rPr>
        <w:t xml:space="preserve"> </w:t>
      </w:r>
      <w:r w:rsidRPr="0012003C">
        <w:rPr>
          <w:rFonts w:asciiTheme="minorHAnsi" w:eastAsia="Arial" w:hAnsiTheme="minorHAnsi" w:cstheme="minorHAnsi"/>
          <w:spacing w:val="2"/>
        </w:rPr>
        <w:t>an</w:t>
      </w:r>
      <w:r w:rsidRPr="0012003C">
        <w:rPr>
          <w:rFonts w:asciiTheme="minorHAnsi" w:eastAsia="Arial" w:hAnsiTheme="minorHAnsi" w:cstheme="minorHAnsi"/>
        </w:rPr>
        <w:t>y</w:t>
      </w:r>
      <w:r w:rsidRPr="0012003C">
        <w:rPr>
          <w:rFonts w:asciiTheme="minorHAnsi" w:eastAsia="Arial" w:hAnsiTheme="minorHAnsi" w:cstheme="minorHAnsi"/>
          <w:spacing w:val="-5"/>
        </w:rPr>
        <w:t xml:space="preserve"> </w:t>
      </w:r>
      <w:r w:rsidRPr="0012003C">
        <w:rPr>
          <w:rFonts w:asciiTheme="minorHAnsi" w:eastAsia="Arial" w:hAnsiTheme="minorHAnsi" w:cstheme="minorHAnsi"/>
        </w:rPr>
        <w:t>q</w:t>
      </w:r>
      <w:r w:rsidRPr="0012003C">
        <w:rPr>
          <w:rFonts w:asciiTheme="minorHAnsi" w:eastAsia="Arial" w:hAnsiTheme="minorHAnsi" w:cstheme="minorHAnsi"/>
          <w:spacing w:val="1"/>
        </w:rPr>
        <w:t>u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1"/>
        </w:rPr>
        <w:t>s</w:t>
      </w:r>
      <w:r w:rsidRPr="0012003C">
        <w:rPr>
          <w:rFonts w:asciiTheme="minorHAnsi" w:eastAsia="Arial" w:hAnsiTheme="minorHAnsi" w:cstheme="minorHAnsi"/>
        </w:rPr>
        <w:t>t</w:t>
      </w:r>
      <w:r w:rsidRPr="0012003C">
        <w:rPr>
          <w:rFonts w:asciiTheme="minorHAnsi" w:eastAsia="Arial" w:hAnsiTheme="minorHAnsi" w:cstheme="minorHAnsi"/>
          <w:spacing w:val="-1"/>
        </w:rPr>
        <w:t>i</w:t>
      </w:r>
      <w:r w:rsidRPr="0012003C">
        <w:rPr>
          <w:rFonts w:asciiTheme="minorHAnsi" w:eastAsia="Arial" w:hAnsiTheme="minorHAnsi" w:cstheme="minorHAnsi"/>
          <w:spacing w:val="2"/>
        </w:rPr>
        <w:t>o</w:t>
      </w:r>
      <w:r w:rsidRPr="0012003C">
        <w:rPr>
          <w:rFonts w:asciiTheme="minorHAnsi" w:eastAsia="Arial" w:hAnsiTheme="minorHAnsi" w:cstheme="minorHAnsi"/>
        </w:rPr>
        <w:t>ns</w:t>
      </w:r>
      <w:r w:rsidRPr="0012003C">
        <w:rPr>
          <w:rFonts w:asciiTheme="minorHAnsi" w:eastAsia="Arial" w:hAnsiTheme="minorHAnsi" w:cstheme="minorHAnsi"/>
          <w:spacing w:val="-8"/>
        </w:rPr>
        <w:t xml:space="preserve"> </w:t>
      </w:r>
      <w:r w:rsidRPr="0012003C">
        <w:rPr>
          <w:rFonts w:asciiTheme="minorHAnsi" w:eastAsia="Arial" w:hAnsiTheme="minorHAnsi" w:cstheme="minorHAnsi"/>
        </w:rPr>
        <w:t>re</w:t>
      </w:r>
      <w:r w:rsidRPr="0012003C">
        <w:rPr>
          <w:rFonts w:asciiTheme="minorHAnsi" w:eastAsia="Arial" w:hAnsiTheme="minorHAnsi" w:cstheme="minorHAnsi"/>
          <w:spacing w:val="7"/>
        </w:rPr>
        <w:t>l</w:t>
      </w:r>
      <w:r w:rsidRPr="0012003C">
        <w:rPr>
          <w:rFonts w:asciiTheme="minorHAnsi" w:eastAsia="Arial" w:hAnsiTheme="minorHAnsi" w:cstheme="minorHAnsi"/>
        </w:rPr>
        <w:t>a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  <w:spacing w:val="-1"/>
        </w:rPr>
        <w:t>i</w:t>
      </w:r>
      <w:r w:rsidRPr="0012003C">
        <w:rPr>
          <w:rFonts w:asciiTheme="minorHAnsi" w:eastAsia="Arial" w:hAnsiTheme="minorHAnsi" w:cstheme="minorHAnsi"/>
          <w:spacing w:val="2"/>
        </w:rPr>
        <w:t>n</w:t>
      </w:r>
      <w:r w:rsidRPr="0012003C">
        <w:rPr>
          <w:rFonts w:asciiTheme="minorHAnsi" w:eastAsia="Arial" w:hAnsiTheme="minorHAnsi" w:cstheme="minorHAnsi"/>
        </w:rPr>
        <w:t>g</w:t>
      </w:r>
      <w:r w:rsidRPr="0012003C">
        <w:rPr>
          <w:rFonts w:asciiTheme="minorHAnsi" w:eastAsia="Arial" w:hAnsiTheme="minorHAnsi" w:cstheme="minorHAnsi"/>
          <w:spacing w:val="-7"/>
        </w:rPr>
        <w:t xml:space="preserve"> </w:t>
      </w:r>
      <w:r w:rsidRPr="0012003C">
        <w:rPr>
          <w:rFonts w:asciiTheme="minorHAnsi" w:eastAsia="Arial" w:hAnsiTheme="minorHAnsi" w:cstheme="minorHAnsi"/>
          <w:spacing w:val="-1"/>
        </w:rPr>
        <w:t>t</w:t>
      </w:r>
      <w:r w:rsidRPr="0012003C">
        <w:rPr>
          <w:rFonts w:asciiTheme="minorHAnsi" w:eastAsia="Arial" w:hAnsiTheme="minorHAnsi" w:cstheme="minorHAnsi"/>
        </w:rPr>
        <w:t>o</w:t>
      </w:r>
      <w:r w:rsidRPr="0012003C">
        <w:rPr>
          <w:rFonts w:asciiTheme="minorHAnsi" w:eastAsia="Arial" w:hAnsiTheme="minorHAnsi" w:cstheme="minorHAnsi"/>
          <w:spacing w:val="-2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</w:rPr>
        <w:t>t</w:t>
      </w:r>
      <w:r w:rsidRPr="0012003C">
        <w:rPr>
          <w:rFonts w:asciiTheme="minorHAnsi" w:eastAsia="Arial" w:hAnsiTheme="minorHAnsi" w:cstheme="minorHAnsi"/>
        </w:rPr>
        <w:t>he</w:t>
      </w:r>
      <w:r w:rsidRPr="0012003C">
        <w:rPr>
          <w:rFonts w:asciiTheme="minorHAnsi" w:eastAsia="Arial" w:hAnsiTheme="minorHAnsi" w:cstheme="minorHAnsi"/>
          <w:spacing w:val="-2"/>
        </w:rPr>
        <w:t xml:space="preserve"> </w:t>
      </w:r>
      <w:r w:rsidRPr="0012003C">
        <w:rPr>
          <w:rFonts w:asciiTheme="minorHAnsi" w:eastAsia="Arial" w:hAnsiTheme="minorHAnsi" w:cstheme="minorHAnsi"/>
        </w:rPr>
        <w:t>u</w:t>
      </w:r>
      <w:r w:rsidRPr="0012003C">
        <w:rPr>
          <w:rFonts w:asciiTheme="minorHAnsi" w:eastAsia="Arial" w:hAnsiTheme="minorHAnsi" w:cstheme="minorHAnsi"/>
          <w:spacing w:val="1"/>
        </w:rPr>
        <w:t>s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-3"/>
        </w:rPr>
        <w:t xml:space="preserve"> </w:t>
      </w:r>
      <w:r w:rsidRPr="0012003C">
        <w:rPr>
          <w:rFonts w:asciiTheme="minorHAnsi" w:eastAsia="Arial" w:hAnsiTheme="minorHAnsi" w:cstheme="minorHAnsi"/>
          <w:spacing w:val="-1"/>
        </w:rPr>
        <w:t>o</w:t>
      </w:r>
      <w:r w:rsidRPr="0012003C">
        <w:rPr>
          <w:rFonts w:asciiTheme="minorHAnsi" w:eastAsia="Arial" w:hAnsiTheme="minorHAnsi" w:cstheme="minorHAnsi"/>
        </w:rPr>
        <w:t>f t</w:t>
      </w:r>
      <w:r w:rsidRPr="0012003C">
        <w:rPr>
          <w:rFonts w:asciiTheme="minorHAnsi" w:eastAsia="Arial" w:hAnsiTheme="minorHAnsi" w:cstheme="minorHAnsi"/>
          <w:spacing w:val="1"/>
        </w:rPr>
        <w:t>h</w:t>
      </w:r>
      <w:r w:rsidRPr="0012003C">
        <w:rPr>
          <w:rFonts w:asciiTheme="minorHAnsi" w:eastAsia="Arial" w:hAnsiTheme="minorHAnsi" w:cstheme="minorHAnsi"/>
          <w:spacing w:val="-1"/>
        </w:rPr>
        <w:t>i</w:t>
      </w:r>
      <w:r w:rsidRPr="0012003C">
        <w:rPr>
          <w:rFonts w:asciiTheme="minorHAnsi" w:eastAsia="Arial" w:hAnsiTheme="minorHAnsi" w:cstheme="minorHAnsi"/>
        </w:rPr>
        <w:t>s CV</w:t>
      </w:r>
      <w:r w:rsidRPr="0012003C">
        <w:rPr>
          <w:rFonts w:asciiTheme="minorHAnsi" w:eastAsia="Arial" w:hAnsiTheme="minorHAnsi" w:cstheme="minorHAnsi"/>
          <w:spacing w:val="-4"/>
        </w:rPr>
        <w:t xml:space="preserve"> </w:t>
      </w:r>
      <w:r w:rsidRPr="0012003C">
        <w:rPr>
          <w:rFonts w:asciiTheme="minorHAnsi" w:eastAsia="Arial" w:hAnsiTheme="minorHAnsi" w:cstheme="minorHAnsi"/>
        </w:rPr>
        <w:t>t</w:t>
      </w:r>
      <w:r w:rsidRPr="0012003C">
        <w:rPr>
          <w:rFonts w:asciiTheme="minorHAnsi" w:eastAsia="Arial" w:hAnsiTheme="minorHAnsi" w:cstheme="minorHAnsi"/>
          <w:spacing w:val="-1"/>
        </w:rPr>
        <w:t>e</w:t>
      </w:r>
      <w:r w:rsidRPr="0012003C">
        <w:rPr>
          <w:rFonts w:asciiTheme="minorHAnsi" w:eastAsia="Arial" w:hAnsiTheme="minorHAnsi" w:cstheme="minorHAnsi"/>
          <w:spacing w:val="4"/>
        </w:rPr>
        <w:t>m</w:t>
      </w:r>
      <w:r w:rsidRPr="0012003C">
        <w:rPr>
          <w:rFonts w:asciiTheme="minorHAnsi" w:eastAsia="Arial" w:hAnsiTheme="minorHAnsi" w:cstheme="minorHAnsi"/>
        </w:rPr>
        <w:t>p</w:t>
      </w:r>
      <w:r w:rsidRPr="0012003C">
        <w:rPr>
          <w:rFonts w:asciiTheme="minorHAnsi" w:eastAsia="Arial" w:hAnsiTheme="minorHAnsi" w:cstheme="minorHAnsi"/>
          <w:spacing w:val="-1"/>
        </w:rPr>
        <w:t>l</w:t>
      </w:r>
      <w:r w:rsidRPr="0012003C">
        <w:rPr>
          <w:rFonts w:asciiTheme="minorHAnsi" w:eastAsia="Arial" w:hAnsiTheme="minorHAnsi" w:cstheme="minorHAnsi"/>
        </w:rPr>
        <w:t>a</w:t>
      </w:r>
      <w:r w:rsidRPr="0012003C">
        <w:rPr>
          <w:rFonts w:asciiTheme="minorHAnsi" w:eastAsia="Arial" w:hAnsiTheme="minorHAnsi" w:cstheme="minorHAnsi"/>
          <w:spacing w:val="2"/>
        </w:rPr>
        <w:t>t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-8"/>
        </w:rPr>
        <w:t xml:space="preserve"> </w:t>
      </w:r>
      <w:r w:rsidRPr="0012003C">
        <w:rPr>
          <w:rFonts w:asciiTheme="minorHAnsi" w:eastAsia="Arial" w:hAnsiTheme="minorHAnsi" w:cstheme="minorHAnsi"/>
          <w:spacing w:val="1"/>
        </w:rPr>
        <w:t>p</w:t>
      </w:r>
      <w:r w:rsidRPr="0012003C">
        <w:rPr>
          <w:rFonts w:asciiTheme="minorHAnsi" w:eastAsia="Arial" w:hAnsiTheme="minorHAnsi" w:cstheme="minorHAnsi"/>
          <w:spacing w:val="-1"/>
        </w:rPr>
        <w:t>l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-1"/>
        </w:rPr>
        <w:t>a</w:t>
      </w:r>
      <w:r w:rsidRPr="0012003C">
        <w:rPr>
          <w:rFonts w:asciiTheme="minorHAnsi" w:eastAsia="Arial" w:hAnsiTheme="minorHAnsi" w:cstheme="minorHAnsi"/>
          <w:spacing w:val="1"/>
        </w:rPr>
        <w:t>s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-4"/>
        </w:rPr>
        <w:t xml:space="preserve"> </w:t>
      </w:r>
      <w:r w:rsidRPr="0012003C">
        <w:rPr>
          <w:rFonts w:asciiTheme="minorHAnsi" w:eastAsia="Arial" w:hAnsiTheme="minorHAnsi" w:cstheme="minorHAnsi"/>
        </w:rPr>
        <w:t>e</w:t>
      </w:r>
      <w:r w:rsidRPr="0012003C">
        <w:rPr>
          <w:rFonts w:asciiTheme="minorHAnsi" w:eastAsia="Arial" w:hAnsiTheme="minorHAnsi" w:cstheme="minorHAnsi"/>
          <w:spacing w:val="4"/>
        </w:rPr>
        <w:t>m</w:t>
      </w:r>
      <w:r w:rsidRPr="0012003C">
        <w:rPr>
          <w:rFonts w:asciiTheme="minorHAnsi" w:eastAsia="Arial" w:hAnsiTheme="minorHAnsi" w:cstheme="minorHAnsi"/>
        </w:rPr>
        <w:t>a</w:t>
      </w:r>
      <w:r w:rsidRPr="0012003C">
        <w:rPr>
          <w:rFonts w:asciiTheme="minorHAnsi" w:eastAsia="Arial" w:hAnsiTheme="minorHAnsi" w:cstheme="minorHAnsi"/>
          <w:spacing w:val="-1"/>
        </w:rPr>
        <w:t>il</w:t>
      </w:r>
      <w:r w:rsidRPr="0012003C">
        <w:rPr>
          <w:rFonts w:asciiTheme="minorHAnsi" w:eastAsia="Arial" w:hAnsiTheme="minorHAnsi" w:cstheme="minorHAnsi"/>
        </w:rPr>
        <w:t>:</w:t>
      </w:r>
      <w:r w:rsidRPr="0012003C">
        <w:rPr>
          <w:rFonts w:asciiTheme="minorHAnsi" w:eastAsia="Arial" w:hAnsiTheme="minorHAnsi" w:cstheme="minorHAnsi"/>
          <w:spacing w:val="-5"/>
        </w:rPr>
        <w:t xml:space="preserve"> </w:t>
      </w:r>
      <w:r w:rsidRPr="0012003C">
        <w:rPr>
          <w:rFonts w:asciiTheme="minorHAnsi" w:eastAsia="Arial" w:hAnsiTheme="minorHAnsi" w:cstheme="minorHAnsi"/>
          <w:spacing w:val="-54"/>
        </w:rPr>
        <w:t xml:space="preserve"> </w:t>
      </w:r>
      <w:hyperlink r:id="rId8">
        <w:r w:rsidRPr="0012003C">
          <w:rPr>
            <w:rFonts w:asciiTheme="minorHAnsi" w:eastAsia="Arial" w:hAnsiTheme="minorHAnsi" w:cstheme="minorHAnsi"/>
            <w:spacing w:val="1"/>
            <w:u w:val="single" w:color="0000FF"/>
          </w:rPr>
          <w:t>i</w:t>
        </w:r>
        <w:r w:rsidRPr="0012003C">
          <w:rPr>
            <w:rFonts w:asciiTheme="minorHAnsi" w:eastAsia="Arial" w:hAnsiTheme="minorHAnsi" w:cstheme="minorHAnsi"/>
            <w:u w:val="single" w:color="0000FF"/>
          </w:rPr>
          <w:t>n</w:t>
        </w:r>
        <w:r w:rsidRPr="0012003C">
          <w:rPr>
            <w:rFonts w:asciiTheme="minorHAnsi" w:eastAsia="Arial" w:hAnsiTheme="minorHAnsi" w:cstheme="minorHAnsi"/>
            <w:spacing w:val="2"/>
            <w:u w:val="single" w:color="0000FF"/>
          </w:rPr>
          <w:t>f</w:t>
        </w:r>
        <w:r w:rsidRPr="0012003C">
          <w:rPr>
            <w:rFonts w:asciiTheme="minorHAnsi" w:eastAsia="Arial" w:hAnsiTheme="minorHAnsi" w:cstheme="minorHAnsi"/>
            <w:u w:val="single" w:color="0000FF"/>
          </w:rPr>
          <w:t>o</w:t>
        </w:r>
        <w:r w:rsidRPr="0012003C">
          <w:rPr>
            <w:rFonts w:asciiTheme="minorHAnsi" w:eastAsia="Arial" w:hAnsiTheme="minorHAnsi" w:cstheme="minorHAnsi"/>
            <w:spacing w:val="-1"/>
            <w:u w:val="single" w:color="0000FF"/>
          </w:rPr>
          <w:t>@</w:t>
        </w:r>
        <w:r w:rsidRPr="0012003C">
          <w:rPr>
            <w:rFonts w:asciiTheme="minorHAnsi" w:eastAsia="Arial" w:hAnsiTheme="minorHAnsi" w:cstheme="minorHAnsi"/>
            <w:u w:val="single" w:color="0000FF"/>
          </w:rPr>
          <w:t>d</w:t>
        </w:r>
        <w:r w:rsidRPr="0012003C">
          <w:rPr>
            <w:rFonts w:asciiTheme="minorHAnsi" w:eastAsia="Arial" w:hAnsiTheme="minorHAnsi" w:cstheme="minorHAnsi"/>
            <w:spacing w:val="4"/>
            <w:u w:val="single" w:color="0000FF"/>
          </w:rPr>
          <w:t>a</w:t>
        </w:r>
        <w:r w:rsidRPr="0012003C">
          <w:rPr>
            <w:rFonts w:asciiTheme="minorHAnsi" w:eastAsia="Arial" w:hAnsiTheme="minorHAnsi" w:cstheme="minorHAnsi"/>
            <w:spacing w:val="-6"/>
            <w:u w:val="single" w:color="0000FF"/>
          </w:rPr>
          <w:t>y</w:t>
        </w:r>
        <w:r w:rsidRPr="0012003C">
          <w:rPr>
            <w:rFonts w:asciiTheme="minorHAnsi" w:eastAsia="Arial" w:hAnsiTheme="minorHAnsi" w:cstheme="minorHAnsi"/>
            <w:spacing w:val="4"/>
            <w:u w:val="single" w:color="0000FF"/>
          </w:rPr>
          <w:t>j</w:t>
        </w:r>
        <w:r w:rsidRPr="0012003C">
          <w:rPr>
            <w:rFonts w:asciiTheme="minorHAnsi" w:eastAsia="Arial" w:hAnsiTheme="minorHAnsi" w:cstheme="minorHAnsi"/>
            <w:u w:val="single" w:color="0000FF"/>
          </w:rPr>
          <w:t>o</w:t>
        </w:r>
        <w:r w:rsidRPr="0012003C">
          <w:rPr>
            <w:rFonts w:asciiTheme="minorHAnsi" w:eastAsia="Arial" w:hAnsiTheme="minorHAnsi" w:cstheme="minorHAnsi"/>
            <w:spacing w:val="-1"/>
            <w:u w:val="single" w:color="0000FF"/>
          </w:rPr>
          <w:t>b</w:t>
        </w:r>
        <w:r w:rsidRPr="0012003C">
          <w:rPr>
            <w:rFonts w:asciiTheme="minorHAnsi" w:eastAsia="Arial" w:hAnsiTheme="minorHAnsi" w:cstheme="minorHAnsi"/>
            <w:u w:val="single" w:color="0000FF"/>
          </w:rPr>
          <w:t>.</w:t>
        </w:r>
        <w:r w:rsidRPr="0012003C">
          <w:rPr>
            <w:rFonts w:asciiTheme="minorHAnsi" w:eastAsia="Arial" w:hAnsiTheme="minorHAnsi" w:cstheme="minorHAnsi"/>
            <w:spacing w:val="1"/>
            <w:u w:val="single" w:color="0000FF"/>
          </w:rPr>
          <w:t>c</w:t>
        </w:r>
        <w:r w:rsidRPr="0012003C">
          <w:rPr>
            <w:rFonts w:asciiTheme="minorHAnsi" w:eastAsia="Arial" w:hAnsiTheme="minorHAnsi" w:cstheme="minorHAnsi"/>
            <w:u w:val="single" w:color="0000FF"/>
          </w:rPr>
          <w:t>o</w:t>
        </w:r>
        <w:r w:rsidRPr="0012003C">
          <w:rPr>
            <w:rFonts w:asciiTheme="minorHAnsi" w:eastAsia="Arial" w:hAnsiTheme="minorHAnsi" w:cstheme="minorHAnsi"/>
            <w:spacing w:val="6"/>
            <w:u w:val="single" w:color="0000FF"/>
          </w:rPr>
          <w:t>m</w:t>
        </w:r>
        <w:r w:rsidRPr="0012003C">
          <w:rPr>
            <w:rFonts w:asciiTheme="minorHAnsi" w:eastAsia="Arial" w:hAnsiTheme="minorHAnsi" w:cstheme="minorHAnsi"/>
          </w:rPr>
          <w:t>.</w:t>
        </w:r>
      </w:hyperlink>
    </w:p>
    <w:sectPr w:rsidR="00072BD9" w:rsidRPr="0012003C">
      <w:pgSz w:w="11920" w:h="16840"/>
      <w:pgMar w:top="1240" w:right="100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C315A"/>
    <w:multiLevelType w:val="multilevel"/>
    <w:tmpl w:val="2A0ED03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BD9"/>
    <w:rsid w:val="00072BD9"/>
    <w:rsid w:val="00120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52EA39C9"/>
  <w15:docId w15:val="{8D36291B-D400-4913-9425-B9EE852EC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dayjob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yjo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yjob.com/content/cv-template-236.htm" TargetMode="External"/><Relationship Id="rId5" Type="http://schemas.openxmlformats.org/officeDocument/2006/relationships/hyperlink" Target="mailto:info@dayjob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807</Words>
  <Characters>4601</Characters>
  <Application>Microsoft Office Word</Application>
  <DocSecurity>0</DocSecurity>
  <Lines>38</Lines>
  <Paragraphs>10</Paragraphs>
  <ScaleCrop>false</ScaleCrop>
  <Company/>
  <LinksUpToDate>false</LinksUpToDate>
  <CharactersWithSpaces>5398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2021-05-21T14:19:00Z</dcterms:created>
  <dcterms:modified xsi:type="dcterms:W3CDTF">2021-05-21T14:20:00Z</dcterms:modified>
</cp:coreProperties>
</file>